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CBB56" w14:textId="77777777" w:rsidR="004702FB" w:rsidRDefault="004702FB" w:rsidP="006975C6">
      <w:pPr>
        <w:pStyle w:val="Paragraf"/>
        <w:rPr>
          <w:rFonts w:ascii="Arial" w:hAnsi="Arial" w:cs="Arial"/>
        </w:rPr>
      </w:pPr>
    </w:p>
    <w:p w14:paraId="4F7BB094" w14:textId="0680BF30" w:rsidR="00AF7FB0" w:rsidRPr="00C15DA5" w:rsidRDefault="00FB3258" w:rsidP="006975C6">
      <w:pPr>
        <w:pStyle w:val="Paragraf"/>
        <w:rPr>
          <w:rFonts w:ascii="Arial" w:hAnsi="Arial" w:cs="Arial"/>
        </w:rPr>
      </w:pPr>
      <w:r w:rsidRPr="00921DA5">
        <w:rPr>
          <w:rFonts w:ascii="Arial" w:hAnsi="Arial" w:cs="Arial"/>
        </w:rPr>
        <w:t>Št.:</w:t>
      </w:r>
      <w:r w:rsidR="00127127" w:rsidRPr="00921DA5">
        <w:rPr>
          <w:rFonts w:ascii="Arial" w:hAnsi="Arial" w:cs="Arial"/>
        </w:rPr>
        <w:t xml:space="preserve"> </w:t>
      </w:r>
      <w:r w:rsidR="00097127" w:rsidRPr="00921DA5">
        <w:rPr>
          <w:rFonts w:ascii="Arial" w:hAnsi="Arial" w:cs="Arial"/>
        </w:rPr>
        <w:t>430-001</w:t>
      </w:r>
      <w:r w:rsidR="00921DA5" w:rsidRPr="00921DA5">
        <w:rPr>
          <w:rFonts w:ascii="Arial" w:hAnsi="Arial" w:cs="Arial"/>
        </w:rPr>
        <w:t>2</w:t>
      </w:r>
      <w:r w:rsidR="00097127" w:rsidRPr="00921DA5">
        <w:rPr>
          <w:rFonts w:ascii="Arial" w:hAnsi="Arial" w:cs="Arial"/>
        </w:rPr>
        <w:t>/202</w:t>
      </w:r>
      <w:r w:rsidR="00045D48" w:rsidRPr="00921DA5">
        <w:rPr>
          <w:rFonts w:ascii="Arial" w:hAnsi="Arial" w:cs="Arial"/>
        </w:rPr>
        <w:t>6</w:t>
      </w:r>
    </w:p>
    <w:p w14:paraId="5731EB8A" w14:textId="03B59B12" w:rsidR="00FB3258" w:rsidRPr="006F1DA5" w:rsidRDefault="00F847B2" w:rsidP="00FC2646">
      <w:pPr>
        <w:pStyle w:val="Paragraf"/>
        <w:tabs>
          <w:tab w:val="right" w:pos="9070"/>
        </w:tabs>
        <w:rPr>
          <w:rFonts w:ascii="Arial" w:hAnsi="Arial" w:cs="Arial"/>
        </w:rPr>
      </w:pPr>
      <w:r w:rsidRPr="00C15DA5">
        <w:rPr>
          <w:rFonts w:ascii="Arial" w:hAnsi="Arial" w:cs="Arial"/>
        </w:rPr>
        <w:t xml:space="preserve">Datum: </w:t>
      </w:r>
      <w:r w:rsidR="003871F4">
        <w:rPr>
          <w:rFonts w:ascii="Arial" w:hAnsi="Arial" w:cs="Arial"/>
        </w:rPr>
        <w:t>20</w:t>
      </w:r>
      <w:r w:rsidR="00045D48">
        <w:rPr>
          <w:rFonts w:ascii="Arial" w:hAnsi="Arial" w:cs="Arial"/>
        </w:rPr>
        <w:t xml:space="preserve">. </w:t>
      </w:r>
      <w:r w:rsidR="00CF5A69">
        <w:rPr>
          <w:rFonts w:ascii="Arial" w:hAnsi="Arial" w:cs="Arial"/>
        </w:rPr>
        <w:t>avgust</w:t>
      </w:r>
      <w:r w:rsidR="00045D48">
        <w:rPr>
          <w:rFonts w:ascii="Arial" w:hAnsi="Arial" w:cs="Arial"/>
        </w:rPr>
        <w:t xml:space="preserve"> 2026</w:t>
      </w:r>
      <w:r w:rsidR="00FC2646" w:rsidRPr="006F1DA5">
        <w:rPr>
          <w:rFonts w:ascii="Arial" w:hAnsi="Arial" w:cs="Arial"/>
        </w:rPr>
        <w:tab/>
      </w:r>
    </w:p>
    <w:p w14:paraId="3125FBC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8775ED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939CC2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95AB8FB" w14:textId="692DA540" w:rsidR="00FB3258" w:rsidRPr="006F1DA5" w:rsidRDefault="00CF5A69" w:rsidP="00F847B2">
            <w:pPr>
              <w:pStyle w:val="Paragraf"/>
              <w:spacing w:before="0"/>
              <w:jc w:val="right"/>
              <w:rPr>
                <w:rFonts w:ascii="Arial" w:hAnsi="Arial" w:cs="Arial"/>
                <w:sz w:val="44"/>
                <w:szCs w:val="44"/>
              </w:rPr>
            </w:pPr>
            <w:r w:rsidRPr="00CF5A69">
              <w:rPr>
                <w:rFonts w:ascii="Arial" w:hAnsi="Arial" w:cs="Arial"/>
                <w:sz w:val="44"/>
                <w:szCs w:val="44"/>
              </w:rPr>
              <w:t>Izbira izvajalca za izvedbo prevozov osnovnošolskih otrok v Občini Prevalje v šolskem letu 2026/2027 in 2027/2028 za sklop 3: Izvajanje prevoza osnovnošolskih otrok na relaciji Šentanel</w:t>
            </w:r>
          </w:p>
        </w:tc>
      </w:tr>
    </w:tbl>
    <w:p w14:paraId="667DEF90" w14:textId="77777777" w:rsidR="00FB3258" w:rsidRPr="006F1DA5" w:rsidRDefault="00FB3258" w:rsidP="006975C6">
      <w:pPr>
        <w:pStyle w:val="Paragraf"/>
        <w:rPr>
          <w:rFonts w:ascii="Arial" w:hAnsi="Arial" w:cs="Arial"/>
        </w:rPr>
      </w:pPr>
    </w:p>
    <w:p w14:paraId="085C4D85" w14:textId="406A1463" w:rsidR="00FB3258" w:rsidRPr="006F1DA5" w:rsidRDefault="00FB3258" w:rsidP="006975C6">
      <w:pPr>
        <w:pStyle w:val="Paragraf"/>
        <w:rPr>
          <w:rFonts w:ascii="Arial" w:hAnsi="Arial" w:cs="Arial"/>
        </w:rPr>
      </w:pPr>
      <w:r w:rsidRPr="00097127">
        <w:rPr>
          <w:rFonts w:ascii="Arial" w:hAnsi="Arial" w:cs="Arial"/>
        </w:rPr>
        <w:t>Zapo</w:t>
      </w:r>
      <w:r w:rsidR="00F847B2" w:rsidRPr="00097127">
        <w:rPr>
          <w:rFonts w:ascii="Arial" w:hAnsi="Arial" w:cs="Arial"/>
        </w:rPr>
        <w:t xml:space="preserve">redna številka: </w:t>
      </w:r>
      <w:r w:rsidR="00097127" w:rsidRPr="00921DA5">
        <w:rPr>
          <w:rFonts w:ascii="Arial" w:hAnsi="Arial" w:cs="Arial"/>
        </w:rPr>
        <w:t>430-001</w:t>
      </w:r>
      <w:r w:rsidR="00921DA5" w:rsidRPr="00921DA5">
        <w:rPr>
          <w:rFonts w:ascii="Arial" w:hAnsi="Arial" w:cs="Arial"/>
        </w:rPr>
        <w:t>2</w:t>
      </w:r>
      <w:r w:rsidR="00097127" w:rsidRPr="00921DA5">
        <w:rPr>
          <w:rFonts w:ascii="Arial" w:hAnsi="Arial" w:cs="Arial"/>
        </w:rPr>
        <w:t>/202</w:t>
      </w:r>
      <w:r w:rsidR="00045D48" w:rsidRPr="00921DA5">
        <w:rPr>
          <w:rFonts w:ascii="Arial" w:hAnsi="Arial" w:cs="Arial"/>
        </w:rPr>
        <w:t>6</w:t>
      </w:r>
    </w:p>
    <w:p w14:paraId="58169180" w14:textId="2786EC19" w:rsidR="00FB3258" w:rsidRPr="006F1DA5" w:rsidRDefault="00F847B2" w:rsidP="006975C6">
      <w:pPr>
        <w:pStyle w:val="Paragraf"/>
        <w:rPr>
          <w:rFonts w:ascii="Arial" w:hAnsi="Arial" w:cs="Arial"/>
        </w:rPr>
      </w:pPr>
      <w:r>
        <w:rPr>
          <w:rFonts w:ascii="Arial" w:hAnsi="Arial" w:cs="Arial"/>
        </w:rPr>
        <w:t xml:space="preserve">Vrsta postopka: </w:t>
      </w:r>
      <w:r w:rsidR="00CF5A69">
        <w:rPr>
          <w:rFonts w:ascii="Arial" w:hAnsi="Arial" w:cs="Arial"/>
          <w:b/>
          <w:u w:val="single"/>
        </w:rPr>
        <w:t>naročilo male vrednosti</w:t>
      </w:r>
      <w:r w:rsidR="005B52C8">
        <w:rPr>
          <w:rFonts w:ascii="Arial" w:hAnsi="Arial" w:cs="Arial"/>
          <w:b/>
          <w:u w:val="single"/>
        </w:rPr>
        <w:t xml:space="preserve"> </w:t>
      </w:r>
      <w:r w:rsidR="00F200A4" w:rsidRPr="00F200A4">
        <w:rPr>
          <w:rFonts w:ascii="Arial" w:hAnsi="Arial" w:cs="Arial"/>
          <w:b/>
          <w:u w:val="single"/>
        </w:rPr>
        <w:t>skladno s 4</w:t>
      </w:r>
      <w:r w:rsidR="00CF5A69">
        <w:rPr>
          <w:rFonts w:ascii="Arial" w:hAnsi="Arial" w:cs="Arial"/>
          <w:b/>
          <w:u w:val="single"/>
        </w:rPr>
        <w:t>7</w:t>
      </w:r>
      <w:r w:rsidR="00F200A4" w:rsidRPr="00F200A4">
        <w:rPr>
          <w:rFonts w:ascii="Arial" w:hAnsi="Arial" w:cs="Arial"/>
          <w:b/>
          <w:u w:val="single"/>
        </w:rPr>
        <w:t>. členom ZJN-3</w:t>
      </w:r>
    </w:p>
    <w:p w14:paraId="74D8BF74" w14:textId="77777777" w:rsidR="00337E4D" w:rsidRDefault="00337E4D">
      <w:pPr>
        <w:rPr>
          <w:rFonts w:ascii="Arial" w:hAnsi="Arial" w:cs="Arial"/>
          <w:sz w:val="18"/>
          <w:szCs w:val="18"/>
        </w:rPr>
      </w:pPr>
    </w:p>
    <w:p w14:paraId="3A35AAD2" w14:textId="77777777" w:rsidR="00960022" w:rsidRDefault="00E55B9D">
      <w:pPr>
        <w:rPr>
          <w:rFonts w:ascii="Arial" w:hAnsi="Arial" w:cs="Arial"/>
          <w:sz w:val="18"/>
          <w:szCs w:val="18"/>
        </w:rPr>
      </w:pPr>
      <w:r>
        <w:rPr>
          <w:rFonts w:ascii="Arial" w:hAnsi="Arial" w:cs="Arial"/>
        </w:rPr>
        <w:br w:type="page"/>
      </w:r>
    </w:p>
    <w:p w14:paraId="37E7007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47D75A11" w14:textId="77777777" w:rsidR="008C4E6C" w:rsidRPr="002B6779"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BA72701" w14:textId="77777777" w:rsidR="008C4E6C" w:rsidRPr="00D36F2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6900942" w14:textId="1B835D15" w:rsidR="000F5454" w:rsidRDefault="008C4E6C">
      <w:pPr>
        <w:spacing w:before="225" w:after="225" w:line="240" w:lineRule="auto"/>
        <w:jc w:val="both"/>
      </w:pPr>
      <w:r>
        <w:rPr>
          <w:rFonts w:ascii="Arial" w:hAnsi="Arial" w:cs="Arial"/>
          <w:color w:val="000000"/>
          <w:sz w:val="18"/>
          <w:szCs w:val="18"/>
        </w:rPr>
        <w:t>Predmet javnega naročila je izbira izvajalca</w:t>
      </w:r>
      <w:r w:rsidR="00045D48">
        <w:rPr>
          <w:rFonts w:ascii="Arial" w:hAnsi="Arial" w:cs="Arial"/>
          <w:color w:val="000000"/>
          <w:sz w:val="18"/>
          <w:szCs w:val="18"/>
        </w:rPr>
        <w:t xml:space="preserve"> storitev-</w:t>
      </w:r>
      <w:r>
        <w:rPr>
          <w:rFonts w:ascii="Arial" w:hAnsi="Arial" w:cs="Arial"/>
          <w:color w:val="000000"/>
          <w:sz w:val="18"/>
          <w:szCs w:val="18"/>
        </w:rPr>
        <w:t xml:space="preserve"> prevozov osnovnošolskih </w:t>
      </w:r>
      <w:r w:rsidR="00F847B2">
        <w:rPr>
          <w:rFonts w:ascii="Arial" w:hAnsi="Arial" w:cs="Arial"/>
          <w:color w:val="000000"/>
          <w:sz w:val="18"/>
          <w:szCs w:val="18"/>
        </w:rPr>
        <w:t>otrok v Občini Prevalje v šolskem letu 202</w:t>
      </w:r>
      <w:r w:rsidR="00045D48">
        <w:rPr>
          <w:rFonts w:ascii="Arial" w:hAnsi="Arial" w:cs="Arial"/>
          <w:color w:val="000000"/>
          <w:sz w:val="18"/>
          <w:szCs w:val="18"/>
        </w:rPr>
        <w:t>6/</w:t>
      </w:r>
      <w:r w:rsidR="00F847B2">
        <w:rPr>
          <w:rFonts w:ascii="Arial" w:hAnsi="Arial" w:cs="Arial"/>
          <w:color w:val="000000"/>
          <w:sz w:val="18"/>
          <w:szCs w:val="18"/>
        </w:rPr>
        <w:t>202</w:t>
      </w:r>
      <w:r w:rsidR="00045D48">
        <w:rPr>
          <w:rFonts w:ascii="Arial" w:hAnsi="Arial" w:cs="Arial"/>
          <w:color w:val="000000"/>
          <w:sz w:val="18"/>
          <w:szCs w:val="18"/>
        </w:rPr>
        <w:t>7 in šolskem letu 2027/2028</w:t>
      </w:r>
      <w:r>
        <w:rPr>
          <w:rFonts w:ascii="Arial" w:hAnsi="Arial" w:cs="Arial"/>
          <w:color w:val="000000"/>
          <w:sz w:val="18"/>
          <w:szCs w:val="18"/>
        </w:rPr>
        <w:t>, in sicer</w:t>
      </w:r>
      <w:r w:rsidR="00CF5A69">
        <w:rPr>
          <w:rFonts w:ascii="Arial" w:hAnsi="Arial" w:cs="Arial"/>
          <w:color w:val="000000"/>
          <w:sz w:val="18"/>
          <w:szCs w:val="18"/>
        </w:rPr>
        <w:t xml:space="preserve"> samo za relacijo Šentanel.</w:t>
      </w:r>
    </w:p>
    <w:p w14:paraId="3C5BC682" w14:textId="03EE27B8" w:rsidR="000F5454" w:rsidRDefault="008C4E6C">
      <w:pPr>
        <w:spacing w:before="225" w:after="225" w:line="240" w:lineRule="auto"/>
        <w:jc w:val="both"/>
      </w:pPr>
      <w:r>
        <w:rPr>
          <w:rFonts w:ascii="Arial" w:hAnsi="Arial" w:cs="Arial"/>
          <w:color w:val="000000"/>
          <w:sz w:val="18"/>
          <w:szCs w:val="18"/>
        </w:rPr>
        <w:t>Podrobnejši opis relacij</w:t>
      </w:r>
      <w:r w:rsidR="00CF5A69">
        <w:rPr>
          <w:rFonts w:ascii="Arial" w:hAnsi="Arial" w:cs="Arial"/>
          <w:color w:val="000000"/>
          <w:sz w:val="18"/>
          <w:szCs w:val="18"/>
        </w:rPr>
        <w:t>e</w:t>
      </w:r>
      <w:r>
        <w:rPr>
          <w:rFonts w:ascii="Arial" w:hAnsi="Arial" w:cs="Arial"/>
          <w:color w:val="000000"/>
          <w:sz w:val="18"/>
          <w:szCs w:val="18"/>
        </w:rPr>
        <w:t xml:space="preserve"> ter posameznih zahtev naročnika je opredeljen v tehničnih specifikacijah, ki so priloga tej razpisni dokumentaciji. </w:t>
      </w:r>
    </w:p>
    <w:p w14:paraId="27DB2DB6" w14:textId="79F61F02" w:rsidR="000F5454" w:rsidRDefault="008C4E6C">
      <w:pPr>
        <w:spacing w:before="225" w:after="225" w:line="240" w:lineRule="auto"/>
        <w:jc w:val="both"/>
      </w:pPr>
      <w:r>
        <w:rPr>
          <w:rFonts w:ascii="Arial" w:hAnsi="Arial" w:cs="Arial"/>
          <w:color w:val="000000"/>
          <w:sz w:val="18"/>
          <w:szCs w:val="18"/>
        </w:rPr>
        <w:t xml:space="preserve">Storitev se bo izvajala </w:t>
      </w:r>
      <w:r w:rsidR="00045D48">
        <w:rPr>
          <w:rFonts w:ascii="Arial" w:hAnsi="Arial" w:cs="Arial"/>
          <w:color w:val="000000"/>
          <w:sz w:val="18"/>
          <w:szCs w:val="18"/>
        </w:rPr>
        <w:t>2</w:t>
      </w:r>
      <w:r>
        <w:rPr>
          <w:rFonts w:ascii="Arial" w:hAnsi="Arial" w:cs="Arial"/>
          <w:color w:val="000000"/>
          <w:sz w:val="18"/>
          <w:szCs w:val="18"/>
        </w:rPr>
        <w:t xml:space="preserve"> šolsk</w:t>
      </w:r>
      <w:r w:rsidR="00045D48">
        <w:rPr>
          <w:rFonts w:ascii="Arial" w:hAnsi="Arial" w:cs="Arial"/>
          <w:color w:val="000000"/>
          <w:sz w:val="18"/>
          <w:szCs w:val="18"/>
        </w:rPr>
        <w:t>i</w:t>
      </w:r>
      <w:r>
        <w:rPr>
          <w:rFonts w:ascii="Arial" w:hAnsi="Arial" w:cs="Arial"/>
          <w:color w:val="000000"/>
          <w:sz w:val="18"/>
          <w:szCs w:val="18"/>
        </w:rPr>
        <w:t xml:space="preserve"> le</w:t>
      </w:r>
      <w:r w:rsidR="00045D48">
        <w:rPr>
          <w:rFonts w:ascii="Arial" w:hAnsi="Arial" w:cs="Arial"/>
          <w:color w:val="000000"/>
          <w:sz w:val="18"/>
          <w:szCs w:val="18"/>
        </w:rPr>
        <w:t>ti</w:t>
      </w:r>
      <w:r>
        <w:rPr>
          <w:rFonts w:ascii="Arial" w:hAnsi="Arial" w:cs="Arial"/>
          <w:color w:val="000000"/>
          <w:sz w:val="18"/>
          <w:szCs w:val="18"/>
        </w:rPr>
        <w:t>, predviden rok pričetka in končanja:</w:t>
      </w:r>
    </w:p>
    <w:p w14:paraId="1E7579B5" w14:textId="7F5D5B6A" w:rsidR="000F5454" w:rsidRPr="00097127" w:rsidRDefault="00801092">
      <w:pPr>
        <w:spacing w:before="225" w:after="225" w:line="240" w:lineRule="auto"/>
        <w:jc w:val="both"/>
      </w:pPr>
      <w:r>
        <w:rPr>
          <w:rFonts w:ascii="Arial" w:hAnsi="Arial" w:cs="Arial"/>
          <w:color w:val="000000"/>
          <w:sz w:val="18"/>
          <w:szCs w:val="18"/>
        </w:rPr>
        <w:t xml:space="preserve">Predviden </w:t>
      </w:r>
      <w:r w:rsidR="00F847B2">
        <w:rPr>
          <w:rFonts w:ascii="Arial" w:hAnsi="Arial" w:cs="Arial"/>
          <w:color w:val="000000"/>
          <w:sz w:val="18"/>
          <w:szCs w:val="18"/>
        </w:rPr>
        <w:t xml:space="preserve">rok </w:t>
      </w:r>
      <w:r w:rsidR="00F847B2" w:rsidRPr="00097127">
        <w:rPr>
          <w:rFonts w:ascii="Arial" w:hAnsi="Arial" w:cs="Arial"/>
          <w:color w:val="000000"/>
          <w:sz w:val="18"/>
          <w:szCs w:val="18"/>
        </w:rPr>
        <w:t>pričetka: 01.09.202</w:t>
      </w:r>
      <w:r w:rsidR="00045D48">
        <w:rPr>
          <w:rFonts w:ascii="Arial" w:hAnsi="Arial" w:cs="Arial"/>
          <w:color w:val="000000"/>
          <w:sz w:val="18"/>
          <w:szCs w:val="18"/>
        </w:rPr>
        <w:t>6</w:t>
      </w:r>
      <w:r w:rsidRPr="00097127">
        <w:rPr>
          <w:rFonts w:ascii="Arial" w:hAnsi="Arial" w:cs="Arial"/>
          <w:color w:val="000000"/>
          <w:sz w:val="18"/>
          <w:szCs w:val="18"/>
        </w:rPr>
        <w:t>.</w:t>
      </w:r>
    </w:p>
    <w:p w14:paraId="1BCADF63" w14:textId="10CD17EF" w:rsidR="000F5454" w:rsidRDefault="00801092">
      <w:pPr>
        <w:spacing w:before="225" w:after="225" w:line="240" w:lineRule="auto"/>
        <w:jc w:val="both"/>
        <w:rPr>
          <w:rFonts w:ascii="Arial" w:hAnsi="Arial" w:cs="Arial"/>
          <w:color w:val="000000"/>
          <w:sz w:val="18"/>
          <w:szCs w:val="18"/>
        </w:rPr>
      </w:pPr>
      <w:r w:rsidRPr="00097127">
        <w:rPr>
          <w:rFonts w:ascii="Arial" w:hAnsi="Arial" w:cs="Arial"/>
          <w:color w:val="000000"/>
          <w:sz w:val="18"/>
          <w:szCs w:val="18"/>
        </w:rPr>
        <w:t xml:space="preserve">Predviden </w:t>
      </w:r>
      <w:r w:rsidR="008C4E6C" w:rsidRPr="00097127">
        <w:rPr>
          <w:rFonts w:ascii="Arial" w:hAnsi="Arial" w:cs="Arial"/>
          <w:color w:val="000000"/>
          <w:sz w:val="18"/>
          <w:szCs w:val="18"/>
        </w:rPr>
        <w:t>rok zaključka: 30.06.202</w:t>
      </w:r>
      <w:r w:rsidR="00045D48">
        <w:rPr>
          <w:rFonts w:ascii="Arial" w:hAnsi="Arial" w:cs="Arial"/>
          <w:color w:val="000000"/>
          <w:sz w:val="18"/>
          <w:szCs w:val="18"/>
        </w:rPr>
        <w:t>8</w:t>
      </w:r>
      <w:r w:rsidR="008C4E6C" w:rsidRPr="00097127">
        <w:rPr>
          <w:rFonts w:ascii="Arial" w:hAnsi="Arial" w:cs="Arial"/>
          <w:color w:val="000000"/>
          <w:sz w:val="18"/>
          <w:szCs w:val="18"/>
        </w:rPr>
        <w:t>.</w:t>
      </w:r>
    </w:p>
    <w:p w14:paraId="661ACB32" w14:textId="77777777" w:rsidR="00921DA5" w:rsidRPr="00921DA5" w:rsidRDefault="00921DA5" w:rsidP="00921DA5">
      <w:pPr>
        <w:spacing w:before="225" w:after="225" w:line="240" w:lineRule="auto"/>
        <w:jc w:val="both"/>
        <w:rPr>
          <w:rFonts w:ascii="Arial" w:hAnsi="Arial" w:cs="Arial"/>
          <w:color w:val="000000"/>
          <w:sz w:val="18"/>
          <w:szCs w:val="18"/>
        </w:rPr>
      </w:pPr>
      <w:r w:rsidRPr="00921DA5">
        <w:rPr>
          <w:rFonts w:ascii="Arial" w:hAnsi="Arial" w:cs="Arial"/>
          <w:color w:val="000000"/>
          <w:sz w:val="18"/>
          <w:szCs w:val="18"/>
        </w:rPr>
        <w:t>Javno naročilo ni razdeljeno v sklope, zato lahko ponudniki oddajo ponudbo samo za celovito javno naročilo.</w:t>
      </w:r>
    </w:p>
    <w:p w14:paraId="500D3DAB" w14:textId="77777777" w:rsidR="00921DA5" w:rsidRDefault="00921DA5" w:rsidP="00921DA5">
      <w:pPr>
        <w:spacing w:before="225" w:after="225" w:line="240" w:lineRule="auto"/>
        <w:jc w:val="both"/>
        <w:rPr>
          <w:rFonts w:ascii="Arial" w:hAnsi="Arial" w:cs="Arial"/>
          <w:color w:val="000000"/>
          <w:sz w:val="18"/>
          <w:szCs w:val="18"/>
        </w:rPr>
      </w:pPr>
      <w:r w:rsidRPr="00921DA5">
        <w:rPr>
          <w:rFonts w:ascii="Arial" w:hAnsi="Arial" w:cs="Arial"/>
          <w:color w:val="000000"/>
          <w:sz w:val="18"/>
          <w:szCs w:val="18"/>
        </w:rPr>
        <w:t>Variantne ponudbe niso dopustne.</w:t>
      </w:r>
    </w:p>
    <w:p w14:paraId="154F0B69" w14:textId="614931ED" w:rsidR="000F5454" w:rsidRDefault="008C4E6C" w:rsidP="00921DA5">
      <w:pPr>
        <w:spacing w:before="225" w:after="225" w:line="240" w:lineRule="auto"/>
        <w:jc w:val="both"/>
      </w:pPr>
      <w:r>
        <w:rPr>
          <w:rFonts w:ascii="Arial" w:hAnsi="Arial" w:cs="Arial"/>
          <w:color w:val="000000"/>
          <w:sz w:val="18"/>
          <w:szCs w:val="18"/>
        </w:rPr>
        <w:t>Na podlagi Za</w:t>
      </w:r>
      <w:r w:rsidR="00D83DDD">
        <w:rPr>
          <w:rFonts w:ascii="Arial" w:hAnsi="Arial" w:cs="Arial"/>
          <w:color w:val="000000"/>
          <w:sz w:val="18"/>
          <w:szCs w:val="18"/>
        </w:rPr>
        <w:t>kona o javnem naročanju (</w:t>
      </w:r>
      <w:r w:rsidR="00045D48" w:rsidRPr="00045D48">
        <w:rPr>
          <w:rFonts w:ascii="Arial" w:hAnsi="Arial" w:cs="Arial"/>
          <w:color w:val="000000"/>
          <w:sz w:val="18"/>
          <w:szCs w:val="18"/>
        </w:rPr>
        <w:t xml:space="preserve">Uradni list RS, št. 91/15, 14/18, 121/21, 10/22, 74/22 – </w:t>
      </w:r>
      <w:proofErr w:type="spellStart"/>
      <w:r w:rsidR="00045D48" w:rsidRPr="00045D48">
        <w:rPr>
          <w:rFonts w:ascii="Arial" w:hAnsi="Arial" w:cs="Arial"/>
          <w:color w:val="000000"/>
          <w:sz w:val="18"/>
          <w:szCs w:val="18"/>
        </w:rPr>
        <w:t>odl</w:t>
      </w:r>
      <w:proofErr w:type="spellEnd"/>
      <w:r w:rsidR="00045D48" w:rsidRPr="00045D48">
        <w:rPr>
          <w:rFonts w:ascii="Arial" w:hAnsi="Arial" w:cs="Arial"/>
          <w:color w:val="000000"/>
          <w:sz w:val="18"/>
          <w:szCs w:val="18"/>
        </w:rPr>
        <w:t>. US, 100/22 – ZNUZSZS, 28/23, 88/23 – ZOPNN-F in 83/25 – ZOUL</w:t>
      </w:r>
      <w:r>
        <w:rPr>
          <w:rFonts w:ascii="Arial" w:hAnsi="Arial" w:cs="Arial"/>
          <w:color w:val="000000"/>
          <w:sz w:val="18"/>
          <w:szCs w:val="18"/>
        </w:rPr>
        <w:t xml:space="preserve">), OBČINA PREVALJE, Trg 2 A, 2391 Prevalje (v nadaljevanju: naročnik), vabi zainteresirane ponudnike, da predložijo svojo pisno ponudbo v skladu s to razpisno dokumentacijo in sodelujejo v postopku oddaje javnega naročila. </w:t>
      </w:r>
    </w:p>
    <w:p w14:paraId="147578E3" w14:textId="77777777" w:rsidR="008C4E6C" w:rsidRDefault="008C4E6C" w:rsidP="008C4E6C">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064"/>
        <w:gridCol w:w="3994"/>
      </w:tblGrid>
      <w:tr w:rsidR="000F5454" w14:paraId="5FC888A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AB69B6" w14:textId="77777777" w:rsidR="000F5454" w:rsidRDefault="008C4E6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375BC" w14:textId="77777777" w:rsidR="000F5454" w:rsidRDefault="008C4E6C">
            <w:pPr>
              <w:jc w:val="right"/>
            </w:pPr>
            <w:r>
              <w:rPr>
                <w:rFonts w:ascii="Arial" w:hAnsi="Arial" w:cs="Arial"/>
                <w:b/>
                <w:bCs/>
                <w:color w:val="000000"/>
                <w:position w:val="-2"/>
                <w:sz w:val="18"/>
                <w:szCs w:val="18"/>
                <w:shd w:val="clear" w:color="auto" w:fill="D1D1D1"/>
              </w:rPr>
              <w:t>Datumi</w:t>
            </w:r>
          </w:p>
        </w:tc>
      </w:tr>
      <w:tr w:rsidR="00A5573F" w14:paraId="267A7B57"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2B2E98CD" w14:textId="705ABF52" w:rsidR="00A5573F" w:rsidRPr="00A5573F" w:rsidRDefault="00A5573F" w:rsidP="00A5573F">
            <w:pPr>
              <w:rPr>
                <w:rFonts w:ascii="Arial" w:hAnsi="Arial" w:cs="Arial"/>
              </w:rPr>
            </w:pPr>
            <w:r w:rsidRPr="00A5573F">
              <w:rPr>
                <w:rFonts w:ascii="Arial" w:hAnsi="Arial" w:cs="Arial"/>
                <w:color w:val="000000"/>
                <w:position w:val="-2"/>
                <w:sz w:val="18"/>
                <w:szCs w:val="18"/>
              </w:rPr>
              <w:t>Rok za postavitev vprašanj</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35A8C42B" w14:textId="27DED6AF" w:rsidR="00A5573F" w:rsidRPr="00FA44EA" w:rsidRDefault="00A5573F" w:rsidP="00A5573F">
            <w:pPr>
              <w:jc w:val="right"/>
              <w:rPr>
                <w:rFonts w:ascii="Arial" w:hAnsi="Arial" w:cs="Arial"/>
              </w:rPr>
            </w:pPr>
            <w:r w:rsidRPr="00FA44EA">
              <w:rPr>
                <w:rFonts w:ascii="Arial" w:hAnsi="Arial" w:cs="Arial"/>
                <w:bCs/>
                <w:sz w:val="18"/>
                <w:szCs w:val="18"/>
              </w:rPr>
              <w:t>2</w:t>
            </w:r>
            <w:r w:rsidR="003871F4" w:rsidRPr="00FA44EA">
              <w:rPr>
                <w:rFonts w:ascii="Arial" w:hAnsi="Arial" w:cs="Arial"/>
                <w:bCs/>
                <w:sz w:val="18"/>
                <w:szCs w:val="18"/>
              </w:rPr>
              <w:t>8</w:t>
            </w:r>
            <w:r w:rsidRPr="00FA44EA">
              <w:rPr>
                <w:rFonts w:ascii="Arial" w:hAnsi="Arial" w:cs="Arial"/>
                <w:bCs/>
                <w:sz w:val="18"/>
                <w:szCs w:val="18"/>
              </w:rPr>
              <w:t>.0</w:t>
            </w:r>
            <w:r w:rsidR="003871F4" w:rsidRPr="00FA44EA">
              <w:rPr>
                <w:rFonts w:ascii="Arial" w:hAnsi="Arial" w:cs="Arial"/>
                <w:bCs/>
                <w:sz w:val="18"/>
                <w:szCs w:val="18"/>
              </w:rPr>
              <w:t>8</w:t>
            </w:r>
            <w:r w:rsidRPr="00FA44EA">
              <w:rPr>
                <w:rFonts w:ascii="Arial" w:hAnsi="Arial" w:cs="Arial"/>
                <w:bCs/>
                <w:sz w:val="18"/>
                <w:szCs w:val="18"/>
              </w:rPr>
              <w:t>.2026 do 10:00</w:t>
            </w:r>
          </w:p>
        </w:tc>
      </w:tr>
      <w:tr w:rsidR="00A5573F" w14:paraId="2B02ADC1"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43DA8AA7" w14:textId="6BB8AD74" w:rsidR="00A5573F" w:rsidRPr="00A5573F" w:rsidRDefault="00A5573F" w:rsidP="00A5573F">
            <w:pPr>
              <w:rPr>
                <w:rFonts w:ascii="Arial" w:hAnsi="Arial" w:cs="Arial"/>
              </w:rPr>
            </w:pPr>
            <w:r w:rsidRPr="00A5573F">
              <w:rPr>
                <w:rFonts w:ascii="Arial" w:hAnsi="Arial" w:cs="Arial"/>
                <w:color w:val="000000"/>
                <w:position w:val="-2"/>
                <w:sz w:val="18"/>
                <w:szCs w:val="18"/>
              </w:rPr>
              <w:t>Rok za predložitev ponudb</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3205FE89" w14:textId="132BD6DA" w:rsidR="00A5573F" w:rsidRPr="00FA44EA" w:rsidRDefault="003871F4" w:rsidP="00A5573F">
            <w:pPr>
              <w:jc w:val="right"/>
              <w:rPr>
                <w:rFonts w:ascii="Arial" w:hAnsi="Arial" w:cs="Arial"/>
              </w:rPr>
            </w:pPr>
            <w:r w:rsidRPr="00FA44EA">
              <w:rPr>
                <w:rFonts w:ascii="Arial" w:hAnsi="Arial" w:cs="Arial"/>
                <w:bCs/>
                <w:sz w:val="18"/>
                <w:szCs w:val="18"/>
              </w:rPr>
              <w:t>01</w:t>
            </w:r>
            <w:r w:rsidR="00A5573F" w:rsidRPr="00FA44EA">
              <w:rPr>
                <w:rFonts w:ascii="Arial" w:hAnsi="Arial" w:cs="Arial"/>
                <w:bCs/>
                <w:sz w:val="18"/>
                <w:szCs w:val="18"/>
              </w:rPr>
              <w:t>.0</w:t>
            </w:r>
            <w:r w:rsidRPr="00FA44EA">
              <w:rPr>
                <w:rFonts w:ascii="Arial" w:hAnsi="Arial" w:cs="Arial"/>
                <w:bCs/>
                <w:sz w:val="18"/>
                <w:szCs w:val="18"/>
              </w:rPr>
              <w:t>9</w:t>
            </w:r>
            <w:r w:rsidR="00A5573F" w:rsidRPr="00FA44EA">
              <w:rPr>
                <w:rFonts w:ascii="Arial" w:hAnsi="Arial" w:cs="Arial"/>
                <w:bCs/>
                <w:sz w:val="18"/>
                <w:szCs w:val="18"/>
              </w:rPr>
              <w:t>.2026 ob 10:00</w:t>
            </w:r>
          </w:p>
        </w:tc>
      </w:tr>
      <w:tr w:rsidR="00A5573F" w14:paraId="44321246" w14:textId="77777777" w:rsidTr="001C3CE5">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20D092BE" w14:textId="1C1C543B" w:rsidR="00A5573F" w:rsidRPr="00A5573F" w:rsidRDefault="00A5573F" w:rsidP="00A5573F">
            <w:pPr>
              <w:rPr>
                <w:rFonts w:ascii="Arial" w:hAnsi="Arial" w:cs="Arial"/>
              </w:rPr>
            </w:pPr>
            <w:r w:rsidRPr="00A5573F">
              <w:rPr>
                <w:rFonts w:ascii="Arial" w:hAnsi="Arial" w:cs="Arial"/>
                <w:color w:val="000000"/>
                <w:position w:val="-2"/>
                <w:sz w:val="18"/>
                <w:szCs w:val="18"/>
              </w:rPr>
              <w:t>Odpiranje ponudb</w:t>
            </w:r>
          </w:p>
        </w:tc>
        <w:tc>
          <w:tcPr>
            <w:tcW w:w="0" w:type="auto"/>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7C9A3D64" w14:textId="4920951E" w:rsidR="00A5573F" w:rsidRPr="00FA44EA" w:rsidRDefault="003871F4" w:rsidP="00A5573F">
            <w:pPr>
              <w:jc w:val="right"/>
              <w:rPr>
                <w:rFonts w:ascii="Arial" w:hAnsi="Arial" w:cs="Arial"/>
              </w:rPr>
            </w:pPr>
            <w:r w:rsidRPr="00FA44EA">
              <w:rPr>
                <w:rFonts w:ascii="Arial" w:hAnsi="Arial" w:cs="Arial"/>
                <w:bCs/>
                <w:sz w:val="18"/>
                <w:szCs w:val="18"/>
              </w:rPr>
              <w:t>01</w:t>
            </w:r>
            <w:r w:rsidR="00A5573F" w:rsidRPr="00FA44EA">
              <w:rPr>
                <w:rFonts w:ascii="Arial" w:hAnsi="Arial" w:cs="Arial"/>
                <w:bCs/>
                <w:sz w:val="18"/>
                <w:szCs w:val="18"/>
              </w:rPr>
              <w:t>.0</w:t>
            </w:r>
            <w:r w:rsidRPr="00FA44EA">
              <w:rPr>
                <w:rFonts w:ascii="Arial" w:hAnsi="Arial" w:cs="Arial"/>
                <w:bCs/>
                <w:sz w:val="18"/>
                <w:szCs w:val="18"/>
              </w:rPr>
              <w:t>9</w:t>
            </w:r>
            <w:r w:rsidR="00A5573F" w:rsidRPr="00FA44EA">
              <w:rPr>
                <w:rFonts w:ascii="Arial" w:hAnsi="Arial" w:cs="Arial"/>
                <w:bCs/>
                <w:sz w:val="18"/>
                <w:szCs w:val="18"/>
              </w:rPr>
              <w:t>.2026 ob 11:00</w:t>
            </w:r>
          </w:p>
        </w:tc>
      </w:tr>
    </w:tbl>
    <w:p w14:paraId="5AB6DE7F"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17684CC" w14:textId="785D7652" w:rsidR="00097127" w:rsidRDefault="008C4E6C" w:rsidP="008C4E6C">
      <w:pPr>
        <w:pStyle w:val="Paragraf"/>
        <w:spacing w:line="240" w:lineRule="auto"/>
        <w:rPr>
          <w:rFonts w:ascii="Arial" w:hAnsi="Arial" w:cs="Arial"/>
        </w:rPr>
      </w:pPr>
      <w:r>
        <w:rPr>
          <w:rFonts w:ascii="Arial" w:hAnsi="Arial" w:cs="Arial"/>
        </w:rPr>
        <w:t xml:space="preserve">Kontaktna oseba: </w:t>
      </w:r>
      <w:r w:rsidR="00045D48">
        <w:rPr>
          <w:rFonts w:ascii="Arial" w:hAnsi="Arial" w:cs="Arial"/>
        </w:rPr>
        <w:t>Eva Vivod</w:t>
      </w:r>
    </w:p>
    <w:p w14:paraId="0E7F154E" w14:textId="264FE20C" w:rsidR="008C4E6C" w:rsidRDefault="008C4E6C" w:rsidP="008C4E6C">
      <w:pPr>
        <w:pStyle w:val="Paragraf"/>
        <w:spacing w:line="240" w:lineRule="auto"/>
        <w:rPr>
          <w:rFonts w:ascii="Arial" w:hAnsi="Arial" w:cs="Arial"/>
        </w:rPr>
      </w:pPr>
      <w:r>
        <w:rPr>
          <w:rFonts w:ascii="Arial" w:hAnsi="Arial" w:cs="Arial"/>
        </w:rPr>
        <w:t xml:space="preserve">E-poštni naslov: </w:t>
      </w:r>
      <w:hyperlink r:id="rId10" w:history="1">
        <w:r w:rsidR="00045D48" w:rsidRPr="00B55617">
          <w:rPr>
            <w:rStyle w:val="Hiperpovezava"/>
            <w:rFonts w:ascii="Arial" w:hAnsi="Arial" w:cs="Arial"/>
          </w:rPr>
          <w:t>eva.vivod@prevalje.si</w:t>
        </w:r>
      </w:hyperlink>
      <w:r w:rsidR="00045D48">
        <w:rPr>
          <w:rFonts w:ascii="Arial" w:hAnsi="Arial" w:cs="Arial"/>
        </w:rPr>
        <w:t xml:space="preserve"> </w:t>
      </w:r>
    </w:p>
    <w:p w14:paraId="3C6117B2" w14:textId="179C87B6" w:rsidR="008C4E6C" w:rsidRDefault="008C4E6C" w:rsidP="008C4E6C">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 82 46 11</w:t>
      </w:r>
      <w:r w:rsidR="00045D48">
        <w:rPr>
          <w:rFonts w:ascii="Arial" w:hAnsi="Arial" w:cs="Arial"/>
        </w:rPr>
        <w:t>9 ali 041 342 688</w:t>
      </w:r>
    </w:p>
    <w:p w14:paraId="73D6D0A4"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0F20A3"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4663C6D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Ponudniki so dolžni svoje ponudbe (razen originalnega zavarovanja za resnost ponudbe) elektronsko oddati preko sistema e-JN (https://www.ejn.gov.si), in sicer preko naslova navedenega v Obvestilu o naročilu, objavljenem na Portalu javnih naročil.</w:t>
      </w:r>
    </w:p>
    <w:p w14:paraId="7CCFCD5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Vsak uporabnik se mora v sistem e-JN registrirati z digitalnim kvalificiranim potrdilom.</w:t>
      </w:r>
    </w:p>
    <w:p w14:paraId="4B066FE1"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Tudi tuji ponudniki bodo za registracijo potrebovali digitalni kvalificirano potrdilo, in sicer bodo morali oddati elektronsko Vlogo za registracijo podjetja s sedežem izven RS.</w:t>
      </w:r>
    </w:p>
    <w:p w14:paraId="50FEF7C2"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Pravice posameznega tipa registriranega uporabnika so podrobno opredeljene v Splošnih pogojih za uporabo funkcionalnosti elektronske oddaje ponudb v sistem e-JN, ki so objavljeni na spletni povezavi: https://ejn.gov.si/. </w:t>
      </w:r>
    </w:p>
    <w:p w14:paraId="6073B254"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mora ponudbeno dokumentacijo pred rokom za oddajo ponudb pripeti v sistem e-JN v elektronski obliki, in sicer preko naslova navedenega v Obvestilu o naročilu, objavljenega na Portalu javnih naročil. Velja prejemna teorija. </w:t>
      </w:r>
    </w:p>
    <w:p w14:paraId="518D2D1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odda ponudbo do roka za predložitev ponudb preko spletne aplikacije e-Oddaja, ki je dosegljiva na spletnem naslovu https://ejn.gov.si/portal/e-oddaja. </w:t>
      </w:r>
    </w:p>
    <w:p w14:paraId="30078666"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935AB">
        <w:rPr>
          <w:rFonts w:ascii="Arial" w:hAnsi="Arial" w:cs="Arial"/>
          <w:color w:val="000000"/>
          <w:sz w:val="18"/>
          <w:szCs w:val="18"/>
        </w:rPr>
        <w:t>odl</w:t>
      </w:r>
      <w:proofErr w:type="spellEnd"/>
      <w:r w:rsidRPr="000935AB">
        <w:rPr>
          <w:rFonts w:ascii="Arial" w:hAnsi="Arial" w:cs="Arial"/>
          <w:color w:val="000000"/>
          <w:sz w:val="18"/>
          <w:szCs w:val="18"/>
        </w:rPr>
        <w:t>. US in 20/18 – OROZ631)). Z oddajo ponudbe je le-ta zavezujoča za čas, naveden v ponudbi, razen če jo uporabnik ponudnika umakne ali spremeni pred potekom roka za oddajo ponudb.</w:t>
      </w:r>
    </w:p>
    <w:p w14:paraId="2BBBD5FE"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Ponudba se šteje za pravočasno oddano, če jo naročnik prejme preko sistema e-JN na spletni povezavi https://ejn.gov.si najkasneje do roka za predložitev ponudb. Za oddano ponudbo se šteje ponudba, ki je v sistemu e-JN označena s statusom »ODDANA«.</w:t>
      </w:r>
    </w:p>
    <w:p w14:paraId="600D2A11"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413C23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Po preteku roka za predložitev ponudb ponudbe ne bo več mogoče oddati.</w:t>
      </w:r>
    </w:p>
    <w:p w14:paraId="350F85D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V 8. odstavku 88. člena ZJN-3 je navedeno, kako morata ravnati naročnik in ponudnik, če elektronska komunikacijska sredstva, ki jih naročnik uporablja za sporočanje v skladu s 37. členom ZJN-3 za prejem prijav ali ponudb, ne delujejo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2F8F31BF" w14:textId="62CB2164"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elektronsko komunikacijsko sredstvo, ki ga uporablja naročnik, ne deluje v zadnjih 60 minutah pred iztekom roka, ki je določen za oddajo prijav ali ponudb;</w:t>
      </w:r>
    </w:p>
    <w:p w14:paraId="23744AA6" w14:textId="3448A03B"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kandidat ali ponudnik naročnika o tem nemudoma obvesti, vendar najpozneje 30 minut po roku za oddajo prijav ali ponudb;</w:t>
      </w:r>
    </w:p>
    <w:p w14:paraId="3F60891D" w14:textId="055D6F82"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upravitelj elektronskega komunikacijskega sredstva, ki ga uporablja naročnik, nedelovanje potrdi naročniku;</w:t>
      </w:r>
    </w:p>
    <w:p w14:paraId="7578E9F6" w14:textId="6133F15F"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kandidatu ali ponudniku ni uspelo oddati prijave oziroma ponudbe;</w:t>
      </w:r>
    </w:p>
    <w:p w14:paraId="3AB466B2" w14:textId="02DCB673" w:rsidR="000935AB" w:rsidRPr="00C55715" w:rsidRDefault="000935AB" w:rsidP="00C55715">
      <w:pPr>
        <w:pStyle w:val="Odstavekseznama"/>
        <w:numPr>
          <w:ilvl w:val="0"/>
          <w:numId w:val="37"/>
        </w:numPr>
        <w:spacing w:before="225" w:after="225" w:line="240" w:lineRule="auto"/>
        <w:jc w:val="both"/>
        <w:rPr>
          <w:rFonts w:ascii="Arial" w:hAnsi="Arial" w:cs="Arial"/>
          <w:color w:val="000000"/>
          <w:sz w:val="18"/>
          <w:szCs w:val="18"/>
        </w:rPr>
      </w:pPr>
      <w:r w:rsidRPr="00C55715">
        <w:rPr>
          <w:rFonts w:ascii="Arial" w:hAnsi="Arial" w:cs="Arial"/>
          <w:color w:val="000000"/>
          <w:sz w:val="18"/>
          <w:szCs w:val="18"/>
        </w:rPr>
        <w:t>odpiranje prejetih prijav ali ponudb se še ni izvedlo.</w:t>
      </w:r>
    </w:p>
    <w:p w14:paraId="35D49CE5"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Naročnik za sporočanje uporablja informacijski sistem e-JN.</w:t>
      </w:r>
    </w:p>
    <w:p w14:paraId="3893DC0D"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Navodila za uporabo informacijskega sistema za uporabo funkcionalnosti elektronske oddaje ponudb e-JN: PONUDNIKI (v nadaljevanju: Navodila za uporabo e-JN) so sestavni del dokumentacije v zvezi z oddajo javnega naročila in so objavljena na spletnem naslovu https://ejn.gov.si/.</w:t>
      </w:r>
    </w:p>
    <w:p w14:paraId="1B6DB6EA" w14:textId="77777777" w:rsid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sidRPr="000935AB">
        <w:rPr>
          <w:rFonts w:ascii="Arial" w:hAnsi="Arial" w:cs="Arial"/>
          <w:color w:val="000000"/>
          <w:sz w:val="18"/>
          <w:szCs w:val="18"/>
        </w:rPr>
        <w:lastRenderedPageBreak/>
        <w:t>na spletni strani https://ejn.gov.si/aktualno/vec-informacij-ponudniki.html. Odgovornost ponudnika je, da si zagotovi vse potrebno za pravočasno elektronsko oddajo ponudbe. V izogib kasnejšim težavam si shranite potrdilo o oddani ponudbi s pravilno navedenim datumom in časom oddaje ponudbe preko spletne aplikacije.</w:t>
      </w:r>
    </w:p>
    <w:p w14:paraId="5B0F00D4"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99FAC57" w14:textId="77777777" w:rsidR="000935AB" w:rsidRDefault="000935AB" w:rsidP="000935AB">
      <w:pPr>
        <w:widowControl w:val="0"/>
        <w:autoSpaceDE w:val="0"/>
        <w:autoSpaceDN w:val="0"/>
        <w:spacing w:before="1" w:after="0" w:line="237" w:lineRule="auto"/>
        <w:ind w:right="-2"/>
        <w:jc w:val="both"/>
        <w:rPr>
          <w:rFonts w:ascii="Arial" w:hAnsi="Arial" w:cs="Arial"/>
          <w:color w:val="000000"/>
          <w:sz w:val="18"/>
          <w:szCs w:val="18"/>
        </w:rPr>
      </w:pPr>
    </w:p>
    <w:p w14:paraId="2DA371F4" w14:textId="77777777" w:rsidR="000935AB" w:rsidRPr="000935AB" w:rsidRDefault="000935AB" w:rsidP="000935AB">
      <w:pPr>
        <w:widowControl w:val="0"/>
        <w:autoSpaceDE w:val="0"/>
        <w:autoSpaceDN w:val="0"/>
        <w:spacing w:before="1" w:after="0" w:line="237" w:lineRule="auto"/>
        <w:ind w:right="-2"/>
        <w:jc w:val="both"/>
        <w:rPr>
          <w:rFonts w:ascii="Arial" w:hAnsi="Arial" w:cs="Arial"/>
          <w:color w:val="000000"/>
          <w:sz w:val="18"/>
          <w:szCs w:val="18"/>
        </w:rPr>
      </w:pPr>
      <w:r w:rsidRPr="000935AB">
        <w:rPr>
          <w:rFonts w:ascii="Arial" w:hAnsi="Arial" w:cs="Arial"/>
          <w:color w:val="000000"/>
          <w:sz w:val="18"/>
          <w:szCs w:val="18"/>
        </w:rPr>
        <w:t>Odpiranje ponudb bo javno. Odpiranje ponudb bo izvedeno avtomatično v sistemu e-JN.</w:t>
      </w:r>
    </w:p>
    <w:p w14:paraId="72576A24" w14:textId="77777777" w:rsidR="000935AB" w:rsidRPr="000935AB" w:rsidRDefault="000935AB" w:rsidP="000935AB">
      <w:pPr>
        <w:spacing w:before="120" w:after="120"/>
        <w:jc w:val="both"/>
        <w:rPr>
          <w:rFonts w:ascii="Arial" w:hAnsi="Arial" w:cs="Arial"/>
          <w:sz w:val="18"/>
          <w:szCs w:val="18"/>
        </w:rPr>
      </w:pPr>
      <w:r w:rsidRPr="000935AB">
        <w:rPr>
          <w:rFonts w:ascii="Arial" w:hAnsi="Arial" w:cs="Arial"/>
          <w:sz w:val="18"/>
          <w:szCs w:val="18"/>
        </w:rPr>
        <w:t>V sistemu e-JN javno odpiranje ponudb poteka samodejno. Dokumenti oziroma informacije, ki bodo razkriti na javnem odpiranju ponudb, predstavljajo vsebino zapisnika o odpiranju ponudb.</w:t>
      </w:r>
    </w:p>
    <w:p w14:paraId="1E8FD261" w14:textId="77777777" w:rsidR="000935AB" w:rsidRPr="000935AB" w:rsidRDefault="000935AB" w:rsidP="000935AB">
      <w:pPr>
        <w:spacing w:before="120" w:after="120"/>
        <w:jc w:val="both"/>
        <w:rPr>
          <w:rFonts w:ascii="Arial" w:hAnsi="Arial" w:cs="Arial"/>
          <w:b/>
          <w:sz w:val="18"/>
          <w:szCs w:val="18"/>
        </w:rPr>
      </w:pPr>
      <w:r w:rsidRPr="000935AB">
        <w:rPr>
          <w:rFonts w:ascii="Arial" w:hAnsi="Arial" w:cs="Arial"/>
          <w:sz w:val="18"/>
          <w:szCs w:val="18"/>
        </w:rPr>
        <w:t>Naročnik (posebnega) zapisnika o odpiranju ponudb ne bo pripravljal oz. vročal ponudnikom, saj bodo ti podatki in dokumenti le-tem vidni v sistemu e-JN do zaključka postopka oddaje javnih naročil (pravnomočnosti).</w:t>
      </w:r>
    </w:p>
    <w:p w14:paraId="0E868AEA" w14:textId="77777777" w:rsidR="000935AB" w:rsidRPr="000935AB" w:rsidRDefault="000935AB" w:rsidP="000935AB">
      <w:pPr>
        <w:spacing w:before="225" w:after="225" w:line="240" w:lineRule="auto"/>
        <w:jc w:val="both"/>
        <w:rPr>
          <w:rFonts w:ascii="Arial" w:hAnsi="Arial" w:cs="Arial"/>
          <w:color w:val="000000"/>
          <w:sz w:val="18"/>
          <w:szCs w:val="18"/>
        </w:rPr>
      </w:pPr>
      <w:r w:rsidRPr="000935AB">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Javna objava se avtomatično zaključi po preteku obdobja, ki ga določa skrbnik sistema. Ponudniki si lahko prenesejo zapisnik o odpiranju ponudb in ponudbene predračune iz informacijskega sistema e-Oddaja.</w:t>
      </w:r>
    </w:p>
    <w:p w14:paraId="5A8BE4E9" w14:textId="77777777" w:rsidR="000935AB" w:rsidRPr="000935AB" w:rsidRDefault="000935AB" w:rsidP="000935AB">
      <w:pPr>
        <w:shd w:val="clear" w:color="auto" w:fill="FFFFFF"/>
        <w:spacing w:after="0" w:line="240" w:lineRule="auto"/>
        <w:jc w:val="both"/>
        <w:textAlignment w:val="baseline"/>
        <w:rPr>
          <w:rFonts w:ascii="Arial" w:hAnsi="Arial" w:cs="Arial"/>
          <w:b/>
          <w:bCs/>
          <w:color w:val="000000"/>
          <w:sz w:val="18"/>
          <w:szCs w:val="18"/>
        </w:rPr>
      </w:pPr>
      <w:r w:rsidRPr="000935AB">
        <w:rPr>
          <w:rFonts w:ascii="Arial" w:hAnsi="Arial" w:cs="Arial"/>
          <w:b/>
          <w:bCs/>
          <w:color w:val="000000"/>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0935AB">
        <w:rPr>
          <w:rFonts w:ascii="Arial" w:hAnsi="Arial" w:cs="Arial"/>
          <w:b/>
          <w:bCs/>
          <w:color w:val="000000"/>
          <w:sz w:val="18"/>
          <w:szCs w:val="18"/>
        </w:rPr>
        <w:t>word</w:t>
      </w:r>
      <w:proofErr w:type="spellEnd"/>
      <w:r w:rsidRPr="000935AB">
        <w:rPr>
          <w:rFonts w:ascii="Arial" w:hAnsi="Arial" w:cs="Arial"/>
          <w:b/>
          <w:bCs/>
          <w:color w:val="000000"/>
          <w:sz w:val="18"/>
          <w:szCs w:val="18"/>
        </w:rPr>
        <w:t xml:space="preserve">, </w:t>
      </w:r>
      <w:proofErr w:type="spellStart"/>
      <w:r w:rsidRPr="000935AB">
        <w:rPr>
          <w:rFonts w:ascii="Arial" w:hAnsi="Arial" w:cs="Arial"/>
          <w:b/>
          <w:bCs/>
          <w:color w:val="000000"/>
          <w:sz w:val="18"/>
          <w:szCs w:val="18"/>
        </w:rPr>
        <w:t>excel</w:t>
      </w:r>
      <w:proofErr w:type="spellEnd"/>
      <w:r w:rsidRPr="000935AB">
        <w:rPr>
          <w:rFonts w:ascii="Arial" w:hAnsi="Arial" w:cs="Arial"/>
          <w:b/>
          <w:bCs/>
          <w:color w:val="000000"/>
          <w:sz w:val="18"/>
          <w:szCs w:val="18"/>
        </w:rPr>
        <w:t xml:space="preserve"> ali </w:t>
      </w:r>
      <w:proofErr w:type="spellStart"/>
      <w:r w:rsidRPr="000935AB">
        <w:rPr>
          <w:rFonts w:ascii="Arial" w:hAnsi="Arial" w:cs="Arial"/>
          <w:b/>
          <w:bCs/>
          <w:color w:val="000000"/>
          <w:sz w:val="18"/>
          <w:szCs w:val="18"/>
        </w:rPr>
        <w:t>pdf</w:t>
      </w:r>
      <w:proofErr w:type="spellEnd"/>
      <w:r w:rsidRPr="000935AB">
        <w:rPr>
          <w:rFonts w:ascii="Arial" w:hAnsi="Arial" w:cs="Arial"/>
          <w:b/>
          <w:bCs/>
          <w:color w:val="000000"/>
          <w:sz w:val="18"/>
          <w:szCs w:val="18"/>
        </w:rPr>
        <w:t>, obrazec »Predračun« pa naloži v razdelek »Dokumenti«, del »Ostale priloge«. »Skupna ponudbena vrednost«, ki bo vpisana v istoimenski razdelek in dokument, ki bo naložen kot predračun v del »Predračun«, bosta razvidna in dostopna na javnem odpiranju ponudb, zato ponudnike opozarjamo da le-ta ne sme vsebovati poslovnih skrivnosti, osebnih ali tajnih podatkov.</w:t>
      </w:r>
    </w:p>
    <w:p w14:paraId="43D9976F" w14:textId="77777777" w:rsidR="000935AB" w:rsidRPr="000935AB" w:rsidRDefault="000935AB" w:rsidP="000935AB">
      <w:pPr>
        <w:spacing w:after="0" w:line="240" w:lineRule="auto"/>
        <w:jc w:val="both"/>
        <w:rPr>
          <w:rFonts w:ascii="Arial" w:hAnsi="Arial" w:cs="Arial"/>
          <w:b/>
          <w:bCs/>
          <w:color w:val="000000"/>
          <w:sz w:val="18"/>
          <w:szCs w:val="18"/>
        </w:rPr>
      </w:pPr>
    </w:p>
    <w:p w14:paraId="0D936088" w14:textId="77777777" w:rsidR="000935AB" w:rsidRDefault="000935AB" w:rsidP="000935AB">
      <w:pPr>
        <w:spacing w:after="0" w:line="240" w:lineRule="auto"/>
        <w:jc w:val="both"/>
        <w:rPr>
          <w:rFonts w:ascii="Arial" w:hAnsi="Arial" w:cs="Arial"/>
          <w:b/>
          <w:bCs/>
          <w:color w:val="000000"/>
          <w:sz w:val="18"/>
          <w:szCs w:val="18"/>
        </w:rPr>
      </w:pPr>
      <w:r w:rsidRPr="000935AB">
        <w:rPr>
          <w:rFonts w:ascii="Arial" w:hAnsi="Arial" w:cs="Arial"/>
          <w:b/>
          <w:bCs/>
          <w:color w:val="000000"/>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9EB07C3" w14:textId="77777777" w:rsidR="000935AB" w:rsidRDefault="000935AB" w:rsidP="000935AB">
      <w:pPr>
        <w:spacing w:after="0" w:line="240" w:lineRule="auto"/>
        <w:jc w:val="both"/>
        <w:rPr>
          <w:rFonts w:ascii="Arial" w:hAnsi="Arial" w:cs="Arial"/>
          <w:b/>
          <w:bCs/>
          <w:color w:val="000000"/>
          <w:sz w:val="18"/>
          <w:szCs w:val="18"/>
        </w:rPr>
      </w:pPr>
    </w:p>
    <w:p w14:paraId="7895B32E" w14:textId="77777777" w:rsidR="000935AB" w:rsidRPr="000935AB" w:rsidRDefault="000935AB" w:rsidP="000935AB">
      <w:pPr>
        <w:spacing w:after="0" w:line="240" w:lineRule="auto"/>
        <w:jc w:val="both"/>
        <w:rPr>
          <w:rFonts w:ascii="Arial" w:hAnsi="Arial" w:cs="Arial"/>
          <w:color w:val="000000"/>
          <w:sz w:val="18"/>
          <w:szCs w:val="18"/>
        </w:rPr>
      </w:pPr>
    </w:p>
    <w:p w14:paraId="2207E8C5" w14:textId="77777777" w:rsidR="000935AB" w:rsidRPr="000935AB" w:rsidRDefault="000935AB" w:rsidP="000935AB">
      <w:pPr>
        <w:shd w:val="clear" w:color="auto" w:fill="FFFFFF"/>
        <w:spacing w:after="0" w:line="240" w:lineRule="auto"/>
        <w:jc w:val="both"/>
        <w:textAlignment w:val="baseline"/>
        <w:rPr>
          <w:rFonts w:ascii="Arial" w:hAnsi="Arial" w:cs="Arial"/>
          <w:b/>
          <w:bCs/>
          <w:color w:val="000000"/>
          <w:sz w:val="18"/>
          <w:szCs w:val="18"/>
        </w:rPr>
      </w:pPr>
      <w:r w:rsidRPr="000935AB">
        <w:rPr>
          <w:rFonts w:ascii="Arial" w:hAnsi="Arial" w:cs="Arial"/>
          <w:color w:val="000000"/>
          <w:sz w:val="18"/>
          <w:szCs w:val="18"/>
        </w:rPr>
        <w:t>Ponudnike opozarjamo, da poskrbijo za pravilno umestitev ponudbenih dokumentov pri oddaji ponudbe. Predračun je javno viden po poteku roka za predložitev ponudb, ostala dokumentacija (»Ostale priloge«) pa je vidna samo naročniku.</w:t>
      </w:r>
      <w:r w:rsidRPr="000935AB">
        <w:rPr>
          <w:rFonts w:ascii="Arial" w:hAnsi="Arial" w:cs="Arial"/>
          <w:b/>
          <w:bCs/>
          <w:color w:val="000000"/>
          <w:sz w:val="18"/>
          <w:szCs w:val="18"/>
        </w:rPr>
        <w:t xml:space="preserve"> </w:t>
      </w:r>
    </w:p>
    <w:p w14:paraId="24798730"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5440A10" w14:textId="325DB743" w:rsidR="008C4E6C" w:rsidRDefault="008C4E6C" w:rsidP="008C4E6C">
      <w:pPr>
        <w:spacing w:before="120" w:after="120"/>
        <w:jc w:val="both"/>
        <w:rPr>
          <w:rFonts w:ascii="Arial" w:hAnsi="Arial" w:cs="Arial"/>
          <w:b/>
          <w:sz w:val="18"/>
          <w:szCs w:val="18"/>
        </w:rPr>
      </w:pPr>
      <w:r>
        <w:rPr>
          <w:rFonts w:ascii="Arial" w:hAnsi="Arial" w:cs="Arial"/>
          <w:sz w:val="18"/>
          <w:szCs w:val="18"/>
        </w:rPr>
        <w:t xml:space="preserve">Čas </w:t>
      </w:r>
      <w:r w:rsidRPr="00F15B31">
        <w:rPr>
          <w:rFonts w:ascii="Arial" w:hAnsi="Arial" w:cs="Arial"/>
          <w:sz w:val="18"/>
          <w:szCs w:val="18"/>
        </w:rPr>
        <w:t xml:space="preserve">veljavnosti: </w:t>
      </w:r>
      <w:r w:rsidR="00045D48">
        <w:rPr>
          <w:rFonts w:ascii="Arial" w:hAnsi="Arial" w:cs="Arial"/>
          <w:b/>
          <w:sz w:val="18"/>
          <w:szCs w:val="18"/>
        </w:rPr>
        <w:t>01</w:t>
      </w:r>
      <w:r w:rsidR="004A0AE3" w:rsidRPr="00F15B31">
        <w:rPr>
          <w:rFonts w:ascii="Arial" w:hAnsi="Arial" w:cs="Arial"/>
          <w:b/>
          <w:sz w:val="18"/>
          <w:szCs w:val="18"/>
        </w:rPr>
        <w:t>.</w:t>
      </w:r>
      <w:r w:rsidR="00045D48">
        <w:rPr>
          <w:rFonts w:ascii="Arial" w:hAnsi="Arial" w:cs="Arial"/>
          <w:b/>
          <w:sz w:val="18"/>
          <w:szCs w:val="18"/>
        </w:rPr>
        <w:t>08</w:t>
      </w:r>
      <w:r w:rsidR="004A0AE3" w:rsidRPr="00F15B31">
        <w:rPr>
          <w:rFonts w:ascii="Arial" w:hAnsi="Arial" w:cs="Arial"/>
          <w:b/>
          <w:sz w:val="18"/>
          <w:szCs w:val="18"/>
        </w:rPr>
        <w:t>.202</w:t>
      </w:r>
      <w:r w:rsidR="00045D48">
        <w:rPr>
          <w:rFonts w:ascii="Arial" w:hAnsi="Arial" w:cs="Arial"/>
          <w:b/>
          <w:sz w:val="18"/>
          <w:szCs w:val="18"/>
        </w:rPr>
        <w:t>8</w:t>
      </w:r>
      <w:r w:rsidRPr="00F15B31">
        <w:rPr>
          <w:rFonts w:ascii="Arial" w:hAnsi="Arial" w:cs="Arial"/>
          <w:b/>
          <w:sz w:val="18"/>
          <w:szCs w:val="18"/>
        </w:rPr>
        <w:t>.</w:t>
      </w:r>
    </w:p>
    <w:p w14:paraId="7E42E88B" w14:textId="77777777" w:rsidR="000935AB" w:rsidRPr="000935AB" w:rsidRDefault="000935AB" w:rsidP="000935AB">
      <w:pPr>
        <w:spacing w:before="120" w:after="120"/>
        <w:jc w:val="both"/>
        <w:rPr>
          <w:rFonts w:ascii="Arial" w:hAnsi="Arial" w:cs="Arial"/>
          <w:b/>
          <w:sz w:val="18"/>
          <w:szCs w:val="18"/>
        </w:rPr>
      </w:pPr>
      <w:r w:rsidRPr="000935AB">
        <w:rPr>
          <w:rFonts w:ascii="Arial" w:hAnsi="Arial" w:cs="Arial"/>
          <w:b/>
          <w:sz w:val="18"/>
          <w:szCs w:val="18"/>
        </w:rPr>
        <w:t>Ponudba mora biti veljavna najmanj do navedenega roka. Prekratka veljavnost ponudbe pomeni razlog za zavrnitev ponudbe.</w:t>
      </w:r>
    </w:p>
    <w:p w14:paraId="67E00971" w14:textId="77777777" w:rsidR="000935AB" w:rsidRPr="00445A62" w:rsidRDefault="000935AB" w:rsidP="000935AB">
      <w:pPr>
        <w:spacing w:before="120" w:after="120"/>
        <w:jc w:val="both"/>
        <w:rPr>
          <w:rFonts w:ascii="Arial" w:hAnsi="Arial" w:cs="Arial"/>
          <w:b/>
          <w:sz w:val="18"/>
          <w:szCs w:val="18"/>
        </w:rPr>
      </w:pPr>
      <w:r w:rsidRPr="000935AB">
        <w:rPr>
          <w:rFonts w:ascii="Arial" w:hAnsi="Arial" w:cs="Arial"/>
          <w:b/>
          <w:sz w:val="18"/>
          <w:szCs w:val="18"/>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zavarovanje za resnost ponudbe, toda s tem je njegova ponudba izločena iz postopka javnega naročanja.</w:t>
      </w:r>
    </w:p>
    <w:p w14:paraId="18D71217" w14:textId="77777777" w:rsidR="008C4E6C" w:rsidRPr="008806CE" w:rsidRDefault="008C4E6C"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DDDAE43" w14:textId="77777777" w:rsidR="000935AB" w:rsidRPr="000935AB" w:rsidRDefault="000935AB" w:rsidP="000935AB">
      <w:pPr>
        <w:pStyle w:val="Paragraf"/>
        <w:jc w:val="both"/>
        <w:rPr>
          <w:rFonts w:ascii="Arial" w:hAnsi="Arial" w:cs="Arial"/>
        </w:rPr>
      </w:pPr>
      <w:r w:rsidRPr="000935AB">
        <w:rPr>
          <w:rFonts w:ascii="Arial" w:hAnsi="Arial" w:cs="Arial"/>
        </w:rPr>
        <w:t>Celotna dokumentacija v zvezi z oddajo javnega naročila je ponudnikom v celoti in brezplačno dostopna. Odkupnine za dokumentacijo v zvez</w:t>
      </w:r>
      <w:r>
        <w:rPr>
          <w:rFonts w:ascii="Arial" w:hAnsi="Arial" w:cs="Arial"/>
        </w:rPr>
        <w:t>i z oddajo javnega naročila ni.</w:t>
      </w:r>
    </w:p>
    <w:p w14:paraId="0C72F2C5" w14:textId="77777777" w:rsidR="000935AB" w:rsidRPr="000935AB" w:rsidRDefault="000935AB" w:rsidP="000935AB">
      <w:pPr>
        <w:pStyle w:val="Paragraf"/>
        <w:jc w:val="both"/>
        <w:rPr>
          <w:rFonts w:ascii="Arial" w:hAnsi="Arial" w:cs="Arial"/>
        </w:rPr>
      </w:pPr>
      <w:r w:rsidRPr="000935AB">
        <w:rPr>
          <w:rFonts w:ascii="Arial" w:hAnsi="Arial" w:cs="Arial"/>
        </w:rPr>
        <w:t>Razpisna dokumentacija, Obvestilo o naročilu, morebitni popravki k objavljenemu Obvestilu o naročilu ter objavljena pojasnila so dostopni preko Portala javnih naročil</w:t>
      </w:r>
      <w:r>
        <w:rPr>
          <w:rFonts w:ascii="Arial" w:hAnsi="Arial" w:cs="Arial"/>
        </w:rPr>
        <w:t xml:space="preserve"> (https://www.enarocanje.si/). </w:t>
      </w:r>
    </w:p>
    <w:p w14:paraId="30D82C69" w14:textId="77777777" w:rsidR="000935AB" w:rsidRPr="00445A62" w:rsidRDefault="000935AB" w:rsidP="000935AB">
      <w:pPr>
        <w:pStyle w:val="Paragraf"/>
        <w:jc w:val="both"/>
        <w:rPr>
          <w:rFonts w:ascii="Arial" w:hAnsi="Arial" w:cs="Arial"/>
        </w:rPr>
      </w:pPr>
      <w:r w:rsidRPr="000935AB">
        <w:rPr>
          <w:rFonts w:ascii="Arial" w:hAnsi="Arial" w:cs="Arial"/>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02C7E80" w14:textId="77777777" w:rsidR="008C4E6C" w:rsidRPr="008806CE" w:rsidRDefault="006704A9" w:rsidP="008C4E6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6704A9">
        <w:rPr>
          <w:rFonts w:ascii="Arial" w:hAnsi="Arial" w:cs="Arial"/>
          <w:color w:val="FFFFFF" w:themeColor="background1"/>
          <w:sz w:val="22"/>
          <w:szCs w:val="22"/>
        </w:rPr>
        <w:t>POJASNILA V ZVEZI Z RAZPISNO DOKUMENTACIJO</w:t>
      </w:r>
    </w:p>
    <w:p w14:paraId="75FDE3D7"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Komunikacija s ponudniki o vprašanjih v zvezi z vsebino naročila in v zvezi s pripravo ponudbe poteka izključno preko portala javnih naročil.</w:t>
      </w:r>
    </w:p>
    <w:p w14:paraId="281AAC50"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 xml:space="preserve">Naročnik bo zahtevo za pojasnilo razpisne dokumentacije oziroma kakršnokoli drugo vprašanje v zvezi z naročilom štel kot pravočasno, v kolikor bo na portalu javnih naročil le-to zastavljeno najpozneje pet (5) dni pred rokom za oddajo ponudb. </w:t>
      </w:r>
    </w:p>
    <w:p w14:paraId="2251409F"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Pojasnila bo naročnik objavil na Portalu javnih naročil najpozneje štiri (4) dni pred iztekom roka za oddajo ponudb, pod pogojem, da je bila zahteva za pojasnilo posredovana pravočasno.</w:t>
      </w:r>
    </w:p>
    <w:p w14:paraId="2228D926" w14:textId="77777777" w:rsidR="000935AB" w:rsidRPr="000935AB" w:rsidRDefault="000935AB" w:rsidP="000935AB">
      <w:pPr>
        <w:pStyle w:val="Paragraf"/>
        <w:spacing w:after="0"/>
        <w:rPr>
          <w:rFonts w:ascii="Arial" w:hAnsi="Arial" w:cs="Arial"/>
          <w:color w:val="000000"/>
        </w:rPr>
      </w:pPr>
      <w:r w:rsidRPr="000935AB">
        <w:rPr>
          <w:rFonts w:ascii="Arial" w:hAnsi="Arial" w:cs="Arial"/>
          <w:color w:val="000000"/>
        </w:rPr>
        <w:t>Na zahteve za pojasnila oziroma druga vprašanja v zvezi z naročilom, zastavljena po tem roku, naročnik ne bo odgovarjal.</w:t>
      </w:r>
    </w:p>
    <w:p w14:paraId="141F41ED" w14:textId="77777777" w:rsidR="008C4E6C" w:rsidRPr="00BB1848" w:rsidRDefault="000935AB" w:rsidP="000935AB">
      <w:pPr>
        <w:pStyle w:val="Paragraf"/>
        <w:spacing w:before="0" w:after="0"/>
        <w:rPr>
          <w:rFonts w:cs="Arial"/>
        </w:rPr>
      </w:pPr>
      <w:r w:rsidRPr="000935AB">
        <w:rPr>
          <w:rFonts w:ascii="Arial" w:hAnsi="Arial" w:cs="Arial"/>
          <w:color w:val="00000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CA0D7A" w14:textId="7573C008" w:rsidR="004964BB" w:rsidRPr="004964BB" w:rsidRDefault="006704A9" w:rsidP="006704A9">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b/>
        </w:rPr>
      </w:pPr>
      <w:r>
        <w:rPr>
          <w:b/>
        </w:rPr>
        <w:t>DO</w:t>
      </w:r>
      <w:r w:rsidRPr="006704A9">
        <w:rPr>
          <w:b/>
        </w:rPr>
        <w:t>POLNITVE IN SPREMEMBE RAZPISNE DOKUMENTACIJE</w:t>
      </w:r>
    </w:p>
    <w:p w14:paraId="5A1193B0"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Naročnik si pridržuje pravico spremeniti ali dopolniti razpisno dokumentacijo. V primeru, da bo naročnik v roku za predložitev ponudb spremenil ali dopolnil razpisno dokumentacijo, bo to objavil na Portalu javnih naročil.</w:t>
      </w:r>
    </w:p>
    <w:p w14:paraId="6F5BAB1D" w14:textId="77777777" w:rsidR="006704A9" w:rsidRPr="006704A9" w:rsidRDefault="006704A9" w:rsidP="006704A9">
      <w:pPr>
        <w:widowControl w:val="0"/>
        <w:autoSpaceDE w:val="0"/>
        <w:autoSpaceDN w:val="0"/>
        <w:spacing w:before="3" w:after="0" w:line="240" w:lineRule="auto"/>
        <w:ind w:right="-2"/>
        <w:rPr>
          <w:rFonts w:ascii="Arial" w:hAnsi="Arial" w:cs="Arial"/>
          <w:sz w:val="18"/>
          <w:szCs w:val="18"/>
        </w:rPr>
      </w:pPr>
    </w:p>
    <w:p w14:paraId="2AC0721F"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Informacije, ki jih posreduje naročnik ponudnikom na Portalu javnih naročil ali preko njega, se, skladno z 2. odstavkom 67. člena ZJN-3, štejejo za spremembo, dopolnitev ali pojasnilo razpisne dokumentacije, če iz vsebine informacij izhaja, da se z njimi spreminja ali dopolnjuje ta dokumentacija ali če se s pojasnilom odpravlja dvoumnost navedbe v tej dokumentaciji. Spremembe in dopolnitve razpisne dokumentacije se lahko podajo tudi v obliki odgovorov na vprašanja, posredovana na Portal javnih naročil.</w:t>
      </w:r>
    </w:p>
    <w:p w14:paraId="33E6C908"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p>
    <w:p w14:paraId="37BB1378" w14:textId="77777777" w:rsidR="006704A9" w:rsidRPr="006704A9" w:rsidRDefault="006704A9" w:rsidP="006704A9">
      <w:pPr>
        <w:widowControl w:val="0"/>
        <w:autoSpaceDE w:val="0"/>
        <w:autoSpaceDN w:val="0"/>
        <w:spacing w:after="0" w:line="237" w:lineRule="auto"/>
        <w:ind w:right="-2"/>
        <w:jc w:val="both"/>
        <w:rPr>
          <w:rFonts w:ascii="Arial" w:hAnsi="Arial" w:cs="Arial"/>
          <w:sz w:val="18"/>
          <w:szCs w:val="18"/>
        </w:rPr>
      </w:pPr>
      <w:r w:rsidRPr="006704A9">
        <w:rPr>
          <w:rFonts w:ascii="Arial" w:hAnsi="Arial" w:cs="Arial"/>
          <w:sz w:val="18"/>
          <w:szCs w:val="18"/>
        </w:rPr>
        <w:t>Z morebitno premaknitvijo roka za prejem ponudb se pravice in obveznosti naročnika in ponudnika vežejo na nove roke, ki posledično izhajajo iz podaljšanja roka za oddajo ponudb.</w:t>
      </w:r>
    </w:p>
    <w:p w14:paraId="1EE6BB16" w14:textId="77777777" w:rsidR="006704A9" w:rsidRPr="006704A9" w:rsidRDefault="006704A9" w:rsidP="006704A9">
      <w:pPr>
        <w:keepNext/>
        <w:keepLines/>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360" w:after="0"/>
        <w:ind w:right="4250"/>
        <w:outlineLvl w:val="0"/>
        <w:rPr>
          <w:rFonts w:ascii="Arial" w:eastAsiaTheme="majorEastAsia" w:hAnsi="Arial" w:cs="Arial"/>
          <w:b/>
          <w:bCs/>
          <w:color w:val="FFFFFF" w:themeColor="background1"/>
        </w:rPr>
      </w:pPr>
      <w:r w:rsidRPr="006704A9">
        <w:rPr>
          <w:rFonts w:ascii="Arial" w:eastAsiaTheme="majorEastAsia" w:hAnsi="Arial" w:cs="Arial"/>
          <w:b/>
          <w:bCs/>
          <w:color w:val="FFFFFF" w:themeColor="background1"/>
        </w:rPr>
        <w:t>OSTALO</w:t>
      </w:r>
    </w:p>
    <w:p w14:paraId="14A40254" w14:textId="77777777" w:rsidR="006704A9" w:rsidRPr="006704A9" w:rsidRDefault="006704A9" w:rsidP="006704A9">
      <w:pPr>
        <w:widowControl w:val="0"/>
        <w:autoSpaceDE w:val="0"/>
        <w:autoSpaceDN w:val="0"/>
        <w:spacing w:after="0" w:line="240" w:lineRule="auto"/>
        <w:rPr>
          <w:rFonts w:ascii="Arial" w:hAnsi="Arial" w:cs="Arial"/>
          <w:color w:val="000000"/>
          <w:sz w:val="18"/>
          <w:szCs w:val="18"/>
        </w:rPr>
      </w:pPr>
    </w:p>
    <w:p w14:paraId="72FA00FE" w14:textId="6C1A68B0" w:rsidR="006704A9" w:rsidRPr="006704A9" w:rsidRDefault="006704A9" w:rsidP="006704A9">
      <w:pPr>
        <w:widowControl w:val="0"/>
        <w:autoSpaceDE w:val="0"/>
        <w:autoSpaceDN w:val="0"/>
        <w:spacing w:after="0" w:line="240" w:lineRule="auto"/>
        <w:jc w:val="both"/>
        <w:rPr>
          <w:rFonts w:ascii="Arial" w:hAnsi="Arial" w:cs="Arial"/>
          <w:color w:val="000000"/>
          <w:sz w:val="18"/>
          <w:szCs w:val="18"/>
        </w:rPr>
      </w:pPr>
      <w:r w:rsidRPr="006704A9">
        <w:rPr>
          <w:rFonts w:ascii="Arial" w:hAnsi="Arial" w:cs="Arial"/>
          <w:color w:val="000000"/>
          <w:sz w:val="18"/>
          <w:szCs w:val="18"/>
        </w:rPr>
        <w:t>Razpisno dokumentacijo sestavljajo naslednji dokumenti: Povabilo k oddaji ponudbe, Navodila ponudnikom za izdelavo ponudbe, Obrazci za sestavo ponudbe, Pogodba, Ponudbeni predračun</w:t>
      </w:r>
      <w:r w:rsidR="00516293">
        <w:rPr>
          <w:rFonts w:ascii="Arial" w:hAnsi="Arial" w:cs="Arial"/>
          <w:color w:val="000000"/>
          <w:sz w:val="18"/>
          <w:szCs w:val="18"/>
        </w:rPr>
        <w:t xml:space="preserve"> ter</w:t>
      </w:r>
      <w:r w:rsidR="001E2BA3">
        <w:rPr>
          <w:rFonts w:ascii="Arial" w:hAnsi="Arial" w:cs="Arial"/>
          <w:color w:val="000000"/>
          <w:sz w:val="18"/>
          <w:szCs w:val="18"/>
        </w:rPr>
        <w:t xml:space="preserve"> Krovna izjava</w:t>
      </w:r>
      <w:r w:rsidRPr="006704A9">
        <w:rPr>
          <w:rFonts w:ascii="Arial" w:hAnsi="Arial" w:cs="Arial"/>
          <w:color w:val="000000"/>
          <w:sz w:val="18"/>
          <w:szCs w:val="18"/>
        </w:rPr>
        <w:t>.</w:t>
      </w:r>
    </w:p>
    <w:p w14:paraId="7C04FE1D" w14:textId="77777777" w:rsidR="006704A9" w:rsidRPr="006704A9" w:rsidRDefault="006704A9" w:rsidP="006704A9">
      <w:pPr>
        <w:widowControl w:val="0"/>
        <w:autoSpaceDE w:val="0"/>
        <w:autoSpaceDN w:val="0"/>
        <w:spacing w:before="3" w:after="0" w:line="240" w:lineRule="auto"/>
        <w:jc w:val="both"/>
        <w:rPr>
          <w:rFonts w:ascii="Arial" w:hAnsi="Arial" w:cs="Arial"/>
          <w:color w:val="000000"/>
          <w:sz w:val="18"/>
          <w:szCs w:val="18"/>
        </w:rPr>
      </w:pPr>
    </w:p>
    <w:p w14:paraId="6695A9D3" w14:textId="77777777" w:rsidR="006704A9" w:rsidRPr="006704A9" w:rsidRDefault="006704A9" w:rsidP="006704A9">
      <w:pPr>
        <w:widowControl w:val="0"/>
        <w:autoSpaceDE w:val="0"/>
        <w:autoSpaceDN w:val="0"/>
        <w:spacing w:after="0" w:line="240" w:lineRule="auto"/>
        <w:ind w:right="-2"/>
        <w:jc w:val="both"/>
        <w:rPr>
          <w:rFonts w:ascii="Arial" w:hAnsi="Arial" w:cs="Arial"/>
          <w:color w:val="000000"/>
          <w:sz w:val="18"/>
          <w:szCs w:val="18"/>
        </w:rPr>
      </w:pPr>
      <w:r w:rsidRPr="006704A9">
        <w:rPr>
          <w:rFonts w:ascii="Arial" w:hAnsi="Arial" w:cs="Arial"/>
          <w:color w:val="000000"/>
          <w:sz w:val="18"/>
          <w:szCs w:val="18"/>
        </w:rPr>
        <w:t>Ponudbena dokumentacija mora biti pripravljena v skladu z določili te razpisne dokumentacije. Z oddajo ponudbe se ponudnik strinja z vsemi pogoji javnega naročila, ki izhajajo iz te razpisne dokumentacije.</w:t>
      </w:r>
    </w:p>
    <w:p w14:paraId="16A0F745" w14:textId="77777777" w:rsidR="006704A9" w:rsidRPr="006704A9" w:rsidRDefault="006704A9" w:rsidP="006704A9">
      <w:pPr>
        <w:widowControl w:val="0"/>
        <w:autoSpaceDE w:val="0"/>
        <w:autoSpaceDN w:val="0"/>
        <w:spacing w:before="4" w:after="0" w:line="240" w:lineRule="auto"/>
        <w:ind w:right="-2"/>
        <w:jc w:val="both"/>
        <w:rPr>
          <w:rFonts w:ascii="Arial" w:hAnsi="Arial" w:cs="Arial"/>
          <w:color w:val="000000"/>
          <w:sz w:val="18"/>
          <w:szCs w:val="18"/>
        </w:rPr>
      </w:pPr>
    </w:p>
    <w:p w14:paraId="383ACFF5" w14:textId="77777777" w:rsidR="006704A9" w:rsidRPr="006704A9" w:rsidRDefault="006704A9" w:rsidP="006704A9">
      <w:pPr>
        <w:ind w:right="130"/>
        <w:jc w:val="both"/>
        <w:rPr>
          <w:rFonts w:ascii="Arial" w:hAnsi="Arial" w:cs="Arial"/>
          <w:sz w:val="18"/>
          <w:szCs w:val="18"/>
        </w:rPr>
      </w:pPr>
      <w:r w:rsidRPr="006704A9">
        <w:rPr>
          <w:rFonts w:ascii="Arial" w:hAnsi="Arial" w:cs="Arial"/>
          <w:sz w:val="18"/>
          <w:szCs w:val="18"/>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4348C531"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r w:rsidRPr="006704A9">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59C1C4D0"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p>
    <w:p w14:paraId="79A83B7F" w14:textId="77777777" w:rsidR="006704A9" w:rsidRPr="006704A9" w:rsidRDefault="006704A9" w:rsidP="006704A9">
      <w:pPr>
        <w:widowControl w:val="0"/>
        <w:autoSpaceDE w:val="0"/>
        <w:autoSpaceDN w:val="0"/>
        <w:spacing w:after="0" w:line="237" w:lineRule="auto"/>
        <w:ind w:right="-2"/>
        <w:jc w:val="both"/>
        <w:rPr>
          <w:rFonts w:ascii="Arial" w:hAnsi="Arial" w:cs="Arial"/>
          <w:color w:val="000000"/>
          <w:sz w:val="18"/>
          <w:szCs w:val="18"/>
        </w:rPr>
      </w:pPr>
      <w:r w:rsidRPr="006704A9">
        <w:rPr>
          <w:rFonts w:ascii="Arial" w:hAnsi="Arial" w:cs="Arial"/>
          <w:color w:val="000000"/>
          <w:sz w:val="18"/>
          <w:szCs w:val="18"/>
        </w:rPr>
        <w:t xml:space="preserve">Ponudnik, ki odda ponudbo, pod kazensko in materialno odgovornostjo jamči, da so vsi podatki in dokumenti, podani v ponudbi, resnični, in da priložena dokumentacija ustreza originalu. V nasprotnem primeru ponudnik </w:t>
      </w:r>
      <w:r w:rsidRPr="006704A9">
        <w:rPr>
          <w:rFonts w:ascii="Arial" w:hAnsi="Arial" w:cs="Arial"/>
          <w:color w:val="000000"/>
          <w:sz w:val="18"/>
          <w:szCs w:val="18"/>
        </w:rPr>
        <w:lastRenderedPageBreak/>
        <w:t>naročniku odgovarja za vso škodo, ki mu je nastala.</w:t>
      </w:r>
    </w:p>
    <w:p w14:paraId="45FF7278" w14:textId="77777777" w:rsidR="006704A9" w:rsidRPr="006704A9" w:rsidRDefault="006704A9" w:rsidP="006704A9">
      <w:pPr>
        <w:spacing w:before="120" w:after="120"/>
        <w:jc w:val="both"/>
        <w:rPr>
          <w:rFonts w:ascii="Arial" w:hAnsi="Arial" w:cs="Arial"/>
          <w:bCs/>
          <w:sz w:val="18"/>
          <w:szCs w:val="18"/>
        </w:rPr>
      </w:pPr>
    </w:p>
    <w:p w14:paraId="73D73ED5" w14:textId="77777777" w:rsidR="00D83DDD" w:rsidRDefault="00D83DDD">
      <w:pPr>
        <w:spacing w:after="0" w:line="240" w:lineRule="auto"/>
      </w:pPr>
    </w:p>
    <w:tbl>
      <w:tblPr>
        <w:tblStyle w:val="NormalTablePHPDOCX"/>
        <w:tblW w:w="5000" w:type="pct"/>
        <w:tblInd w:w="108" w:type="dxa"/>
        <w:tblLook w:val="04A0" w:firstRow="1" w:lastRow="0" w:firstColumn="1" w:lastColumn="0" w:noHBand="0" w:noVBand="1"/>
      </w:tblPr>
      <w:tblGrid>
        <w:gridCol w:w="2935"/>
        <w:gridCol w:w="6135"/>
      </w:tblGrid>
      <w:tr w:rsidR="000F5454" w14:paraId="25106EE4" w14:textId="77777777">
        <w:trPr>
          <w:cantSplit/>
        </w:trPr>
        <w:tc>
          <w:tcPr>
            <w:tcW w:w="0" w:type="auto"/>
            <w:tcMar>
              <w:top w:w="135" w:type="dxa"/>
              <w:bottom w:w="135" w:type="dxa"/>
            </w:tcMar>
            <w:vAlign w:val="center"/>
          </w:tcPr>
          <w:p w14:paraId="718A1BF6" w14:textId="77777777" w:rsidR="000F5454" w:rsidRDefault="00045D48">
            <w:pPr>
              <w:rPr>
                <w:rFonts w:ascii="Arial" w:hAnsi="Arial" w:cs="Arial"/>
                <w:color w:val="000000"/>
                <w:position w:val="-2"/>
                <w:sz w:val="18"/>
                <w:szCs w:val="18"/>
              </w:rPr>
            </w:pPr>
            <w:r>
              <w:rPr>
                <w:rFonts w:ascii="Arial" w:hAnsi="Arial" w:cs="Arial"/>
                <w:color w:val="000000"/>
                <w:position w:val="-2"/>
                <w:sz w:val="18"/>
                <w:szCs w:val="18"/>
              </w:rPr>
              <w:t>Pripravila:</w:t>
            </w:r>
          </w:p>
          <w:p w14:paraId="23925808" w14:textId="6B3D1EAC" w:rsidR="00045D48" w:rsidRPr="00045D48" w:rsidRDefault="00045D48">
            <w:pPr>
              <w:rPr>
                <w:rFonts w:ascii="Arial" w:hAnsi="Arial" w:cs="Arial"/>
              </w:rPr>
            </w:pPr>
            <w:r w:rsidRPr="00045D48">
              <w:rPr>
                <w:rFonts w:ascii="Arial" w:hAnsi="Arial" w:cs="Arial"/>
                <w:sz w:val="18"/>
                <w:szCs w:val="18"/>
              </w:rPr>
              <w:t>Eva Vivod</w:t>
            </w:r>
          </w:p>
        </w:tc>
        <w:tc>
          <w:tcPr>
            <w:tcW w:w="0" w:type="auto"/>
            <w:tcMar>
              <w:top w:w="135" w:type="dxa"/>
              <w:bottom w:w="135" w:type="dxa"/>
            </w:tcMar>
            <w:vAlign w:val="center"/>
          </w:tcPr>
          <w:p w14:paraId="4047FF0D" w14:textId="77777777" w:rsidR="000F5454" w:rsidRDefault="008C4E6C">
            <w:pPr>
              <w:jc w:val="right"/>
            </w:pPr>
            <w:r>
              <w:rPr>
                <w:rFonts w:ascii="Arial" w:hAnsi="Arial" w:cs="Arial"/>
                <w:color w:val="000000"/>
                <w:position w:val="-2"/>
                <w:sz w:val="18"/>
                <w:szCs w:val="18"/>
              </w:rPr>
              <w:t>Podpisnik</w:t>
            </w:r>
            <w:r w:rsidR="0091507C">
              <w:rPr>
                <w:rFonts w:ascii="Arial" w:hAnsi="Arial" w:cs="Arial"/>
                <w:color w:val="000000"/>
                <w:position w:val="-2"/>
                <w:sz w:val="18"/>
                <w:szCs w:val="18"/>
              </w:rPr>
              <w:t>:</w:t>
            </w:r>
            <w:r w:rsidR="0091507C">
              <w:rPr>
                <w:rFonts w:ascii="Arial" w:hAnsi="Arial" w:cs="Arial"/>
                <w:color w:val="000000"/>
                <w:position w:val="-2"/>
                <w:sz w:val="18"/>
                <w:szCs w:val="18"/>
              </w:rPr>
              <w:br/>
            </w:r>
            <w:r w:rsidR="0091507C">
              <w:rPr>
                <w:rFonts w:ascii="Arial" w:hAnsi="Arial" w:cs="Arial"/>
                <w:color w:val="000000"/>
                <w:position w:val="-2"/>
                <w:sz w:val="18"/>
                <w:szCs w:val="18"/>
              </w:rPr>
              <w:br/>
              <w:t>Župan, dr. Matija TASIČ</w:t>
            </w:r>
          </w:p>
        </w:tc>
      </w:tr>
    </w:tbl>
    <w:p w14:paraId="35709A55" w14:textId="77777777" w:rsidR="000F5454" w:rsidRDefault="000F5454">
      <w:pPr>
        <w:sectPr w:rsidR="000F5454" w:rsidSect="008C4E6C">
          <w:headerReference w:type="default" r:id="rId11"/>
          <w:footerReference w:type="default" r:id="rId12"/>
          <w:pgSz w:w="11906" w:h="16838"/>
          <w:pgMar w:top="1418" w:right="1418" w:bottom="1418" w:left="1418" w:header="567" w:footer="596" w:gutter="0"/>
          <w:cols w:space="708"/>
          <w:docGrid w:linePitch="360"/>
        </w:sectPr>
      </w:pPr>
    </w:p>
    <w:p w14:paraId="3BDD7443" w14:textId="77777777" w:rsidR="008C4E6C" w:rsidRPr="00EF740C" w:rsidRDefault="008C4E6C" w:rsidP="008C4E6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9C20FD2" w14:textId="77777777" w:rsidR="008C4E6C" w:rsidRDefault="008C4E6C" w:rsidP="008C4E6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F5454" w14:paraId="5F971FD6" w14:textId="77777777">
        <w:tc>
          <w:tcPr>
            <w:tcW w:w="0" w:type="auto"/>
            <w:shd w:val="clear" w:color="auto" w:fill="000000"/>
            <w:tcMar>
              <w:top w:w="150" w:type="dxa"/>
              <w:bottom w:w="150" w:type="dxa"/>
            </w:tcMar>
            <w:vAlign w:val="center"/>
          </w:tcPr>
          <w:p w14:paraId="64E5D131" w14:textId="77777777" w:rsidR="000F5454" w:rsidRDefault="008C4E6C">
            <w:r>
              <w:rPr>
                <w:rFonts w:ascii="Arial" w:hAnsi="Arial" w:cs="Arial"/>
                <w:b/>
                <w:bCs/>
                <w:color w:val="FFFFFF"/>
                <w:position w:val="-2"/>
                <w:sz w:val="18"/>
                <w:szCs w:val="18"/>
                <w:shd w:val="clear" w:color="auto" w:fill="000000"/>
              </w:rPr>
              <w:t>1. Splošna navodila</w:t>
            </w:r>
          </w:p>
        </w:tc>
      </w:tr>
    </w:tbl>
    <w:p w14:paraId="43AD492E" w14:textId="77777777" w:rsidR="000F5454" w:rsidRDefault="008C4E6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9DD4DE3" w14:textId="77777777" w:rsidR="000F5454" w:rsidRDefault="008C4E6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A01F80C" w14:textId="77777777" w:rsidR="000F5454" w:rsidRDefault="008C4E6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895C47D" w14:textId="77777777" w:rsidR="000F5454" w:rsidRDefault="008C4E6C">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49FF156" w14:textId="77777777" w:rsidR="000F5454" w:rsidRDefault="008C4E6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F5454" w14:paraId="1AC51BA2" w14:textId="77777777">
        <w:tc>
          <w:tcPr>
            <w:tcW w:w="0" w:type="auto"/>
            <w:shd w:val="clear" w:color="auto" w:fill="000000"/>
            <w:tcMar>
              <w:top w:w="150" w:type="dxa"/>
              <w:bottom w:w="150" w:type="dxa"/>
            </w:tcMar>
            <w:vAlign w:val="center"/>
          </w:tcPr>
          <w:p w14:paraId="16FA48BC" w14:textId="77777777" w:rsidR="000F5454" w:rsidRDefault="008C4E6C">
            <w:r>
              <w:rPr>
                <w:rFonts w:ascii="Arial" w:hAnsi="Arial" w:cs="Arial"/>
                <w:b/>
                <w:bCs/>
                <w:color w:val="FFFFFF"/>
                <w:position w:val="-2"/>
                <w:sz w:val="18"/>
                <w:szCs w:val="18"/>
                <w:shd w:val="clear" w:color="auto" w:fill="000000"/>
              </w:rPr>
              <w:t>2. Zakoni in predpisi</w:t>
            </w:r>
          </w:p>
        </w:tc>
      </w:tr>
    </w:tbl>
    <w:p w14:paraId="16C1C655" w14:textId="77777777" w:rsidR="000F5454" w:rsidRDefault="008C4E6C">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F5454" w14:paraId="3D49675B" w14:textId="77777777">
        <w:tc>
          <w:tcPr>
            <w:tcW w:w="0" w:type="auto"/>
            <w:tcMar>
              <w:top w:w="0" w:type="auto"/>
              <w:bottom w:w="0" w:type="auto"/>
            </w:tcMar>
          </w:tcPr>
          <w:p w14:paraId="22E2725D" w14:textId="072B07AD"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javnem naročanju (</w:t>
            </w:r>
            <w:r w:rsidR="00F27C17" w:rsidRPr="00F27C17">
              <w:rPr>
                <w:rFonts w:ascii="Arial" w:hAnsi="Arial" w:cs="Arial"/>
                <w:color w:val="000000"/>
                <w:sz w:val="18"/>
                <w:szCs w:val="18"/>
              </w:rPr>
              <w:t xml:space="preserve">Uradni list RS, št. 91/15, 14/18, 121/21, 10/22, 74/22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100/22 – ZNUZSZS, 28/23, 88/23 – ZOPNN-F in 83/25 – ZOUL</w:t>
            </w:r>
            <w:r w:rsidR="00D83DDD" w:rsidRPr="00F27C17">
              <w:rPr>
                <w:rFonts w:ascii="Arial" w:hAnsi="Arial" w:cs="Arial"/>
                <w:color w:val="000000"/>
                <w:sz w:val="18"/>
                <w:szCs w:val="18"/>
              </w:rPr>
              <w:t>)</w:t>
            </w:r>
          </w:p>
          <w:p w14:paraId="644A1833" w14:textId="6B1E42CC"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pravnem varstvu v postopkih javnega naročanja </w:t>
            </w:r>
            <w:r w:rsidR="00C55715" w:rsidRPr="00F27C17">
              <w:rPr>
                <w:rFonts w:ascii="Arial" w:hAnsi="Arial" w:cs="Arial"/>
                <w:color w:val="000000"/>
                <w:sz w:val="18"/>
                <w:szCs w:val="18"/>
              </w:rPr>
              <w:t>(</w:t>
            </w:r>
            <w:r w:rsidR="00F27C17" w:rsidRPr="00F27C17">
              <w:rPr>
                <w:rFonts w:ascii="Arial" w:hAnsi="Arial" w:cs="Arial"/>
                <w:color w:val="000000"/>
                <w:sz w:val="18"/>
                <w:szCs w:val="18"/>
              </w:rPr>
              <w:t>Uradni list RS, št. 43/11, 60/11 – ZTP-D, 63/13, 90/14 – ZDU-1I, 60/17, 72/19 in 83/25 – ZOUL)</w:t>
            </w:r>
          </w:p>
          <w:p w14:paraId="098F4222" w14:textId="1F45D980"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Zakon o javnih financah </w:t>
            </w:r>
            <w:r w:rsidR="00C55715" w:rsidRPr="00F27C17">
              <w:rPr>
                <w:rFonts w:ascii="Arial" w:hAnsi="Arial" w:cs="Arial"/>
                <w:color w:val="000000"/>
                <w:sz w:val="18"/>
                <w:szCs w:val="18"/>
              </w:rPr>
              <w:t>(</w:t>
            </w:r>
            <w:r w:rsidR="00F27C17" w:rsidRPr="00F27C17">
              <w:rPr>
                <w:rFonts w:ascii="Arial" w:hAnsi="Arial" w:cs="Arial"/>
                <w:color w:val="000000"/>
                <w:sz w:val="18"/>
                <w:szCs w:val="18"/>
              </w:rPr>
              <w:t xml:space="preserve">Uradni list RS, št. 11/11 – uradno prečiščeno besedilo, 14/13 – </w:t>
            </w:r>
            <w:proofErr w:type="spellStart"/>
            <w:r w:rsidR="00F27C17" w:rsidRPr="00F27C17">
              <w:rPr>
                <w:rFonts w:ascii="Arial" w:hAnsi="Arial" w:cs="Arial"/>
                <w:color w:val="000000"/>
                <w:sz w:val="18"/>
                <w:szCs w:val="18"/>
              </w:rPr>
              <w:t>popr</w:t>
            </w:r>
            <w:proofErr w:type="spellEnd"/>
            <w:r w:rsidR="00F27C17" w:rsidRPr="00F27C17">
              <w:rPr>
                <w:rFonts w:ascii="Arial" w:hAnsi="Arial" w:cs="Arial"/>
                <w:color w:val="000000"/>
                <w:sz w:val="18"/>
                <w:szCs w:val="18"/>
              </w:rPr>
              <w:t xml:space="preserve">., 101/13, 55/15 – </w:t>
            </w:r>
            <w:proofErr w:type="spellStart"/>
            <w:r w:rsidR="00F27C17" w:rsidRPr="00F27C17">
              <w:rPr>
                <w:rFonts w:ascii="Arial" w:hAnsi="Arial" w:cs="Arial"/>
                <w:color w:val="000000"/>
                <w:sz w:val="18"/>
                <w:szCs w:val="18"/>
              </w:rPr>
              <w:t>ZFisP</w:t>
            </w:r>
            <w:proofErr w:type="spellEnd"/>
            <w:r w:rsidR="00F27C17" w:rsidRPr="00F27C17">
              <w:rPr>
                <w:rFonts w:ascii="Arial" w:hAnsi="Arial" w:cs="Arial"/>
                <w:color w:val="000000"/>
                <w:sz w:val="18"/>
                <w:szCs w:val="18"/>
              </w:rPr>
              <w:t xml:space="preserve">, 96/15 – ZIPRS1617, 13/18, 195/20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18/23 – ZDU-1O, 76/23, 24/25 – ZFisP-1, 39/25, 85/25 – ZPJS in 112/25</w:t>
            </w:r>
            <w:r w:rsidR="00C55715" w:rsidRPr="00F27C17">
              <w:rPr>
                <w:rFonts w:ascii="Arial" w:hAnsi="Arial" w:cs="Arial"/>
                <w:color w:val="000000"/>
                <w:sz w:val="18"/>
                <w:szCs w:val="18"/>
              </w:rPr>
              <w:t>),</w:t>
            </w:r>
          </w:p>
          <w:p w14:paraId="57E8D184" w14:textId="06B48B6F"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Zakon o integriteti in preprečevanju korupcije </w:t>
            </w:r>
            <w:r w:rsidR="00D83DDD" w:rsidRPr="00F27C17">
              <w:rPr>
                <w:rFonts w:ascii="Arial" w:hAnsi="Arial" w:cs="Arial"/>
                <w:color w:val="000000"/>
                <w:sz w:val="18"/>
                <w:szCs w:val="18"/>
              </w:rPr>
              <w:t>(</w:t>
            </w:r>
            <w:r w:rsidR="00F27C17" w:rsidRPr="00F27C17">
              <w:rPr>
                <w:rFonts w:ascii="Arial" w:hAnsi="Arial" w:cs="Arial"/>
                <w:color w:val="000000"/>
                <w:sz w:val="18"/>
                <w:szCs w:val="18"/>
              </w:rPr>
              <w:t xml:space="preserve">Uradni list RS, št. 69/11 – uradno prečiščeno besedilo, 158/20, 3/22 – </w:t>
            </w:r>
            <w:proofErr w:type="spellStart"/>
            <w:r w:rsidR="00F27C17" w:rsidRPr="00F27C17">
              <w:rPr>
                <w:rFonts w:ascii="Arial" w:hAnsi="Arial" w:cs="Arial"/>
                <w:color w:val="000000"/>
                <w:sz w:val="18"/>
                <w:szCs w:val="18"/>
              </w:rPr>
              <w:t>ZDeb</w:t>
            </w:r>
            <w:proofErr w:type="spellEnd"/>
            <w:r w:rsidR="00F27C17" w:rsidRPr="00F27C17">
              <w:rPr>
                <w:rFonts w:ascii="Arial" w:hAnsi="Arial" w:cs="Arial"/>
                <w:color w:val="000000"/>
                <w:sz w:val="18"/>
                <w:szCs w:val="18"/>
              </w:rPr>
              <w:t xml:space="preserve"> in 16/23 – </w:t>
            </w:r>
            <w:proofErr w:type="spellStart"/>
            <w:r w:rsidR="00F27C17" w:rsidRPr="00F27C17">
              <w:rPr>
                <w:rFonts w:ascii="Arial" w:hAnsi="Arial" w:cs="Arial"/>
                <w:color w:val="000000"/>
                <w:sz w:val="18"/>
                <w:szCs w:val="18"/>
              </w:rPr>
              <w:t>ZZPri</w:t>
            </w:r>
            <w:proofErr w:type="spellEnd"/>
            <w:r w:rsidR="00C55715" w:rsidRPr="00F27C17">
              <w:rPr>
                <w:rFonts w:ascii="Arial" w:hAnsi="Arial" w:cs="Arial"/>
                <w:color w:val="000000"/>
                <w:sz w:val="18"/>
                <w:szCs w:val="18"/>
              </w:rPr>
              <w:t>)</w:t>
            </w:r>
            <w:r w:rsidR="00D83DDD" w:rsidRPr="00F27C17">
              <w:rPr>
                <w:rFonts w:ascii="Arial" w:hAnsi="Arial" w:cs="Arial"/>
                <w:color w:val="000000"/>
                <w:sz w:val="18"/>
                <w:szCs w:val="18"/>
              </w:rPr>
              <w:t>,</w:t>
            </w:r>
          </w:p>
          <w:p w14:paraId="19BA9384" w14:textId="77777777" w:rsidR="000F5454" w:rsidRPr="00F27C17" w:rsidRDefault="008C4E6C" w:rsidP="009C4F1E">
            <w:pPr>
              <w:numPr>
                <w:ilvl w:val="0"/>
                <w:numId w:val="1"/>
              </w:numPr>
              <w:rPr>
                <w:rFonts w:ascii="Arial" w:hAnsi="Arial" w:cs="Arial"/>
                <w:color w:val="000000"/>
                <w:sz w:val="18"/>
                <w:szCs w:val="18"/>
              </w:rPr>
            </w:pPr>
            <w:r w:rsidRPr="00F27C17">
              <w:rPr>
                <w:rFonts w:ascii="Arial" w:hAnsi="Arial" w:cs="Arial"/>
                <w:color w:val="000000"/>
                <w:sz w:val="18"/>
                <w:szCs w:val="18"/>
              </w:rPr>
              <w:t>Uredba o finančnih zavarovanjih pri javnem naročanju (Uradni list RS, št. 27/16)</w:t>
            </w:r>
            <w:r w:rsidR="00D83DDD" w:rsidRPr="00F27C17">
              <w:rPr>
                <w:rFonts w:ascii="Arial" w:hAnsi="Arial" w:cs="Arial"/>
                <w:color w:val="000000"/>
                <w:sz w:val="18"/>
                <w:szCs w:val="18"/>
              </w:rPr>
              <w:t>,</w:t>
            </w:r>
          </w:p>
          <w:p w14:paraId="2034ACCC" w14:textId="4E16777B" w:rsidR="00B83331" w:rsidRPr="00F27C17" w:rsidRDefault="00B83331" w:rsidP="009C4F1E">
            <w:pPr>
              <w:numPr>
                <w:ilvl w:val="0"/>
                <w:numId w:val="1"/>
              </w:numPr>
              <w:rPr>
                <w:rFonts w:ascii="Arial" w:hAnsi="Arial" w:cs="Arial"/>
                <w:color w:val="000000"/>
                <w:sz w:val="18"/>
                <w:szCs w:val="18"/>
              </w:rPr>
            </w:pPr>
            <w:r w:rsidRPr="00F27C17">
              <w:rPr>
                <w:rFonts w:ascii="Arial" w:hAnsi="Arial" w:cs="Arial"/>
                <w:color w:val="000000"/>
                <w:sz w:val="18"/>
                <w:szCs w:val="18"/>
              </w:rPr>
              <w:t xml:space="preserve">Uredba o zelenem javnem naročanju </w:t>
            </w:r>
            <w:r w:rsidR="00F27C17" w:rsidRPr="00F27C17">
              <w:rPr>
                <w:rFonts w:ascii="Arial" w:hAnsi="Arial" w:cs="Arial"/>
                <w:color w:val="000000"/>
                <w:sz w:val="18"/>
                <w:szCs w:val="18"/>
              </w:rPr>
              <w:t>(Uradni list RS, št. 51/17, 64/19, 121/21, 132/23 in 43/25</w:t>
            </w:r>
            <w:r w:rsidRPr="00F27C17">
              <w:rPr>
                <w:rFonts w:ascii="Arial" w:hAnsi="Arial" w:cs="Arial"/>
                <w:color w:val="000000"/>
                <w:sz w:val="18"/>
                <w:szCs w:val="18"/>
              </w:rPr>
              <w:t>),</w:t>
            </w:r>
          </w:p>
          <w:p w14:paraId="25B9EB46" w14:textId="4F9C5923"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Obligacijski zakonik (</w:t>
            </w:r>
            <w:r w:rsidR="00F27C17" w:rsidRPr="00F27C17">
              <w:rPr>
                <w:rFonts w:ascii="Arial" w:hAnsi="Arial" w:cs="Arial"/>
                <w:color w:val="000000"/>
                <w:sz w:val="18"/>
                <w:szCs w:val="18"/>
              </w:rPr>
              <w:t xml:space="preserve">Uradni list RS, št. 97/07 – uradno prečiščeno besedilo, 64/16 – </w:t>
            </w:r>
            <w:proofErr w:type="spellStart"/>
            <w:r w:rsidR="00F27C17" w:rsidRPr="00F27C17">
              <w:rPr>
                <w:rFonts w:ascii="Arial" w:hAnsi="Arial" w:cs="Arial"/>
                <w:color w:val="000000"/>
                <w:sz w:val="18"/>
                <w:szCs w:val="18"/>
              </w:rPr>
              <w:t>odl</w:t>
            </w:r>
            <w:proofErr w:type="spellEnd"/>
            <w:r w:rsidR="00F27C17" w:rsidRPr="00F27C17">
              <w:rPr>
                <w:rFonts w:ascii="Arial" w:hAnsi="Arial" w:cs="Arial"/>
                <w:color w:val="000000"/>
                <w:sz w:val="18"/>
                <w:szCs w:val="18"/>
              </w:rPr>
              <w:t>. US in 20/18 – OROZ631</w:t>
            </w:r>
            <w:r w:rsidRPr="00F27C17">
              <w:rPr>
                <w:rFonts w:ascii="Arial" w:hAnsi="Arial" w:cs="Arial"/>
                <w:color w:val="000000"/>
                <w:sz w:val="18"/>
                <w:szCs w:val="18"/>
              </w:rPr>
              <w:t>),</w:t>
            </w:r>
          </w:p>
          <w:p w14:paraId="6883985F" w14:textId="1B884C05"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prevozih v cestnem prometu (</w:t>
            </w:r>
            <w:r w:rsidR="00F27C17" w:rsidRPr="00F27C17">
              <w:rPr>
                <w:rFonts w:ascii="Arial" w:hAnsi="Arial" w:cs="Arial"/>
                <w:color w:val="000000"/>
                <w:sz w:val="18"/>
                <w:szCs w:val="18"/>
              </w:rPr>
              <w:t>Uradni list RS, št. 6/16 – uradno prečiščeno besedilo, 67/19, 94/21, 54/22 – ZUJPP, 105/22 – ZZNŠPP, 18/23 – ZDU-1O, 23/24 in 21/25</w:t>
            </w:r>
            <w:r w:rsidR="00C55715" w:rsidRPr="00F27C17">
              <w:rPr>
                <w:rFonts w:ascii="Arial" w:hAnsi="Arial" w:cs="Arial"/>
                <w:color w:val="000000"/>
                <w:sz w:val="18"/>
                <w:szCs w:val="18"/>
              </w:rPr>
              <w:t>),</w:t>
            </w:r>
          </w:p>
          <w:p w14:paraId="1B795A58" w14:textId="3D2B64B6"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motornih vozilih (</w:t>
            </w:r>
            <w:r w:rsidR="00C55715" w:rsidRPr="00F27C17">
              <w:rPr>
                <w:rFonts w:ascii="Arial" w:hAnsi="Arial" w:cs="Arial"/>
                <w:color w:val="000000"/>
                <w:sz w:val="18"/>
                <w:szCs w:val="18"/>
              </w:rPr>
              <w:t xml:space="preserve">Uradni list RS, št. 75/17 in 92/20 – </w:t>
            </w:r>
            <w:proofErr w:type="spellStart"/>
            <w:r w:rsidR="00C55715" w:rsidRPr="00F27C17">
              <w:rPr>
                <w:rFonts w:ascii="Arial" w:hAnsi="Arial" w:cs="Arial"/>
                <w:color w:val="000000"/>
                <w:sz w:val="18"/>
                <w:szCs w:val="18"/>
              </w:rPr>
              <w:t>ZPrCP</w:t>
            </w:r>
            <w:proofErr w:type="spellEnd"/>
            <w:r w:rsidR="00C55715" w:rsidRPr="00F27C17">
              <w:rPr>
                <w:rFonts w:ascii="Arial" w:hAnsi="Arial" w:cs="Arial"/>
                <w:color w:val="000000"/>
                <w:sz w:val="18"/>
                <w:szCs w:val="18"/>
              </w:rPr>
              <w:t>-E)</w:t>
            </w:r>
            <w:r w:rsidRPr="00F27C17">
              <w:rPr>
                <w:rFonts w:ascii="Arial" w:hAnsi="Arial" w:cs="Arial"/>
                <w:color w:val="000000"/>
                <w:sz w:val="18"/>
                <w:szCs w:val="18"/>
              </w:rPr>
              <w:t>,</w:t>
            </w:r>
          </w:p>
          <w:p w14:paraId="198B8FAD" w14:textId="24459BED"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Zakon o voznikih (</w:t>
            </w:r>
            <w:r w:rsidR="00F27C17" w:rsidRPr="00F27C17">
              <w:rPr>
                <w:rFonts w:ascii="Arial" w:hAnsi="Arial" w:cs="Arial"/>
                <w:color w:val="000000"/>
                <w:sz w:val="18"/>
                <w:szCs w:val="18"/>
              </w:rPr>
              <w:t>Uradni list RS, št. 92/22 – uradno prečiščeno besedilo, 153/22, 102/25 in 16/26</w:t>
            </w:r>
            <w:r w:rsidR="00C55715" w:rsidRPr="00F27C17">
              <w:rPr>
                <w:rFonts w:ascii="Arial" w:hAnsi="Arial" w:cs="Arial"/>
                <w:color w:val="000000"/>
                <w:sz w:val="18"/>
                <w:szCs w:val="18"/>
              </w:rPr>
              <w:t>)</w:t>
            </w:r>
            <w:r w:rsidRPr="00F27C17">
              <w:rPr>
                <w:rFonts w:ascii="Arial" w:hAnsi="Arial" w:cs="Arial"/>
                <w:color w:val="000000"/>
                <w:sz w:val="18"/>
                <w:szCs w:val="18"/>
              </w:rPr>
              <w:t>,</w:t>
            </w:r>
          </w:p>
          <w:p w14:paraId="1A13B20C" w14:textId="403A2E6E"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Pravilnik o delih in opremi vozil (</w:t>
            </w:r>
            <w:r w:rsidR="00C55715" w:rsidRPr="00F27C17">
              <w:rPr>
                <w:rFonts w:ascii="Arial" w:hAnsi="Arial" w:cs="Arial"/>
                <w:color w:val="000000"/>
                <w:sz w:val="18"/>
                <w:szCs w:val="18"/>
              </w:rPr>
              <w:t>Uradni list RS, št. 16/22 in 58/22</w:t>
            </w:r>
            <w:r w:rsidRPr="00F27C17">
              <w:rPr>
                <w:rFonts w:ascii="Arial" w:hAnsi="Arial" w:cs="Arial"/>
                <w:color w:val="000000"/>
                <w:sz w:val="18"/>
                <w:szCs w:val="18"/>
              </w:rPr>
              <w:t>),</w:t>
            </w:r>
          </w:p>
          <w:p w14:paraId="00A233CE" w14:textId="0EA4526D" w:rsidR="00CF6C0E" w:rsidRPr="00F27C17"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Pravilnik o licencah za opravljanje prevozov v cestnem prometu (</w:t>
            </w:r>
            <w:r w:rsidR="00C55715" w:rsidRPr="00F27C17">
              <w:rPr>
                <w:rFonts w:ascii="Arial" w:hAnsi="Arial" w:cs="Arial"/>
                <w:color w:val="000000"/>
                <w:sz w:val="18"/>
                <w:szCs w:val="18"/>
              </w:rPr>
              <w:t>Uradni list RS, št. 67/07 in 102/20)</w:t>
            </w:r>
            <w:r w:rsidRPr="00F27C17">
              <w:rPr>
                <w:rFonts w:ascii="Arial" w:hAnsi="Arial" w:cs="Arial"/>
                <w:color w:val="000000"/>
                <w:sz w:val="18"/>
                <w:szCs w:val="18"/>
              </w:rPr>
              <w:t xml:space="preserve"> ter</w:t>
            </w:r>
          </w:p>
          <w:p w14:paraId="69AA1736" w14:textId="77777777" w:rsidR="000F5454" w:rsidRDefault="00CF6C0E" w:rsidP="009C4F1E">
            <w:pPr>
              <w:numPr>
                <w:ilvl w:val="0"/>
                <w:numId w:val="1"/>
              </w:numPr>
              <w:rPr>
                <w:rFonts w:ascii="Arial" w:hAnsi="Arial" w:cs="Arial"/>
                <w:color w:val="000000"/>
                <w:sz w:val="18"/>
                <w:szCs w:val="18"/>
              </w:rPr>
            </w:pPr>
            <w:r w:rsidRPr="00F27C17">
              <w:rPr>
                <w:rFonts w:ascii="Arial" w:hAnsi="Arial" w:cs="Arial"/>
                <w:color w:val="000000"/>
                <w:sz w:val="18"/>
                <w:szCs w:val="18"/>
              </w:rPr>
              <w:t>vsa ostala veljavna zakonodaja, ki velja v Republiki Sloveniji in ureja zadevno področje.</w:t>
            </w:r>
          </w:p>
        </w:tc>
      </w:tr>
    </w:tbl>
    <w:p w14:paraId="440EF336" w14:textId="77777777" w:rsidR="000F5454" w:rsidRDefault="008C4E6C">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C9540B4" w14:textId="77777777" w:rsidR="000F5454" w:rsidRDefault="008C4E6C">
      <w:pPr>
        <w:spacing w:before="225" w:after="225" w:line="240" w:lineRule="auto"/>
        <w:jc w:val="both"/>
      </w:pPr>
      <w:r>
        <w:rPr>
          <w:rFonts w:ascii="Arial" w:hAnsi="Arial" w:cs="Arial"/>
          <w:color w:val="000000"/>
          <w:sz w:val="18"/>
          <w:szCs w:val="18"/>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F5454" w14:paraId="186C3431" w14:textId="77777777">
        <w:tc>
          <w:tcPr>
            <w:tcW w:w="0" w:type="auto"/>
            <w:tcMar>
              <w:top w:w="0" w:type="auto"/>
              <w:bottom w:w="0" w:type="auto"/>
            </w:tcMar>
          </w:tcPr>
          <w:p w14:paraId="54DFE3F3" w14:textId="77777777" w:rsidR="000F5454" w:rsidRDefault="008C4E6C" w:rsidP="009C4F1E">
            <w:pPr>
              <w:numPr>
                <w:ilvl w:val="0"/>
                <w:numId w:val="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2C38C1B6" w14:textId="77777777" w:rsidR="000F5454" w:rsidRDefault="008C4E6C" w:rsidP="009C4F1E">
            <w:pPr>
              <w:numPr>
                <w:ilvl w:val="0"/>
                <w:numId w:val="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A1B03CF" w14:textId="77777777" w:rsidR="000F5454" w:rsidRDefault="008C4E6C">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96DE507" w14:textId="77777777" w:rsidR="000F5454" w:rsidRDefault="008C4E6C">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7F82CAA" w14:textId="77777777" w:rsidR="000F5454" w:rsidRDefault="008C4E6C">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6D6378C" w14:textId="77777777" w:rsidR="000F5454" w:rsidRDefault="008C4E6C">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F5454" w14:paraId="26B93A1A" w14:textId="77777777">
        <w:tc>
          <w:tcPr>
            <w:tcW w:w="0" w:type="auto"/>
            <w:shd w:val="clear" w:color="auto" w:fill="000000"/>
            <w:tcMar>
              <w:top w:w="150" w:type="dxa"/>
              <w:bottom w:w="150" w:type="dxa"/>
            </w:tcMar>
            <w:vAlign w:val="center"/>
          </w:tcPr>
          <w:p w14:paraId="031DBBC6" w14:textId="77777777" w:rsidR="000F5454" w:rsidRDefault="008C4E6C">
            <w:r>
              <w:rPr>
                <w:rFonts w:ascii="Arial" w:hAnsi="Arial" w:cs="Arial"/>
                <w:b/>
                <w:bCs/>
                <w:color w:val="FFFFFF"/>
                <w:position w:val="-2"/>
                <w:sz w:val="18"/>
                <w:szCs w:val="18"/>
                <w:shd w:val="clear" w:color="auto" w:fill="000000"/>
              </w:rPr>
              <w:t>3. Jezik razpisne dokumentacije in ponudbe ter oblika</w:t>
            </w:r>
          </w:p>
        </w:tc>
      </w:tr>
    </w:tbl>
    <w:p w14:paraId="2AF6C081"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Razpisna dokumentacija je pripravljena v slovenskem jeziku. Ponudbe se oddajo v slovenskem jeziku.</w:t>
      </w:r>
    </w:p>
    <w:p w14:paraId="5743E32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w14:paraId="626E94F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Potrdila tujih organov se predložijo v izvirniku, ki mu je priložen prevod v slovenski jezik.</w:t>
      </w:r>
    </w:p>
    <w:p w14:paraId="4756290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F7145E4" w14:textId="77777777" w:rsidR="000F5454" w:rsidRDefault="00C479EB" w:rsidP="00C479EB">
      <w:pPr>
        <w:spacing w:before="225" w:after="225" w:line="240" w:lineRule="auto"/>
        <w:jc w:val="both"/>
      </w:pPr>
      <w:r w:rsidRPr="00C479EB">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tbl>
      <w:tblPr>
        <w:tblStyle w:val="NormalTablePHPDOCX"/>
        <w:tblW w:w="2500" w:type="pct"/>
        <w:tblInd w:w="108" w:type="dxa"/>
        <w:tblLook w:val="04A0" w:firstRow="1" w:lastRow="0" w:firstColumn="1" w:lastColumn="0" w:noHBand="0" w:noVBand="1"/>
      </w:tblPr>
      <w:tblGrid>
        <w:gridCol w:w="4535"/>
      </w:tblGrid>
      <w:tr w:rsidR="00C479EB" w:rsidRPr="00C479EB" w14:paraId="6F5FE20D" w14:textId="77777777" w:rsidTr="00E1634A">
        <w:tc>
          <w:tcPr>
            <w:tcW w:w="0" w:type="auto"/>
            <w:shd w:val="clear" w:color="auto" w:fill="000000"/>
            <w:tcMar>
              <w:top w:w="150" w:type="dxa"/>
              <w:bottom w:w="150" w:type="dxa"/>
            </w:tcMar>
            <w:vAlign w:val="center"/>
          </w:tcPr>
          <w:p w14:paraId="47930CD3" w14:textId="77777777" w:rsidR="00C479EB" w:rsidRPr="00C479EB" w:rsidRDefault="00C479EB" w:rsidP="00C479EB">
            <w:r w:rsidRPr="00C479EB">
              <w:rPr>
                <w:rFonts w:ascii="Arial" w:hAnsi="Arial" w:cs="Arial"/>
                <w:b/>
                <w:bCs/>
                <w:color w:val="FFFFFF"/>
                <w:position w:val="-2"/>
                <w:sz w:val="18"/>
                <w:szCs w:val="18"/>
                <w:shd w:val="clear" w:color="auto" w:fill="000000"/>
              </w:rPr>
              <w:t>4. Ponudnik</w:t>
            </w:r>
          </w:p>
        </w:tc>
      </w:tr>
    </w:tbl>
    <w:p w14:paraId="4C700009"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V primeru nastopanja subjekta za katerega je na podlagi določbe 35. člena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C479EB">
        <w:rPr>
          <w:rFonts w:ascii="Arial" w:hAnsi="Arial" w:cs="Arial"/>
          <w:color w:val="000000"/>
          <w:sz w:val="18"/>
          <w:szCs w:val="18"/>
        </w:rPr>
        <w:t>ZIntPK</w:t>
      </w:r>
      <w:proofErr w:type="spellEnd"/>
      <w:r w:rsidRPr="00C479EB">
        <w:rPr>
          <w:rFonts w:ascii="Arial" w:hAnsi="Arial" w:cs="Arial"/>
          <w:color w:val="000000"/>
          <w:sz w:val="18"/>
          <w:szCs w:val="18"/>
        </w:rPr>
        <w:t xml:space="preserve"> in relevantne določbe ZJN-3 (3. odstavek 91. člena). V primeru kršitev navedenih določb bo takšna ponudba izločena iz nadaljnjega postopka.</w:t>
      </w:r>
    </w:p>
    <w:p w14:paraId="7FBE4816"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Na naročnikov poziv mora izbrani ponudnik v postopku javnega naročanja ali pri izvajanju javnega naročila posredovati podatke o svojih ustanoviteljih, družbenikih, vključno s tihimi družbeniki, delničarjih, </w:t>
      </w:r>
      <w:proofErr w:type="spellStart"/>
      <w:r w:rsidRPr="00C479EB">
        <w:rPr>
          <w:rFonts w:ascii="Arial" w:hAnsi="Arial" w:cs="Arial"/>
          <w:color w:val="000000"/>
          <w:sz w:val="18"/>
          <w:szCs w:val="18"/>
        </w:rPr>
        <w:t>komanditistih</w:t>
      </w:r>
      <w:proofErr w:type="spellEnd"/>
      <w:r w:rsidRPr="00C479EB">
        <w:rPr>
          <w:rFonts w:ascii="Arial" w:hAnsi="Arial" w:cs="Arial"/>
          <w:color w:val="000000"/>
          <w:sz w:val="18"/>
          <w:szCs w:val="18"/>
        </w:rPr>
        <w:t xml:space="preserve"> ali drugih lastnikih in podatke o lastniških deležih navedenih oseb, gospodarskih subjektih, za katere se glede na določbe zakona, ki ureja gospodarske družbe, šteje, da so z njim povezane družbe.</w:t>
      </w:r>
    </w:p>
    <w:p w14:paraId="41E066A2"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Izbrani ponudnik mora podatke posredovati naročniku v roku osmih dni od prejema naročnikovega poziva.</w:t>
      </w:r>
    </w:p>
    <w:p w14:paraId="58CE2B64"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lastRenderedPageBreak/>
        <w:t>V času javnega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86393A9"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479EB" w:rsidRPr="00C479EB" w14:paraId="5D73A435" w14:textId="77777777" w:rsidTr="00E1634A">
        <w:tc>
          <w:tcPr>
            <w:tcW w:w="0" w:type="auto"/>
            <w:shd w:val="clear" w:color="auto" w:fill="000000"/>
            <w:tcMar>
              <w:top w:w="150" w:type="dxa"/>
              <w:bottom w:w="150" w:type="dxa"/>
            </w:tcMar>
            <w:vAlign w:val="center"/>
          </w:tcPr>
          <w:p w14:paraId="1F24AFA9" w14:textId="77777777" w:rsidR="00C479EB" w:rsidRPr="00C479EB" w:rsidRDefault="00C479EB" w:rsidP="00C479EB">
            <w:r w:rsidRPr="00C479EB">
              <w:rPr>
                <w:rFonts w:ascii="Arial" w:hAnsi="Arial" w:cs="Arial"/>
                <w:b/>
                <w:bCs/>
                <w:color w:val="FFFFFF"/>
                <w:position w:val="-2"/>
                <w:sz w:val="18"/>
                <w:szCs w:val="18"/>
                <w:shd w:val="clear" w:color="auto" w:fill="000000"/>
              </w:rPr>
              <w:t>5. Uporaba zmogljivosti drugih subjektov</w:t>
            </w:r>
          </w:p>
        </w:tc>
      </w:tr>
    </w:tbl>
    <w:p w14:paraId="386F7FD6"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p>
    <w:p w14:paraId="288814E0"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r w:rsidRPr="00C479EB">
        <w:rPr>
          <w:rFonts w:ascii="Arial" w:hAnsi="Arial" w:cs="Arial"/>
          <w:color w:val="000000"/>
          <w:sz w:val="18"/>
          <w:szCs w:val="18"/>
        </w:rPr>
        <w:t>Ponudnik lahko glede pogojev v zvezi z ekonomskim in finančnim položajem ter tehnično in strokovno sposobnostjo uporabi zmogljivosti drugih subjektov, ne glede na pravno razmerje med njim in temi subjekti.</w:t>
      </w:r>
    </w:p>
    <w:p w14:paraId="0795B0F1" w14:textId="77777777" w:rsidR="00C479EB" w:rsidRPr="00C479EB" w:rsidRDefault="00C479EB" w:rsidP="00C479EB">
      <w:pPr>
        <w:widowControl w:val="0"/>
        <w:autoSpaceDE w:val="0"/>
        <w:autoSpaceDN w:val="0"/>
        <w:spacing w:after="0" w:line="237" w:lineRule="auto"/>
        <w:ind w:right="-2"/>
        <w:jc w:val="both"/>
        <w:rPr>
          <w:rFonts w:ascii="Arial" w:hAnsi="Arial" w:cs="Arial"/>
          <w:color w:val="000000"/>
          <w:sz w:val="18"/>
          <w:szCs w:val="18"/>
        </w:rPr>
      </w:pPr>
    </w:p>
    <w:p w14:paraId="14B1BFAE"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w:t>
      </w:r>
    </w:p>
    <w:p w14:paraId="02133D8C" w14:textId="77777777" w:rsidR="00C479EB" w:rsidRPr="00C479EB" w:rsidRDefault="00C479EB" w:rsidP="00C479EB">
      <w:pPr>
        <w:widowControl w:val="0"/>
        <w:autoSpaceDE w:val="0"/>
        <w:autoSpaceDN w:val="0"/>
        <w:spacing w:before="11" w:after="0" w:line="240" w:lineRule="auto"/>
        <w:ind w:right="-2"/>
        <w:rPr>
          <w:rFonts w:ascii="Arial" w:hAnsi="Arial" w:cs="Arial"/>
          <w:color w:val="000000"/>
          <w:sz w:val="18"/>
          <w:szCs w:val="18"/>
        </w:rPr>
      </w:pPr>
    </w:p>
    <w:p w14:paraId="372CD457"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Če želi ponudnik uporabiti zmogljivosti drugih subjektov, mora naročniku dokazati, da bo imel na voljo potrebna sredstva, na primer s predložitvijo zagotovil teh subjektov v ta namen.</w:t>
      </w:r>
    </w:p>
    <w:p w14:paraId="4DDAD517" w14:textId="77777777" w:rsidR="00C479EB" w:rsidRPr="00C479EB" w:rsidRDefault="00C479EB" w:rsidP="00C479EB">
      <w:pPr>
        <w:widowControl w:val="0"/>
        <w:autoSpaceDE w:val="0"/>
        <w:autoSpaceDN w:val="0"/>
        <w:spacing w:before="2" w:after="0" w:line="240" w:lineRule="auto"/>
        <w:ind w:right="-2"/>
        <w:rPr>
          <w:rFonts w:ascii="Arial" w:hAnsi="Arial" w:cs="Arial"/>
          <w:color w:val="000000"/>
          <w:sz w:val="18"/>
          <w:szCs w:val="18"/>
        </w:rPr>
      </w:pPr>
    </w:p>
    <w:p w14:paraId="5F2DA8C6"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V primeru, da subjekti, katerih zmogljivosti namerava uporabiti ponudnik, ne izpolnjujejo ustreznih pogojev za sodelovanje iz te razpisne dokumentacije in ali zanje obstajajo razlogi za izključitev, bo naročnik zahteval zamenjavo subjekta, ki ne izpolnjuje pogojev ali v zvezi s katerim obstajajo razlogi za izključitev.</w:t>
      </w:r>
    </w:p>
    <w:p w14:paraId="75B09077"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highlight w:val="yellow"/>
        </w:rPr>
      </w:pPr>
    </w:p>
    <w:p w14:paraId="11A30B96" w14:textId="77777777" w:rsidR="00C479EB" w:rsidRPr="00C479EB" w:rsidRDefault="00C479EB" w:rsidP="00C479EB">
      <w:pPr>
        <w:ind w:right="-2"/>
        <w:jc w:val="both"/>
        <w:rPr>
          <w:rFonts w:ascii="Arial" w:hAnsi="Arial" w:cs="Arial"/>
          <w:color w:val="000000"/>
          <w:sz w:val="18"/>
          <w:szCs w:val="18"/>
        </w:rPr>
      </w:pPr>
      <w:r w:rsidRPr="00C479EB">
        <w:rPr>
          <w:rFonts w:ascii="Arial" w:hAnsi="Arial" w:cs="Arial"/>
          <w:color w:val="000000"/>
          <w:sz w:val="18"/>
          <w:szCs w:val="18"/>
        </w:rPr>
        <w:t xml:space="preserve">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 </w:t>
      </w:r>
    </w:p>
    <w:tbl>
      <w:tblPr>
        <w:tblStyle w:val="NormalTablePHPDOCX"/>
        <w:tblW w:w="2500" w:type="pct"/>
        <w:tblInd w:w="108" w:type="dxa"/>
        <w:tblLook w:val="04A0" w:firstRow="1" w:lastRow="0" w:firstColumn="1" w:lastColumn="0" w:noHBand="0" w:noVBand="1"/>
      </w:tblPr>
      <w:tblGrid>
        <w:gridCol w:w="4535"/>
      </w:tblGrid>
      <w:tr w:rsidR="00C479EB" w:rsidRPr="00C479EB" w14:paraId="1D81EF7E" w14:textId="77777777" w:rsidTr="00E1634A">
        <w:tc>
          <w:tcPr>
            <w:tcW w:w="0" w:type="auto"/>
            <w:shd w:val="clear" w:color="auto" w:fill="000000"/>
            <w:tcMar>
              <w:top w:w="150" w:type="dxa"/>
              <w:bottom w:w="150" w:type="dxa"/>
            </w:tcMar>
            <w:vAlign w:val="center"/>
          </w:tcPr>
          <w:p w14:paraId="370031C4" w14:textId="77777777" w:rsidR="00C479EB" w:rsidRPr="00C479EB" w:rsidRDefault="00C479EB" w:rsidP="00C479EB">
            <w:r w:rsidRPr="00C479EB">
              <w:rPr>
                <w:rFonts w:ascii="Arial" w:hAnsi="Arial" w:cs="Arial"/>
                <w:b/>
                <w:bCs/>
                <w:color w:val="FFFFFF"/>
                <w:position w:val="-2"/>
                <w:sz w:val="18"/>
                <w:szCs w:val="18"/>
                <w:shd w:val="clear" w:color="auto" w:fill="000000"/>
              </w:rPr>
              <w:t>6. Skupna ponudba</w:t>
            </w:r>
          </w:p>
        </w:tc>
      </w:tr>
    </w:tbl>
    <w:p w14:paraId="1CCD6C99" w14:textId="77777777" w:rsidR="00C479EB" w:rsidRPr="00C479EB" w:rsidRDefault="00C479EB" w:rsidP="00C479EB">
      <w:pPr>
        <w:spacing w:after="0"/>
        <w:ind w:right="-2"/>
        <w:jc w:val="both"/>
        <w:rPr>
          <w:rFonts w:ascii="Arial" w:hAnsi="Arial" w:cs="Arial"/>
          <w:color w:val="000000"/>
          <w:sz w:val="18"/>
          <w:szCs w:val="18"/>
          <w:highlight w:val="yellow"/>
        </w:rPr>
      </w:pPr>
    </w:p>
    <w:p w14:paraId="0FCBE96D" w14:textId="77777777" w:rsidR="00C479EB" w:rsidRPr="00C479EB" w:rsidRDefault="00C479EB" w:rsidP="00C479EB">
      <w:pPr>
        <w:spacing w:after="0"/>
        <w:ind w:right="-2"/>
        <w:jc w:val="both"/>
        <w:rPr>
          <w:rFonts w:ascii="Arial" w:hAnsi="Arial" w:cs="Arial"/>
          <w:color w:val="000000"/>
          <w:sz w:val="18"/>
          <w:szCs w:val="18"/>
        </w:rPr>
      </w:pPr>
      <w:r w:rsidRPr="00C479EB">
        <w:rPr>
          <w:rFonts w:ascii="Arial" w:hAnsi="Arial" w:cs="Arial"/>
          <w:color w:val="000000"/>
          <w:sz w:val="18"/>
          <w:szCs w:val="18"/>
        </w:rPr>
        <w:t>V primeru skupne ponudbe bodo morali ponudniki v roku desetih (10) delovnih dneh po podpisu pogodbe naročniku predložiti Akt o skupnem nastopanju pri izvedbi javnega naročila. Iz Akta o skupnem nastopanju pri izvedbi javnega naročila mora biti razvidno sledeče:</w:t>
      </w:r>
    </w:p>
    <w:p w14:paraId="1CC6A4C9"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navedba vseh partnerjev v skupini (naziv in polni naslov partnerja, zakonitega zastopnika, matična številka, davčna številka, številka transakcijskega računa);</w:t>
      </w:r>
    </w:p>
    <w:p w14:paraId="0BAC709D" w14:textId="77777777" w:rsidR="00C479EB" w:rsidRPr="00C479EB" w:rsidRDefault="00C479EB" w:rsidP="009C4F1E">
      <w:pPr>
        <w:widowControl w:val="0"/>
        <w:numPr>
          <w:ilvl w:val="0"/>
          <w:numId w:val="21"/>
        </w:numPr>
        <w:tabs>
          <w:tab w:val="left" w:pos="1274"/>
        </w:tabs>
        <w:autoSpaceDE w:val="0"/>
        <w:autoSpaceDN w:val="0"/>
        <w:spacing w:before="3" w:after="0" w:line="237" w:lineRule="auto"/>
        <w:ind w:right="-2"/>
        <w:contextualSpacing/>
        <w:jc w:val="both"/>
        <w:rPr>
          <w:rFonts w:ascii="Arial" w:hAnsi="Arial" w:cs="Arial"/>
          <w:color w:val="000000"/>
          <w:sz w:val="18"/>
          <w:szCs w:val="18"/>
        </w:rPr>
      </w:pPr>
      <w:r w:rsidRPr="00C479EB">
        <w:rPr>
          <w:rFonts w:ascii="Arial" w:hAnsi="Arial" w:cs="Arial"/>
          <w:color w:val="000000"/>
          <w:sz w:val="18"/>
          <w:szCs w:val="18"/>
        </w:rPr>
        <w:t>imenovanje nosilca posla pri izvedbi javnega naročila (vodilnega partnerja), ki skupino gospodarskih subjektov (partnerje skupne ponudbe) zastopa, in pooblastilo vodilnemu partnerju za zastopanje skupine ponudnikov;</w:t>
      </w:r>
    </w:p>
    <w:p w14:paraId="7168F659"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neomejena solidarna odgovornost vseh partnerjev skupne ponudbe do naročnika in izjava, v kateri mora biti navedeno, da gospodarski subjekt, ki je partner skupne ponudbe, sprejema vse obveznosti iz dogovorov med nosilcem posla (vodilnim partnerjem) in naročnikom;</w:t>
      </w:r>
    </w:p>
    <w:p w14:paraId="62BFA0D4" w14:textId="77777777" w:rsidR="00C479EB" w:rsidRPr="00C479EB" w:rsidRDefault="00C479EB" w:rsidP="009C4F1E">
      <w:pPr>
        <w:widowControl w:val="0"/>
        <w:numPr>
          <w:ilvl w:val="0"/>
          <w:numId w:val="21"/>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predmet del za vsakega partnerja v skupini in področje dela, ki ga bo prevzel in izvedel vsak partner v skupini, delež vsakega partnerja v skupini v % in vrednost del, ki jih prevzema vsak partner v skupni ponudbi;</w:t>
      </w:r>
    </w:p>
    <w:p w14:paraId="6C89BF74" w14:textId="77777777" w:rsidR="00C479EB" w:rsidRPr="00C479EB" w:rsidRDefault="00C479EB" w:rsidP="009C4F1E">
      <w:pPr>
        <w:widowControl w:val="0"/>
        <w:numPr>
          <w:ilvl w:val="0"/>
          <w:numId w:val="21"/>
        </w:numPr>
        <w:tabs>
          <w:tab w:val="left" w:pos="1274"/>
        </w:tabs>
        <w:autoSpaceDE w:val="0"/>
        <w:autoSpaceDN w:val="0"/>
        <w:spacing w:before="1" w:after="0" w:line="255" w:lineRule="exact"/>
        <w:ind w:right="-2"/>
        <w:contextualSpacing/>
        <w:jc w:val="both"/>
        <w:rPr>
          <w:rFonts w:ascii="Arial" w:hAnsi="Arial" w:cs="Arial"/>
          <w:color w:val="000000"/>
          <w:sz w:val="18"/>
          <w:szCs w:val="18"/>
        </w:rPr>
      </w:pPr>
      <w:r w:rsidRPr="00C479EB">
        <w:rPr>
          <w:rFonts w:ascii="Arial" w:hAnsi="Arial" w:cs="Arial"/>
          <w:color w:val="000000"/>
          <w:sz w:val="18"/>
          <w:szCs w:val="18"/>
        </w:rPr>
        <w:t>način plačila (prek vodilnega partnerja ali neposredno, na podlagi pooblastila naročniku);</w:t>
      </w:r>
    </w:p>
    <w:p w14:paraId="7B82A831" w14:textId="77777777" w:rsidR="00C479EB" w:rsidRPr="00C479EB" w:rsidRDefault="00C479EB" w:rsidP="009C4F1E">
      <w:pPr>
        <w:widowControl w:val="0"/>
        <w:numPr>
          <w:ilvl w:val="0"/>
          <w:numId w:val="21"/>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rok veljavnosti akta.</w:t>
      </w:r>
    </w:p>
    <w:p w14:paraId="5E7B6519" w14:textId="77777777" w:rsidR="00C479EB" w:rsidRPr="00C479EB" w:rsidRDefault="00C479EB" w:rsidP="00C479EB">
      <w:pPr>
        <w:widowControl w:val="0"/>
        <w:autoSpaceDE w:val="0"/>
        <w:autoSpaceDN w:val="0"/>
        <w:spacing w:before="1" w:after="0" w:line="240" w:lineRule="auto"/>
        <w:ind w:right="-2"/>
        <w:rPr>
          <w:rFonts w:ascii="Arial" w:hAnsi="Arial" w:cs="Arial"/>
          <w:color w:val="000000"/>
          <w:sz w:val="18"/>
          <w:szCs w:val="18"/>
        </w:rPr>
      </w:pPr>
    </w:p>
    <w:p w14:paraId="3EE24F51"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Ponudbo podpisuje nosilec posla (vodilni partner),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B09AB19"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45539BCF" w14:textId="77777777" w:rsidTr="00E1634A">
        <w:tc>
          <w:tcPr>
            <w:tcW w:w="0" w:type="auto"/>
            <w:shd w:val="clear" w:color="auto" w:fill="000000"/>
            <w:tcMar>
              <w:top w:w="150" w:type="dxa"/>
              <w:bottom w:w="150" w:type="dxa"/>
            </w:tcMar>
            <w:vAlign w:val="center"/>
          </w:tcPr>
          <w:p w14:paraId="0CF59B4D" w14:textId="77777777" w:rsidR="00C479EB" w:rsidRPr="00C479EB" w:rsidRDefault="00C479EB" w:rsidP="00C479EB">
            <w:r w:rsidRPr="00C479EB">
              <w:rPr>
                <w:rFonts w:ascii="Arial" w:hAnsi="Arial" w:cs="Arial"/>
                <w:b/>
                <w:bCs/>
                <w:color w:val="FFFFFF"/>
                <w:position w:val="-2"/>
                <w:sz w:val="18"/>
                <w:szCs w:val="18"/>
                <w:shd w:val="clear" w:color="auto" w:fill="000000"/>
              </w:rPr>
              <w:t>7. Ponudba s podizvajalci</w:t>
            </w:r>
          </w:p>
        </w:tc>
      </w:tr>
    </w:tbl>
    <w:p w14:paraId="338D2EF0" w14:textId="77777777" w:rsidR="00C479EB" w:rsidRPr="00C479EB" w:rsidRDefault="00C479EB" w:rsidP="00C479EB">
      <w:pPr>
        <w:widowControl w:val="0"/>
        <w:tabs>
          <w:tab w:val="left" w:pos="1274"/>
        </w:tabs>
        <w:autoSpaceDE w:val="0"/>
        <w:autoSpaceDN w:val="0"/>
        <w:spacing w:after="0" w:line="240" w:lineRule="auto"/>
        <w:ind w:left="1273" w:right="1001"/>
        <w:rPr>
          <w:rFonts w:ascii="Symbol" w:hAnsi="Symbol"/>
          <w:sz w:val="24"/>
        </w:rPr>
      </w:pPr>
    </w:p>
    <w:p w14:paraId="4A4E85C1"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Ponudnik lahko del javnega naročila odda v </w:t>
      </w:r>
      <w:proofErr w:type="spellStart"/>
      <w:r w:rsidRPr="00C479EB">
        <w:rPr>
          <w:rFonts w:ascii="Arial" w:hAnsi="Arial" w:cs="Arial"/>
          <w:color w:val="000000"/>
          <w:sz w:val="18"/>
          <w:szCs w:val="18"/>
        </w:rPr>
        <w:t>podizvajanje</w:t>
      </w:r>
      <w:proofErr w:type="spellEnd"/>
      <w:r w:rsidRPr="00C479EB">
        <w:rPr>
          <w:rFonts w:ascii="Arial" w:hAnsi="Arial" w:cs="Arial"/>
          <w:color w:val="000000"/>
          <w:sz w:val="18"/>
          <w:szCs w:val="18"/>
        </w:rPr>
        <w:t>. V skladu z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416E0B6A" w14:textId="77777777" w:rsidR="00C479EB" w:rsidRPr="00C479EB" w:rsidRDefault="00C479EB" w:rsidP="00C479EB">
      <w:pPr>
        <w:widowControl w:val="0"/>
        <w:autoSpaceDE w:val="0"/>
        <w:autoSpaceDN w:val="0"/>
        <w:spacing w:before="11" w:after="0" w:line="240" w:lineRule="auto"/>
        <w:ind w:right="-2"/>
        <w:rPr>
          <w:rFonts w:ascii="Arial" w:hAnsi="Arial" w:cs="Arial"/>
          <w:color w:val="000000"/>
          <w:sz w:val="18"/>
          <w:szCs w:val="18"/>
        </w:rPr>
      </w:pPr>
    </w:p>
    <w:p w14:paraId="35B8B43B" w14:textId="77777777" w:rsidR="00C479EB" w:rsidRPr="00C479EB" w:rsidRDefault="00C479EB" w:rsidP="00C479EB">
      <w:pPr>
        <w:widowControl w:val="0"/>
        <w:autoSpaceDE w:val="0"/>
        <w:autoSpaceDN w:val="0"/>
        <w:spacing w:after="0" w:line="244" w:lineRule="exact"/>
        <w:ind w:right="-2"/>
        <w:jc w:val="both"/>
        <w:rPr>
          <w:rFonts w:ascii="Arial" w:hAnsi="Arial" w:cs="Arial"/>
          <w:color w:val="000000"/>
          <w:sz w:val="18"/>
          <w:szCs w:val="18"/>
        </w:rPr>
      </w:pPr>
      <w:r w:rsidRPr="00C479EB">
        <w:rPr>
          <w:rFonts w:ascii="Arial" w:hAnsi="Arial" w:cs="Arial"/>
          <w:color w:val="000000"/>
          <w:sz w:val="18"/>
          <w:szCs w:val="18"/>
        </w:rPr>
        <w:t>Če bo ponudnik izvajal javno naročilo s podizvajalci, mora v ponudbi:</w:t>
      </w:r>
    </w:p>
    <w:p w14:paraId="09E7034B"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 xml:space="preserve">navesti vse podizvajalce ter vsak del javnega naročila, ki ga namerava oddati v </w:t>
      </w:r>
      <w:proofErr w:type="spellStart"/>
      <w:r w:rsidRPr="00C479EB">
        <w:rPr>
          <w:rFonts w:ascii="Arial" w:hAnsi="Arial" w:cs="Arial"/>
          <w:color w:val="000000"/>
          <w:sz w:val="18"/>
          <w:szCs w:val="18"/>
        </w:rPr>
        <w:t>podizvajanje</w:t>
      </w:r>
      <w:proofErr w:type="spellEnd"/>
      <w:r w:rsidRPr="00C479EB">
        <w:rPr>
          <w:rFonts w:ascii="Arial" w:hAnsi="Arial" w:cs="Arial"/>
          <w:color w:val="000000"/>
          <w:sz w:val="18"/>
          <w:szCs w:val="18"/>
        </w:rPr>
        <w:t>, vrsto, količino, vrednost posla, kraj in rok izpolnitve,</w:t>
      </w:r>
    </w:p>
    <w:p w14:paraId="7E760F23"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navesti kontaktne podatke in zakonite zastopnike predlaganih podizvajalcev, skupaj z izjavo, da so vsi podizvajalci seznanjeni z navodili ponudnikom in razpisnimi pogoji ter merili za dodelitev javnega naročila kot tudi s plačilnimi pogoji iz razpisne dokumentacije ter da z njimi v celoti soglašajo,</w:t>
      </w:r>
    </w:p>
    <w:p w14:paraId="122FA914" w14:textId="77777777" w:rsid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priložiti izjave podizvajalcev v zvezi z izpolnjevanjem obveznih pogojev za podizvajalce,</w:t>
      </w:r>
    </w:p>
    <w:p w14:paraId="3E0CB8C6" w14:textId="4AFBB10C" w:rsidR="00160699" w:rsidRPr="00C479EB" w:rsidRDefault="00160699"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Pr>
          <w:rFonts w:ascii="Arial" w:hAnsi="Arial" w:cs="Arial"/>
          <w:color w:val="000000"/>
          <w:sz w:val="18"/>
          <w:szCs w:val="18"/>
        </w:rPr>
        <w:t xml:space="preserve">priložiti </w:t>
      </w:r>
      <w:r w:rsidR="001E2BA3">
        <w:rPr>
          <w:rFonts w:ascii="Arial" w:hAnsi="Arial" w:cs="Arial"/>
          <w:color w:val="000000"/>
          <w:sz w:val="18"/>
          <w:szCs w:val="18"/>
        </w:rPr>
        <w:t>krovno izjavo</w:t>
      </w:r>
      <w:r>
        <w:rPr>
          <w:rFonts w:ascii="Arial" w:hAnsi="Arial" w:cs="Arial"/>
          <w:color w:val="000000"/>
          <w:sz w:val="18"/>
          <w:szCs w:val="18"/>
        </w:rPr>
        <w:t xml:space="preserve"> za vse podizvajalce,</w:t>
      </w:r>
    </w:p>
    <w:p w14:paraId="49762561" w14:textId="77777777" w:rsidR="00C479EB" w:rsidRPr="00C479EB" w:rsidRDefault="00C479EB" w:rsidP="009C4F1E">
      <w:pPr>
        <w:widowControl w:val="0"/>
        <w:numPr>
          <w:ilvl w:val="0"/>
          <w:numId w:val="23"/>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priložiti zahtevo podizvajalca za neposredno plačilo, če podizvajalec to zahteva.</w:t>
      </w:r>
    </w:p>
    <w:p w14:paraId="5484CE28" w14:textId="77777777" w:rsidR="00C479EB" w:rsidRPr="00C479EB" w:rsidRDefault="00C479EB" w:rsidP="00C479EB">
      <w:pPr>
        <w:widowControl w:val="0"/>
        <w:autoSpaceDE w:val="0"/>
        <w:autoSpaceDN w:val="0"/>
        <w:spacing w:before="8" w:after="0" w:line="240" w:lineRule="auto"/>
        <w:ind w:right="-2"/>
        <w:rPr>
          <w:rFonts w:ascii="Arial" w:hAnsi="Arial" w:cs="Arial"/>
          <w:color w:val="000000"/>
          <w:sz w:val="18"/>
          <w:szCs w:val="18"/>
        </w:rPr>
      </w:pPr>
    </w:p>
    <w:p w14:paraId="05E5BF28"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 ter druge dokumente, ki so zahtevani z dokumentacijo v zvezi z oddajo javnega naročila.</w:t>
      </w:r>
    </w:p>
    <w:p w14:paraId="59E32737" w14:textId="77777777" w:rsidR="00C479EB" w:rsidRPr="00C479EB" w:rsidRDefault="00C479EB" w:rsidP="00C479EB">
      <w:pPr>
        <w:widowControl w:val="0"/>
        <w:autoSpaceDE w:val="0"/>
        <w:autoSpaceDN w:val="0"/>
        <w:spacing w:before="4" w:after="0" w:line="240" w:lineRule="auto"/>
        <w:ind w:right="-2"/>
        <w:rPr>
          <w:rFonts w:ascii="Arial" w:hAnsi="Arial" w:cs="Arial"/>
          <w:color w:val="000000"/>
          <w:sz w:val="18"/>
          <w:szCs w:val="18"/>
        </w:rPr>
      </w:pPr>
    </w:p>
    <w:p w14:paraId="7A643FF8"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Naročnik mora zavrniti vsakega podizvajalca, če zanj obstajajo razlogi za izključitev iz 1., 2. ali 4. odstavka 75. člena ZJN-3 ali če ne izpolnjuje pogojev določenih v razpisni dokumentaciji. Naročnik lahko zavrne predlog za zamenjavo podizvajalca oziroma vključitev novega podizvajalca tudi, če bi to lahko vplivalo na nemoteno izvajanje ali dokončanje del, in/ali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72F708DF"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highlight w:val="yellow"/>
        </w:rPr>
      </w:pPr>
    </w:p>
    <w:p w14:paraId="0A1C55EA"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Kadar ponudnik izpolnjuje posamezni pogoj za sodelovanje s podizvajalcem, lahko zamenja tega podizvajalca le s podizvajalcem, ki izpolnjuje pogoje za sodelovanje, ki jih je ponudnik izpolnjeval z zamenjanim podizvajalcem.</w:t>
      </w:r>
    </w:p>
    <w:p w14:paraId="7C18B211" w14:textId="77777777" w:rsidR="00C479EB" w:rsidRPr="00C479EB" w:rsidRDefault="00C479EB" w:rsidP="00C479EB">
      <w:pPr>
        <w:widowControl w:val="0"/>
        <w:autoSpaceDE w:val="0"/>
        <w:autoSpaceDN w:val="0"/>
        <w:spacing w:before="8" w:after="0" w:line="240" w:lineRule="auto"/>
        <w:ind w:right="-2"/>
        <w:jc w:val="both"/>
        <w:rPr>
          <w:rFonts w:ascii="Arial" w:hAnsi="Arial" w:cs="Arial"/>
          <w:color w:val="000000"/>
          <w:sz w:val="18"/>
          <w:szCs w:val="18"/>
          <w:highlight w:val="yellow"/>
        </w:rPr>
      </w:pPr>
    </w:p>
    <w:p w14:paraId="5A7441FE"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Le če podizvajalec v skladu in na način, določen v drugem in tretjem odstavku 94. člena ZJN-3, zahteva neposredno plačilo, se šteje, da je neposredno plačilo podizvajalcu obvezno in obveznost zavezuje naročnika in glavnega izvajalca.</w:t>
      </w:r>
    </w:p>
    <w:p w14:paraId="39148504" w14:textId="77777777" w:rsidR="00C479EB" w:rsidRPr="00C479EB" w:rsidRDefault="00C479EB" w:rsidP="00C479EB">
      <w:pPr>
        <w:widowControl w:val="0"/>
        <w:autoSpaceDE w:val="0"/>
        <w:autoSpaceDN w:val="0"/>
        <w:spacing w:before="2" w:after="0" w:line="240" w:lineRule="auto"/>
        <w:ind w:right="-2"/>
        <w:jc w:val="both"/>
        <w:rPr>
          <w:rFonts w:ascii="Arial" w:hAnsi="Arial" w:cs="Arial"/>
          <w:color w:val="000000"/>
          <w:sz w:val="18"/>
          <w:szCs w:val="18"/>
        </w:rPr>
      </w:pPr>
    </w:p>
    <w:p w14:paraId="633FB8D4"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r w:rsidRPr="00C479EB">
        <w:rPr>
          <w:rFonts w:ascii="Arial" w:hAnsi="Arial" w:cs="Arial"/>
          <w:color w:val="000000"/>
          <w:sz w:val="18"/>
          <w:szCs w:val="18"/>
        </w:rPr>
        <w:t>Kadar namerava ponudnik izvesti javno naročilo s podizvajalcem, ki zahteva neposredno plačilo, mora:</w:t>
      </w:r>
    </w:p>
    <w:p w14:paraId="1EA276B5"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glavni izvajalec v pogodbi pooblastiti naročnika, da na podlagi potrjenega računa oziroma situacije s strani glavnega izvajalca neposredno plačuje podizvajalcu,</w:t>
      </w:r>
    </w:p>
    <w:p w14:paraId="59B0C17D"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podizvajalec predložiti soglasje, na podlagi katerega naročnik namesto glavnega izvajalca poravna podizvajalčevo terjatev do glavnega izvajalca,</w:t>
      </w:r>
    </w:p>
    <w:p w14:paraId="6CFBBA0A" w14:textId="77777777" w:rsidR="00C479EB" w:rsidRPr="00C479EB" w:rsidRDefault="00C479EB" w:rsidP="009C4F1E">
      <w:pPr>
        <w:widowControl w:val="0"/>
        <w:numPr>
          <w:ilvl w:val="0"/>
          <w:numId w:val="22"/>
        </w:numPr>
        <w:tabs>
          <w:tab w:val="left" w:pos="1274"/>
        </w:tabs>
        <w:autoSpaceDE w:val="0"/>
        <w:autoSpaceDN w:val="0"/>
        <w:spacing w:after="0" w:line="240" w:lineRule="auto"/>
        <w:ind w:right="-2"/>
        <w:contextualSpacing/>
        <w:jc w:val="both"/>
        <w:rPr>
          <w:rFonts w:ascii="Arial" w:hAnsi="Arial" w:cs="Arial"/>
          <w:color w:val="000000"/>
          <w:sz w:val="18"/>
          <w:szCs w:val="18"/>
        </w:rPr>
      </w:pPr>
      <w:r w:rsidRPr="00C479EB">
        <w:rPr>
          <w:rFonts w:ascii="Arial" w:hAnsi="Arial" w:cs="Arial"/>
          <w:color w:val="000000"/>
          <w:sz w:val="18"/>
          <w:szCs w:val="18"/>
        </w:rPr>
        <w:t>glavni izvajalec svojemu računu ali situaciji priložiti račun ali situacijo podizvajalca, ki ga je predhodno potrdil.</w:t>
      </w:r>
    </w:p>
    <w:p w14:paraId="101D057A" w14:textId="77777777" w:rsidR="00C479EB" w:rsidRPr="00C479EB" w:rsidRDefault="00C479EB" w:rsidP="00C479EB">
      <w:pPr>
        <w:widowControl w:val="0"/>
        <w:tabs>
          <w:tab w:val="left" w:pos="1274"/>
        </w:tabs>
        <w:autoSpaceDE w:val="0"/>
        <w:autoSpaceDN w:val="0"/>
        <w:spacing w:after="0" w:line="240" w:lineRule="auto"/>
        <w:ind w:left="436" w:right="-2"/>
        <w:contextualSpacing/>
        <w:jc w:val="both"/>
        <w:rPr>
          <w:rFonts w:ascii="Arial" w:hAnsi="Arial" w:cs="Arial"/>
          <w:color w:val="000000"/>
          <w:sz w:val="18"/>
          <w:szCs w:val="18"/>
        </w:rPr>
      </w:pPr>
    </w:p>
    <w:p w14:paraId="4467C5E7" w14:textId="77777777" w:rsidR="00C479EB" w:rsidRPr="00C479EB" w:rsidRDefault="00C479EB" w:rsidP="00C479EB">
      <w:pPr>
        <w:widowControl w:val="0"/>
        <w:tabs>
          <w:tab w:val="left" w:pos="1274"/>
        </w:tabs>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5C200BAE" w14:textId="77777777" w:rsidR="00C479EB" w:rsidRPr="00C479EB" w:rsidRDefault="00C479EB" w:rsidP="00C479EB">
      <w:pPr>
        <w:widowControl w:val="0"/>
        <w:tabs>
          <w:tab w:val="left" w:pos="1274"/>
        </w:tabs>
        <w:autoSpaceDE w:val="0"/>
        <w:autoSpaceDN w:val="0"/>
        <w:spacing w:after="0" w:line="240" w:lineRule="auto"/>
        <w:ind w:left="436" w:right="-2"/>
        <w:contextualSpacing/>
        <w:rPr>
          <w:rFonts w:ascii="Arial" w:hAnsi="Arial" w:cs="Arial"/>
          <w:color w:val="000000"/>
          <w:sz w:val="18"/>
          <w:szCs w:val="18"/>
        </w:rPr>
      </w:pPr>
    </w:p>
    <w:p w14:paraId="546CE71B" w14:textId="77777777" w:rsidR="00C479EB" w:rsidRPr="00C479EB" w:rsidRDefault="00C479EB" w:rsidP="00C479EB">
      <w:pPr>
        <w:widowControl w:val="0"/>
        <w:tabs>
          <w:tab w:val="left" w:pos="1274"/>
        </w:tabs>
        <w:autoSpaceDE w:val="0"/>
        <w:autoSpaceDN w:val="0"/>
        <w:spacing w:after="0" w:line="240" w:lineRule="auto"/>
        <w:ind w:left="436" w:right="-2"/>
        <w:contextualSpacing/>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7A2B2F4B" w14:textId="77777777" w:rsidTr="00E1634A">
        <w:tc>
          <w:tcPr>
            <w:tcW w:w="0" w:type="auto"/>
            <w:shd w:val="clear" w:color="auto" w:fill="000000"/>
            <w:tcMar>
              <w:top w:w="150" w:type="dxa"/>
              <w:bottom w:w="150" w:type="dxa"/>
            </w:tcMar>
            <w:vAlign w:val="center"/>
          </w:tcPr>
          <w:p w14:paraId="70EAC8ED" w14:textId="77777777" w:rsidR="00C479EB" w:rsidRPr="00C479EB" w:rsidRDefault="00C479EB" w:rsidP="00C479EB">
            <w:r w:rsidRPr="00C479EB">
              <w:rPr>
                <w:rFonts w:ascii="Arial" w:hAnsi="Arial" w:cs="Arial"/>
                <w:b/>
                <w:bCs/>
                <w:color w:val="FFFFFF"/>
                <w:position w:val="-2"/>
                <w:sz w:val="18"/>
                <w:szCs w:val="18"/>
                <w:shd w:val="clear" w:color="auto" w:fill="000000"/>
              </w:rPr>
              <w:t>8. Ustavitev postopka, zavrnitev vseh ponudb, odstop od izvedbe javnega naročila</w:t>
            </w:r>
          </w:p>
        </w:tc>
      </w:tr>
    </w:tbl>
    <w:p w14:paraId="65C2528B"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479EB" w:rsidRPr="00C479EB" w14:paraId="054E12FB" w14:textId="77777777" w:rsidTr="00E1634A">
        <w:tc>
          <w:tcPr>
            <w:tcW w:w="0" w:type="auto"/>
            <w:shd w:val="clear" w:color="auto" w:fill="000000"/>
            <w:tcMar>
              <w:top w:w="150" w:type="dxa"/>
              <w:bottom w:w="150" w:type="dxa"/>
            </w:tcMar>
            <w:vAlign w:val="center"/>
          </w:tcPr>
          <w:p w14:paraId="6AE599E7" w14:textId="77777777" w:rsidR="00C479EB" w:rsidRPr="00C479EB" w:rsidRDefault="00C479EB" w:rsidP="00C479EB">
            <w:r w:rsidRPr="00C479EB">
              <w:rPr>
                <w:rFonts w:ascii="Arial" w:hAnsi="Arial" w:cs="Arial"/>
                <w:b/>
                <w:bCs/>
                <w:color w:val="FFFFFF"/>
                <w:position w:val="-2"/>
                <w:sz w:val="18"/>
                <w:szCs w:val="18"/>
                <w:shd w:val="clear" w:color="auto" w:fill="000000"/>
              </w:rPr>
              <w:t>9. Zmanjšanje obsega naročila</w:t>
            </w:r>
          </w:p>
        </w:tc>
      </w:tr>
    </w:tbl>
    <w:p w14:paraId="1F3AD591"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F1FDFDD"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479EB" w:rsidRPr="00C479EB" w14:paraId="322D3B1D" w14:textId="77777777" w:rsidTr="00E1634A">
        <w:tc>
          <w:tcPr>
            <w:tcW w:w="0" w:type="auto"/>
            <w:shd w:val="clear" w:color="auto" w:fill="000000"/>
            <w:tcMar>
              <w:top w:w="150" w:type="dxa"/>
              <w:bottom w:w="150" w:type="dxa"/>
            </w:tcMar>
            <w:vAlign w:val="center"/>
          </w:tcPr>
          <w:p w14:paraId="74DBDFFF" w14:textId="77777777" w:rsidR="00C479EB" w:rsidRPr="00C479EB" w:rsidRDefault="00C479EB" w:rsidP="00C479EB">
            <w:r w:rsidRPr="00C479EB">
              <w:rPr>
                <w:rFonts w:ascii="Arial" w:hAnsi="Arial" w:cs="Arial"/>
                <w:b/>
                <w:bCs/>
                <w:color w:val="FFFFFF"/>
                <w:position w:val="-2"/>
                <w:sz w:val="18"/>
                <w:szCs w:val="18"/>
                <w:shd w:val="clear" w:color="auto" w:fill="000000"/>
              </w:rPr>
              <w:lastRenderedPageBreak/>
              <w:t>10. Dopolnjevanje, spreminjanje ter pojasnjevanje ponudb</w:t>
            </w:r>
          </w:p>
        </w:tc>
      </w:tr>
    </w:tbl>
    <w:p w14:paraId="0C419C95"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bo v primeru dopolnjevanja ter pojasnjevanja ponudbe ravnal skladno z določili 89. člena ZJN-3.</w:t>
      </w:r>
    </w:p>
    <w:p w14:paraId="4C20B9D3"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E85A840" w14:textId="77777777" w:rsidR="00C479EB" w:rsidRPr="00C479EB" w:rsidRDefault="00C479EB" w:rsidP="00C479EB">
      <w:pPr>
        <w:widowControl w:val="0"/>
        <w:autoSpaceDE w:val="0"/>
        <w:autoSpaceDN w:val="0"/>
        <w:spacing w:after="0" w:line="240" w:lineRule="auto"/>
        <w:jc w:val="both"/>
        <w:rPr>
          <w:rFonts w:ascii="Arial" w:hAnsi="Arial" w:cs="Arial"/>
          <w:b/>
          <w:color w:val="000000"/>
          <w:sz w:val="18"/>
          <w:szCs w:val="18"/>
        </w:rPr>
      </w:pPr>
      <w:r w:rsidRPr="00C479EB">
        <w:rPr>
          <w:rFonts w:ascii="Arial" w:hAnsi="Arial" w:cs="Arial"/>
          <w:b/>
          <w:color w:val="000000"/>
          <w:sz w:val="18"/>
          <w:szCs w:val="18"/>
        </w:rPr>
        <w:t>Vse dopolnitve, popravki, spremembe in pojasnila ponudb bodo potekali preko sistema e-JN.</w:t>
      </w:r>
    </w:p>
    <w:p w14:paraId="08945580"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Naročnik bo od gospodarskega subjekta zahteval dopolnitev, popravek, spremembo ali pojasnilo njegove ponudbe le, kadar določenega dejstva ne bo mogel preveriti sam. </w:t>
      </w:r>
    </w:p>
    <w:p w14:paraId="3DA0D675"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E5020DE"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gospodarski subjekt ne predloži manjkajočega dokumenta ali ne dopolni, popravi ali pojasni ustrezne informacije ali dokumentacije, bo naročnik gospodarski subjekt izključil. Očitne ali nebistvene napake naročnik lahko spregleda.</w:t>
      </w:r>
    </w:p>
    <w:p w14:paraId="4309C0BC" w14:textId="77777777" w:rsidR="00C479EB" w:rsidRPr="00C479EB" w:rsidRDefault="00C479EB" w:rsidP="00C479EB">
      <w:pPr>
        <w:spacing w:before="225" w:after="0" w:line="240" w:lineRule="auto"/>
        <w:jc w:val="both"/>
        <w:rPr>
          <w:rFonts w:ascii="Arial" w:hAnsi="Arial" w:cs="Arial"/>
          <w:color w:val="000000"/>
          <w:sz w:val="18"/>
          <w:szCs w:val="18"/>
        </w:rPr>
      </w:pPr>
      <w:r w:rsidRPr="00C479EB">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833CF33"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C479EB" w:rsidRPr="00C479EB" w14:paraId="02280221" w14:textId="77777777" w:rsidTr="00E1634A">
        <w:tc>
          <w:tcPr>
            <w:tcW w:w="0" w:type="auto"/>
            <w:shd w:val="clear" w:color="auto" w:fill="000000"/>
            <w:tcMar>
              <w:top w:w="150" w:type="dxa"/>
              <w:bottom w:w="150" w:type="dxa"/>
            </w:tcMar>
            <w:vAlign w:val="center"/>
          </w:tcPr>
          <w:p w14:paraId="26A0CEBD" w14:textId="77777777" w:rsidR="00C479EB" w:rsidRPr="00C479EB" w:rsidRDefault="00C479EB" w:rsidP="00C479EB">
            <w:r w:rsidRPr="00C479EB">
              <w:rPr>
                <w:rFonts w:ascii="Arial" w:hAnsi="Arial" w:cs="Arial"/>
                <w:b/>
                <w:bCs/>
                <w:color w:val="FFFFFF"/>
                <w:position w:val="-2"/>
                <w:sz w:val="18"/>
                <w:szCs w:val="18"/>
                <w:shd w:val="clear" w:color="auto" w:fill="000000"/>
              </w:rPr>
              <w:t>11. Obvestilo o oddaji naročila</w:t>
            </w:r>
          </w:p>
        </w:tc>
      </w:tr>
    </w:tbl>
    <w:p w14:paraId="53E65AD1"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Po sprejemu odločitve v zvezi s postopkom oddaje predmetnega naročila bo naročnik slednjo </w:t>
      </w:r>
      <w:r w:rsidRPr="00C479EB">
        <w:rPr>
          <w:rFonts w:ascii="Arial" w:hAnsi="Arial" w:cs="Arial"/>
          <w:b/>
          <w:bCs/>
          <w:color w:val="000000"/>
          <w:sz w:val="18"/>
          <w:szCs w:val="18"/>
          <w:u w:val="single"/>
        </w:rPr>
        <w:t>objavil na Portalu javnih naročil</w:t>
      </w:r>
      <w:r w:rsidRPr="00C479EB">
        <w:rPr>
          <w:rFonts w:ascii="Arial" w:hAnsi="Arial" w:cs="Arial"/>
          <w:color w:val="000000"/>
          <w:sz w:val="18"/>
          <w:szCs w:val="18"/>
        </w:rPr>
        <w:t xml:space="preserve">. Naročnik o vseh odločitvah obvesti ponudnike in kandidate na način, da odločitev objavi na Portalu javnih naročil. </w:t>
      </w:r>
      <w:r w:rsidRPr="00C479EB">
        <w:rPr>
          <w:rFonts w:ascii="Arial" w:hAnsi="Arial" w:cs="Arial"/>
          <w:b/>
          <w:bCs/>
          <w:color w:val="000000"/>
          <w:sz w:val="18"/>
          <w:szCs w:val="18"/>
          <w:u w:val="single"/>
        </w:rPr>
        <w:t>Odločitev se šteje za vročeno z dnem objave na Portalu javnih naročil. </w:t>
      </w:r>
    </w:p>
    <w:p w14:paraId="4736F1EC"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Ponudnike opozarjamo, da so sami dolžni spremljati objave odločitev na Portalu javnih naročil.</w:t>
      </w:r>
    </w:p>
    <w:p w14:paraId="21EBCE17"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Naročnik lahko do pravnomočnosti odločitve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479EB" w:rsidRPr="00C479EB" w14:paraId="45ADF368" w14:textId="77777777" w:rsidTr="00E1634A">
        <w:tc>
          <w:tcPr>
            <w:tcW w:w="0" w:type="auto"/>
            <w:shd w:val="clear" w:color="auto" w:fill="000000"/>
            <w:tcMar>
              <w:top w:w="150" w:type="dxa"/>
              <w:bottom w:w="150" w:type="dxa"/>
            </w:tcMar>
            <w:vAlign w:val="center"/>
          </w:tcPr>
          <w:p w14:paraId="6E4E1CA6" w14:textId="77777777" w:rsidR="00C479EB" w:rsidRPr="00C479EB" w:rsidRDefault="00C479EB" w:rsidP="00C479EB">
            <w:r w:rsidRPr="00C479EB">
              <w:rPr>
                <w:rFonts w:ascii="Arial" w:hAnsi="Arial" w:cs="Arial"/>
                <w:b/>
                <w:bCs/>
                <w:color w:val="FFFFFF"/>
                <w:position w:val="-2"/>
                <w:sz w:val="18"/>
                <w:szCs w:val="18"/>
                <w:shd w:val="clear" w:color="auto" w:fill="000000"/>
              </w:rPr>
              <w:t>12. Sklenitev pogodbe in spremembe pogodbe</w:t>
            </w:r>
          </w:p>
        </w:tc>
      </w:tr>
    </w:tbl>
    <w:p w14:paraId="3D5FB439"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Izbrani ponudnik bo pozvan k podpisu pogodbe. Pogodba bo v primeru zahtevanega zavarovanja za dobro izvedbo pogodbenih obveznosti sklenjena pod </w:t>
      </w:r>
      <w:proofErr w:type="spellStart"/>
      <w:r w:rsidRPr="00C479EB">
        <w:rPr>
          <w:rFonts w:ascii="Arial" w:hAnsi="Arial" w:cs="Arial"/>
          <w:color w:val="000000"/>
          <w:sz w:val="18"/>
          <w:szCs w:val="18"/>
        </w:rPr>
        <w:t>odložnim</w:t>
      </w:r>
      <w:proofErr w:type="spellEnd"/>
      <w:r w:rsidRPr="00C479EB">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1B91C793"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2A21636" w14:textId="77777777" w:rsidR="00C479EB" w:rsidRPr="00C479EB" w:rsidRDefault="00C479EB" w:rsidP="00C479EB">
      <w:pPr>
        <w:spacing w:before="225" w:after="225" w:line="240" w:lineRule="auto"/>
        <w:jc w:val="both"/>
      </w:pPr>
      <w:r w:rsidRPr="00C479EB">
        <w:rPr>
          <w:rFonts w:ascii="Arial" w:hAnsi="Arial" w:cs="Arial"/>
          <w:color w:val="000000"/>
          <w:sz w:val="18"/>
          <w:szCs w:val="18"/>
        </w:rPr>
        <w:lastRenderedPageBreak/>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F3AFE37" w14:textId="77777777" w:rsidR="00C479EB" w:rsidRPr="00C479EB" w:rsidRDefault="00C479EB" w:rsidP="00C479EB">
      <w:r w:rsidRPr="00C479EB">
        <w:rPr>
          <w:rFonts w:ascii="Arial" w:hAnsi="Arial" w:cs="Arial"/>
          <w:color w:val="000000"/>
          <w:sz w:val="18"/>
          <w:szCs w:val="18"/>
        </w:rPr>
        <w:t>Sprememba pogodbe je možna le skladno z določili ZJN-3.</w:t>
      </w:r>
    </w:p>
    <w:tbl>
      <w:tblPr>
        <w:tblStyle w:val="NormalTablePHPDOCX"/>
        <w:tblW w:w="2500" w:type="pct"/>
        <w:tblInd w:w="108" w:type="dxa"/>
        <w:tblLook w:val="04A0" w:firstRow="1" w:lastRow="0" w:firstColumn="1" w:lastColumn="0" w:noHBand="0" w:noVBand="1"/>
      </w:tblPr>
      <w:tblGrid>
        <w:gridCol w:w="4535"/>
      </w:tblGrid>
      <w:tr w:rsidR="00C479EB" w:rsidRPr="00C479EB" w14:paraId="6B5E6D32" w14:textId="77777777" w:rsidTr="00E1634A">
        <w:tc>
          <w:tcPr>
            <w:tcW w:w="0" w:type="auto"/>
            <w:shd w:val="clear" w:color="auto" w:fill="000000"/>
            <w:tcMar>
              <w:top w:w="150" w:type="dxa"/>
              <w:bottom w:w="150" w:type="dxa"/>
            </w:tcMar>
            <w:vAlign w:val="center"/>
          </w:tcPr>
          <w:p w14:paraId="753773B2" w14:textId="77777777" w:rsidR="00C479EB" w:rsidRPr="00C479EB" w:rsidRDefault="00C479EB" w:rsidP="00C479EB">
            <w:r w:rsidRPr="00C479EB">
              <w:rPr>
                <w:rFonts w:ascii="Arial" w:hAnsi="Arial" w:cs="Arial"/>
                <w:b/>
                <w:bCs/>
                <w:color w:val="FFFFFF"/>
                <w:position w:val="-2"/>
                <w:sz w:val="18"/>
                <w:szCs w:val="18"/>
                <w:shd w:val="clear" w:color="auto" w:fill="000000"/>
              </w:rPr>
              <w:t>13. Zaupnost ponudbene dokumentacije, poslovne skrivnosti in varstvo podatkov</w:t>
            </w:r>
          </w:p>
        </w:tc>
      </w:tr>
    </w:tbl>
    <w:p w14:paraId="209008FB"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0B55BBA"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88CC08A" w14:textId="77777777" w:rsidR="00C479EB" w:rsidRPr="00C479EB" w:rsidRDefault="00C479EB" w:rsidP="00C479EB">
      <w:pPr>
        <w:spacing w:before="225" w:after="0" w:line="240" w:lineRule="auto"/>
        <w:jc w:val="both"/>
        <w:rPr>
          <w:rFonts w:ascii="Arial" w:hAnsi="Arial" w:cs="Arial"/>
          <w:color w:val="000000"/>
          <w:sz w:val="18"/>
          <w:szCs w:val="18"/>
        </w:rPr>
      </w:pPr>
      <w:r w:rsidRPr="00C479EB">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p w14:paraId="2AC36366" w14:textId="77777777" w:rsidR="00C479EB" w:rsidRPr="00C479EB" w:rsidRDefault="00C479EB" w:rsidP="009C4F1E">
      <w:pPr>
        <w:numPr>
          <w:ilvl w:val="0"/>
          <w:numId w:val="24"/>
        </w:numPr>
        <w:spacing w:after="0"/>
        <w:contextualSpacing/>
        <w:jc w:val="both"/>
        <w:rPr>
          <w:rFonts w:ascii="Arial" w:hAnsi="Arial" w:cs="Arial"/>
          <w:color w:val="000000"/>
          <w:sz w:val="18"/>
          <w:szCs w:val="18"/>
        </w:rPr>
      </w:pPr>
      <w:r w:rsidRPr="00C479EB">
        <w:rPr>
          <w:rFonts w:ascii="Arial" w:hAnsi="Arial" w:cs="Arial"/>
          <w:color w:val="000000"/>
          <w:sz w:val="18"/>
          <w:szCs w:val="18"/>
        </w:rPr>
        <w:t>je skrivnost, ki ni splošno znana ali lahko dosegljiva osebam v krogih, ki se običajno ukvarjajo s to vrsto informacij;</w:t>
      </w:r>
    </w:p>
    <w:p w14:paraId="24C8FDCC" w14:textId="77777777" w:rsidR="00C479EB" w:rsidRPr="00C479EB" w:rsidRDefault="00C479EB" w:rsidP="009C4F1E">
      <w:pPr>
        <w:numPr>
          <w:ilvl w:val="0"/>
          <w:numId w:val="24"/>
        </w:numPr>
        <w:spacing w:after="0"/>
        <w:contextualSpacing/>
        <w:rPr>
          <w:rFonts w:ascii="Arial" w:hAnsi="Arial" w:cs="Arial"/>
          <w:color w:val="000000"/>
          <w:sz w:val="18"/>
          <w:szCs w:val="18"/>
        </w:rPr>
      </w:pPr>
      <w:r w:rsidRPr="00C479EB">
        <w:rPr>
          <w:rFonts w:ascii="Arial" w:hAnsi="Arial" w:cs="Arial"/>
          <w:color w:val="000000"/>
          <w:sz w:val="18"/>
          <w:szCs w:val="18"/>
        </w:rPr>
        <w:t>ima tržno vrednost;</w:t>
      </w:r>
    </w:p>
    <w:p w14:paraId="4DBD485C" w14:textId="77777777" w:rsidR="00C479EB" w:rsidRPr="00C479EB" w:rsidRDefault="00C479EB" w:rsidP="009C4F1E">
      <w:pPr>
        <w:numPr>
          <w:ilvl w:val="0"/>
          <w:numId w:val="24"/>
        </w:numPr>
        <w:spacing w:after="0"/>
        <w:contextualSpacing/>
        <w:jc w:val="both"/>
        <w:rPr>
          <w:rFonts w:ascii="Arial" w:hAnsi="Arial" w:cs="Arial"/>
          <w:color w:val="000000"/>
          <w:sz w:val="18"/>
          <w:szCs w:val="18"/>
        </w:rPr>
      </w:pPr>
      <w:r w:rsidRPr="00C479EB">
        <w:rPr>
          <w:rFonts w:ascii="Arial" w:hAnsi="Arial" w:cs="Arial"/>
          <w:color w:val="000000"/>
          <w:sz w:val="18"/>
          <w:szCs w:val="18"/>
        </w:rPr>
        <w:t>imetnik poslovne skrivnosti je v danih okoliščinah razumno ukrepal, da jo ohrani kot skrivnost.</w:t>
      </w:r>
    </w:p>
    <w:p w14:paraId="718DD5AC" w14:textId="77777777" w:rsidR="00C479EB" w:rsidRPr="00C479EB" w:rsidRDefault="00C479EB" w:rsidP="00C479EB">
      <w:pPr>
        <w:spacing w:before="225" w:after="225" w:line="240" w:lineRule="auto"/>
        <w:jc w:val="both"/>
      </w:pPr>
      <w:r w:rsidRPr="00C479EB">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94B290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3721A5C" w14:textId="77777777" w:rsidR="00C479EB" w:rsidRPr="00C479EB" w:rsidRDefault="00C479EB" w:rsidP="00C479EB">
      <w:pPr>
        <w:widowControl w:val="0"/>
        <w:autoSpaceDE w:val="0"/>
        <w:autoSpaceDN w:val="0"/>
        <w:spacing w:after="0" w:line="240" w:lineRule="auto"/>
        <w:ind w:right="-2"/>
        <w:jc w:val="both"/>
        <w:rPr>
          <w:rFonts w:ascii="Arial" w:hAnsi="Arial" w:cs="Arial"/>
          <w:color w:val="000000"/>
          <w:sz w:val="18"/>
          <w:szCs w:val="18"/>
        </w:rPr>
      </w:pPr>
      <w:r w:rsidRPr="00C479EB">
        <w:rPr>
          <w:rFonts w:ascii="Arial" w:hAnsi="Arial" w:cs="Arial"/>
          <w:color w:val="000000"/>
          <w:sz w:val="18"/>
          <w:szCs w:val="18"/>
        </w:rPr>
        <w:t>Naročnik bo obravnaval kot zaupne ali kot poslovno skrivnost tiste podatke v ponudbeni dokumentaciji, ki bodo označeni  in ne odgovarja za zaupnost podatkov, ki ne bodo označeni kot je navedeno, razen podatkov, ki v skladu z veljavnimi predpisi sodijo pod tajne podatke, poslovno skrivnost ali varstvo osebnih podatkov. V primeru, da bodo kot zaupno ali kot poslovna skrivnost označeni podatki, ki ne morejo predstavljati poslovne skrivnosti, bo naročnik ponudnika pozval, da oznako zaupno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B69F7F7" w14:textId="77777777" w:rsidR="00C479EB" w:rsidRPr="00C479EB" w:rsidRDefault="00C479EB" w:rsidP="00C479EB">
      <w:pPr>
        <w:widowControl w:val="0"/>
        <w:autoSpaceDE w:val="0"/>
        <w:autoSpaceDN w:val="0"/>
        <w:spacing w:before="9" w:after="0" w:line="240" w:lineRule="auto"/>
        <w:ind w:right="-2"/>
        <w:rPr>
          <w:rFonts w:ascii="Arial" w:hAnsi="Arial" w:cs="Arial"/>
          <w:color w:val="000000"/>
          <w:sz w:val="18"/>
          <w:szCs w:val="18"/>
        </w:rPr>
      </w:pPr>
    </w:p>
    <w:p w14:paraId="3B5A8F94"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r w:rsidRPr="00C479EB">
        <w:rPr>
          <w:rFonts w:ascii="Arial" w:hAnsi="Arial" w:cs="Arial"/>
          <w:color w:val="000000"/>
          <w:sz w:val="18"/>
          <w:szCs w:val="18"/>
        </w:rPr>
        <w:t xml:space="preserve">Vsi dokumenti v zvezi z oddajo javnega naročila so po pravnomočnosti odločitve o oddaji javnega naročila javni, če ne vsebujejo poslovnih skrivnosti, tajnih in osebnih podatkov. </w:t>
      </w:r>
    </w:p>
    <w:p w14:paraId="1C42FA3C" w14:textId="77777777" w:rsidR="00C479EB" w:rsidRPr="00C479EB" w:rsidRDefault="00C479EB" w:rsidP="00C479EB">
      <w:pPr>
        <w:widowControl w:val="0"/>
        <w:autoSpaceDE w:val="0"/>
        <w:autoSpaceDN w:val="0"/>
        <w:spacing w:before="1" w:after="0" w:line="240" w:lineRule="auto"/>
        <w:ind w:right="-2"/>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C479EB" w:rsidRPr="00C479EB" w14:paraId="52B4AE1E" w14:textId="77777777" w:rsidTr="00E1634A">
        <w:tc>
          <w:tcPr>
            <w:tcW w:w="0" w:type="auto"/>
            <w:shd w:val="clear" w:color="auto" w:fill="000000"/>
            <w:tcMar>
              <w:top w:w="150" w:type="dxa"/>
              <w:bottom w:w="150" w:type="dxa"/>
            </w:tcMar>
            <w:vAlign w:val="center"/>
          </w:tcPr>
          <w:p w14:paraId="50867EA0" w14:textId="77777777" w:rsidR="00C479EB" w:rsidRPr="00C479EB" w:rsidRDefault="00C479EB" w:rsidP="00C479EB">
            <w:r w:rsidRPr="00C479EB">
              <w:rPr>
                <w:rFonts w:ascii="Arial" w:hAnsi="Arial" w:cs="Arial"/>
                <w:b/>
                <w:bCs/>
                <w:color w:val="FFFFFF"/>
                <w:position w:val="-2"/>
                <w:sz w:val="18"/>
                <w:szCs w:val="18"/>
                <w:shd w:val="clear" w:color="auto" w:fill="000000"/>
              </w:rPr>
              <w:t>14. Način predložitve dokumentov v ponudbi</w:t>
            </w:r>
          </w:p>
        </w:tc>
      </w:tr>
    </w:tbl>
    <w:p w14:paraId="7888A79C"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Ponudba se sestavi tako, da ponudnik vpiše zahtevane podatke v obrazce, ki so sestavni del razpisne dokumentacije oz. posameznih delov le-te, predloži jih v obliki, kot je zahtevano.</w:t>
      </w:r>
    </w:p>
    <w:p w14:paraId="2D930F66"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Ponudba mora biti izdelana na obrazcih iz prilog razpisne dokumentacije ali po vsebini in obliki enakih obrazcih, izdelanih s strani ponudnika. Dokumenti morajo biti izpolnjeni, podpisani in žigosani s strani ponudnika (zakonitega zastopnika ali pooblaščene osebe s priloženim pooblastilom), razen dokumentov, ki jih izpolnijo, podpišejo in žigosajo samo tisti ponudniki, ki nastopajo s podizvajalci. Ponudniki morajo izjave predložiti brez dodatnih pogojev.</w:t>
      </w:r>
    </w:p>
    <w:p w14:paraId="7DC27C1D"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lastRenderedPageBreak/>
        <w:t>Ponudba ne sme vsebovati nobenih sprememb in dodatkov, ki niso v skladu z razpisno dokumentacijo. Popravljene napake morajo biti označene s parafo osebe, ki podpiše ponudbo.</w:t>
      </w:r>
    </w:p>
    <w:p w14:paraId="2920705A"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C83046F"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4E0B10" w14:textId="2AFA31D1" w:rsidR="00C479EB" w:rsidRPr="00C479EB" w:rsidRDefault="00C479EB" w:rsidP="00C479EB">
      <w:pPr>
        <w:spacing w:before="225" w:after="225" w:line="240" w:lineRule="auto"/>
        <w:jc w:val="both"/>
        <w:rPr>
          <w:rFonts w:ascii="Arial" w:hAnsi="Arial" w:cs="Arial"/>
          <w:b/>
          <w:color w:val="000000"/>
          <w:sz w:val="18"/>
          <w:szCs w:val="18"/>
        </w:rPr>
      </w:pPr>
      <w:r w:rsidRPr="00C479EB">
        <w:rPr>
          <w:rFonts w:ascii="Arial" w:hAnsi="Arial" w:cs="Arial"/>
          <w:b/>
          <w:color w:val="000000"/>
          <w:sz w:val="18"/>
          <w:szCs w:val="18"/>
        </w:rPr>
        <w:t xml:space="preserve">Zavarovanje za resnost ponudbe MORA ponudnik fizično poslati na naslov naročnika po pošti, v zaprti kuverti s pripisom: »NE ODPIRAJ – JAVNO NAROČILO – </w:t>
      </w:r>
      <w:r w:rsidR="0090624F" w:rsidRPr="0090624F">
        <w:rPr>
          <w:rFonts w:ascii="Arial" w:hAnsi="Arial" w:cs="Arial"/>
          <w:b/>
          <w:bCs/>
          <w:color w:val="000000"/>
          <w:sz w:val="18"/>
          <w:szCs w:val="18"/>
        </w:rPr>
        <w:t>Izbira izvajalca za izvedbo prevozov osnovnošolskih otrok v Občini Prevalje v šolskem letu 2026/2027 in 2027/2028 za sklop 3: Izvajanje prevoza osnovnošolskih otrok na relaciji Šentanel</w:t>
      </w:r>
      <w:r w:rsidR="00584484">
        <w:rPr>
          <w:rFonts w:ascii="Arial" w:hAnsi="Arial" w:cs="Arial"/>
          <w:b/>
          <w:bCs/>
          <w:color w:val="000000"/>
          <w:sz w:val="18"/>
          <w:szCs w:val="18"/>
        </w:rPr>
        <w:t>«</w:t>
      </w:r>
      <w:r w:rsidRPr="00C479EB">
        <w:rPr>
          <w:rFonts w:ascii="Arial" w:hAnsi="Arial" w:cs="Arial"/>
          <w:b/>
          <w:color w:val="000000"/>
          <w:sz w:val="18"/>
          <w:szCs w:val="18"/>
        </w:rPr>
        <w:t>, in sicer najkasneje do datuma in ure, določene za prejem ponudb (velja prejemna teorija).</w:t>
      </w:r>
    </w:p>
    <w:p w14:paraId="320B3E81" w14:textId="77777777" w:rsidR="00C479EB" w:rsidRPr="00C479EB" w:rsidRDefault="00C479EB" w:rsidP="00C479EB">
      <w:pPr>
        <w:spacing w:before="225" w:after="225" w:line="240" w:lineRule="auto"/>
        <w:jc w:val="both"/>
        <w:rPr>
          <w:rFonts w:ascii="Arial" w:hAnsi="Arial" w:cs="Arial"/>
          <w:b/>
          <w:color w:val="000000"/>
          <w:sz w:val="18"/>
          <w:szCs w:val="18"/>
        </w:rPr>
      </w:pPr>
      <w:r w:rsidRPr="00C479EB">
        <w:rPr>
          <w:rFonts w:ascii="Arial" w:hAnsi="Arial" w:cs="Arial"/>
          <w:b/>
          <w:color w:val="000000"/>
          <w:sz w:val="18"/>
          <w:szCs w:val="18"/>
        </w:rPr>
        <w:t xml:space="preserve">Zavarovanje za resnost ponudbe morajo ponudniki fizično poslati na naslov naročnika. </w:t>
      </w:r>
    </w:p>
    <w:p w14:paraId="74699E9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Če obstaja naročnikova zahteva po najvišji dovoljeni starosti dokumentov, ki jih ponudnik prilaga kot dokazila, je to navedeno ob vsakem posameznem dokazilu.</w:t>
      </w:r>
    </w:p>
    <w:tbl>
      <w:tblPr>
        <w:tblStyle w:val="NormalTablePHPDOCX"/>
        <w:tblW w:w="2500" w:type="pct"/>
        <w:tblInd w:w="108" w:type="dxa"/>
        <w:tblLook w:val="04A0" w:firstRow="1" w:lastRow="0" w:firstColumn="1" w:lastColumn="0" w:noHBand="0" w:noVBand="1"/>
      </w:tblPr>
      <w:tblGrid>
        <w:gridCol w:w="4535"/>
      </w:tblGrid>
      <w:tr w:rsidR="00C479EB" w:rsidRPr="00C479EB" w14:paraId="0A644C89" w14:textId="77777777" w:rsidTr="00E1634A">
        <w:tc>
          <w:tcPr>
            <w:tcW w:w="0" w:type="auto"/>
            <w:shd w:val="clear" w:color="auto" w:fill="000000"/>
            <w:tcMar>
              <w:top w:w="150" w:type="dxa"/>
              <w:bottom w:w="150" w:type="dxa"/>
            </w:tcMar>
            <w:vAlign w:val="center"/>
          </w:tcPr>
          <w:p w14:paraId="12F63537" w14:textId="77777777" w:rsidR="00C479EB" w:rsidRPr="00C479EB" w:rsidRDefault="00C479EB" w:rsidP="00C479EB">
            <w:r w:rsidRPr="00C479EB">
              <w:rPr>
                <w:rFonts w:ascii="Arial" w:hAnsi="Arial" w:cs="Arial"/>
                <w:b/>
                <w:bCs/>
                <w:color w:val="FFFFFF"/>
                <w:position w:val="-2"/>
                <w:sz w:val="18"/>
                <w:szCs w:val="18"/>
                <w:shd w:val="clear" w:color="auto" w:fill="000000"/>
              </w:rPr>
              <w:t>15. Ponudbena cena in plačilni pogoji</w:t>
            </w:r>
          </w:p>
        </w:tc>
      </w:tr>
    </w:tbl>
    <w:p w14:paraId="44D8D72C"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Ponujena cena z DDV mora biti izražene v evrih (EUR) in mora vključevati vse stroške, davke in morebitne popuste tako, da naročnika ne bremenijo kakršni koli drugi stroški, povezani s predmetom javnega naročila.</w:t>
      </w:r>
    </w:p>
    <w:p w14:paraId="4DC37DB0" w14:textId="77777777" w:rsidR="00C479EB" w:rsidRPr="00C479EB" w:rsidRDefault="00C479EB" w:rsidP="00C479EB">
      <w:pPr>
        <w:spacing w:after="0" w:line="240" w:lineRule="auto"/>
        <w:jc w:val="both"/>
        <w:rPr>
          <w:rFonts w:ascii="Arial" w:hAnsi="Arial" w:cs="Arial"/>
          <w:color w:val="000000"/>
          <w:sz w:val="18"/>
          <w:szCs w:val="18"/>
          <w:highlight w:val="yellow"/>
        </w:rPr>
      </w:pPr>
      <w:r w:rsidRPr="00C479EB">
        <w:rPr>
          <w:rFonts w:ascii="Arial" w:hAnsi="Arial" w:cs="Arial"/>
          <w:color w:val="000000"/>
          <w:sz w:val="18"/>
          <w:szCs w:val="18"/>
        </w:rPr>
        <w:t xml:space="preserve">Ponujene cene so fiksne in nespremenljive najmanj za ves čas trajanja pogodbe. </w:t>
      </w:r>
    </w:p>
    <w:p w14:paraId="5FB9A672" w14:textId="77777777" w:rsidR="00C479EB" w:rsidRPr="00C479EB" w:rsidRDefault="00C479EB" w:rsidP="00C479EB">
      <w:pPr>
        <w:spacing w:after="0" w:line="240" w:lineRule="auto"/>
        <w:jc w:val="both"/>
        <w:rPr>
          <w:rFonts w:ascii="Arial" w:hAnsi="Arial" w:cs="Arial"/>
          <w:color w:val="000000"/>
          <w:sz w:val="18"/>
          <w:szCs w:val="18"/>
        </w:rPr>
      </w:pPr>
    </w:p>
    <w:p w14:paraId="703357A0" w14:textId="77777777" w:rsidR="00C479EB" w:rsidRPr="00C479EB" w:rsidRDefault="00C479EB" w:rsidP="00C479EB">
      <w:pPr>
        <w:spacing w:after="0" w:line="240" w:lineRule="auto"/>
        <w:jc w:val="both"/>
        <w:rPr>
          <w:rFonts w:ascii="Arial" w:hAnsi="Arial" w:cs="Arial"/>
          <w:color w:val="000000"/>
          <w:sz w:val="18"/>
          <w:szCs w:val="18"/>
        </w:rPr>
      </w:pPr>
      <w:r w:rsidRPr="00C479EB">
        <w:rPr>
          <w:rFonts w:ascii="Arial" w:hAnsi="Arial" w:cs="Arial"/>
          <w:color w:val="000000"/>
          <w:sz w:val="18"/>
          <w:szCs w:val="18"/>
        </w:rPr>
        <w:t>V primeru, da bo naročnik pri pregledu in ocenjevanju ponudb odkril računske napake, bo ravnal v skladu s sedmim odstavkom 89. člena ZJN-3.</w:t>
      </w:r>
    </w:p>
    <w:p w14:paraId="7CB58AC2"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Ponudnik skladno z zgornjimi zahtevami izpolni tudi Povzetek predračuna (rekapitulacija). </w:t>
      </w:r>
    </w:p>
    <w:p w14:paraId="5B993B92"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Ponudnik mora ponuditi cene za vse postavke (cena na enoto in skupna vrednost postavke) v popisih del. V primeru, da pri posamezni postavki ne bo navedena cena (prazno polje</w:t>
      </w:r>
      <w:r w:rsidRPr="00C479EB">
        <w:rPr>
          <w:rFonts w:ascii="Arial" w:hAnsi="Arial" w:cs="Arial"/>
          <w:b/>
          <w:bCs/>
          <w:sz w:val="18"/>
          <w:szCs w:val="18"/>
        </w:rPr>
        <w:t>), oziroma bo pri posamezni postavki vpisan znesek 0,00 EUR, bo naročnik štel, da ponudnik postavko p</w:t>
      </w:r>
      <w:r w:rsidRPr="00C479EB">
        <w:rPr>
          <w:rFonts w:ascii="Arial" w:hAnsi="Arial" w:cs="Arial"/>
          <w:b/>
          <w:bCs/>
          <w:color w:val="000000"/>
          <w:sz w:val="18"/>
          <w:szCs w:val="18"/>
        </w:rPr>
        <w:t xml:space="preserve">onuja brezplačno (po ceni 0,00 EUR). V primeru, da bo ponudnik pri postavki (cena na enoto in skupna vrednost postavke) uporabil znak »/« ali podobno, bo naročnik štel, da ponudnik postavko ponuja brezplačno (po ceni 0,00 EUR). </w:t>
      </w:r>
    </w:p>
    <w:p w14:paraId="208F3D10" w14:textId="1BC59245"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Obrazec št.: 1 Ponudba se vpiše končno ponudbeno vrednost.</w:t>
      </w:r>
      <w:r w:rsidR="009022FA">
        <w:rPr>
          <w:rFonts w:ascii="Arial" w:hAnsi="Arial" w:cs="Arial"/>
          <w:color w:val="000000"/>
          <w:sz w:val="18"/>
          <w:szCs w:val="18"/>
        </w:rPr>
        <w:t xml:space="preserve"> Vrednost je izražena v EUR na dan.</w:t>
      </w:r>
    </w:p>
    <w:p w14:paraId="32264D4E" w14:textId="77777777" w:rsidR="00C479EB" w:rsidRPr="00C479EB" w:rsidRDefault="00C479EB" w:rsidP="00C479EB">
      <w:pPr>
        <w:spacing w:before="225" w:after="225" w:line="240" w:lineRule="auto"/>
        <w:jc w:val="both"/>
      </w:pPr>
      <w:r w:rsidRPr="00C479EB">
        <w:rPr>
          <w:rFonts w:ascii="Arial" w:hAnsi="Arial" w:cs="Arial"/>
          <w:color w:val="000000"/>
          <w:sz w:val="18"/>
          <w:szCs w:val="18"/>
        </w:rPr>
        <w:t>Ponudnik ne sme spreminjati vsebine popisa del (predračuna).</w:t>
      </w:r>
    </w:p>
    <w:p w14:paraId="02706F8C" w14:textId="77777777" w:rsidR="00C479EB" w:rsidRPr="00C479EB" w:rsidRDefault="00C479EB" w:rsidP="00C479EB">
      <w:pPr>
        <w:spacing w:before="225" w:after="225" w:line="240" w:lineRule="auto"/>
        <w:jc w:val="both"/>
      </w:pPr>
      <w:r w:rsidRPr="00C479EB">
        <w:rPr>
          <w:rFonts w:ascii="Arial" w:hAnsi="Arial" w:cs="Arial"/>
          <w:b/>
          <w:bCs/>
          <w:color w:val="000000"/>
          <w:sz w:val="18"/>
          <w:szCs w:val="18"/>
        </w:rPr>
        <w:t>Izvedena dela se bodo obračunala skladno z določili vzorca pogodbe.</w:t>
      </w:r>
    </w:p>
    <w:p w14:paraId="2E7408E7" w14:textId="77777777" w:rsidR="00C479EB" w:rsidRPr="00C479EB" w:rsidRDefault="00C479EB" w:rsidP="00C479EB">
      <w:pPr>
        <w:spacing w:before="225" w:after="225" w:line="240" w:lineRule="auto"/>
        <w:jc w:val="both"/>
      </w:pPr>
      <w:r w:rsidRPr="00C479EB">
        <w:rPr>
          <w:rFonts w:ascii="Arial" w:hAnsi="Arial" w:cs="Arial"/>
          <w:color w:val="000000"/>
          <w:sz w:val="18"/>
          <w:szCs w:val="18"/>
        </w:rPr>
        <w:t>Cene na enoto ponudbenih del morajo biti fiksne in nespremenljive do konca izvajanja predmetnega javnega naročila. V končni ponudbeni ceni so zajeti tudi vsi stroški za izvedb</w:t>
      </w:r>
      <w:r w:rsidR="00E1634A">
        <w:rPr>
          <w:rFonts w:ascii="Arial" w:hAnsi="Arial" w:cs="Arial"/>
          <w:color w:val="000000"/>
          <w:sz w:val="18"/>
          <w:szCs w:val="18"/>
        </w:rPr>
        <w:t xml:space="preserve">o pogodbenih del, predvidenih z </w:t>
      </w:r>
      <w:r w:rsidRPr="00C479EB">
        <w:rPr>
          <w:rFonts w:ascii="Arial" w:hAnsi="Arial" w:cs="Arial"/>
          <w:color w:val="000000"/>
          <w:sz w:val="18"/>
          <w:szCs w:val="18"/>
        </w:rPr>
        <w:t xml:space="preserve">dokumentacijo v zvezi z oddajo javnega naročila. </w:t>
      </w:r>
    </w:p>
    <w:p w14:paraId="348664DB" w14:textId="77777777" w:rsidR="00C479EB" w:rsidRPr="00C479EB" w:rsidRDefault="00C479EB" w:rsidP="00C479EB">
      <w:pPr>
        <w:spacing w:after="0"/>
        <w:rPr>
          <w:rFonts w:ascii="Arial" w:hAnsi="Arial" w:cs="Arial"/>
          <w:color w:val="000000"/>
          <w:sz w:val="18"/>
          <w:szCs w:val="18"/>
        </w:rPr>
      </w:pPr>
      <w:r w:rsidRPr="00C479EB">
        <w:rPr>
          <w:rFonts w:ascii="Arial" w:hAnsi="Arial" w:cs="Arial"/>
          <w:color w:val="000000"/>
          <w:sz w:val="18"/>
          <w:szCs w:val="18"/>
        </w:rPr>
        <w:t>V primeru, da bo naročnik pri pregledu in ocenjevanju ponudb odkril očitne računske napake, bo ravnal v skladu s sedmim odstavkom 89. člena ZJN-3.</w:t>
      </w:r>
    </w:p>
    <w:p w14:paraId="22D7F55C"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Izvajalec izstavi račun v elektronski obliki (</w:t>
      </w:r>
      <w:proofErr w:type="spellStart"/>
      <w:r w:rsidRPr="00C479EB">
        <w:rPr>
          <w:rFonts w:ascii="Arial" w:hAnsi="Arial" w:cs="Arial"/>
          <w:color w:val="000000"/>
          <w:sz w:val="18"/>
          <w:szCs w:val="18"/>
        </w:rPr>
        <w:t>eRačun</w:t>
      </w:r>
      <w:proofErr w:type="spellEnd"/>
      <w:r w:rsidRPr="00C479EB">
        <w:rPr>
          <w:rFonts w:ascii="Arial" w:hAnsi="Arial" w:cs="Arial"/>
          <w:color w:val="000000"/>
          <w:sz w:val="18"/>
          <w:szCs w:val="18"/>
        </w:rPr>
        <w:t xml:space="preserve">)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prejema popolnega </w:t>
      </w:r>
      <w:r w:rsidRPr="00C479EB">
        <w:rPr>
          <w:rFonts w:ascii="Arial" w:hAnsi="Arial" w:cs="Arial"/>
          <w:color w:val="000000"/>
          <w:sz w:val="18"/>
          <w:szCs w:val="18"/>
        </w:rPr>
        <w:lastRenderedPageBreak/>
        <w:t>računa z vsemi zahtevanimi prilogami (s strani nadzornika podpisani listi knjige obračunskih del, s strani nadzornika podpisani listi gradbenega dnevnika in druga dokazila, s katerimi se dokazuje izvedena dela) preko prej navedenega portala.</w:t>
      </w:r>
    </w:p>
    <w:p w14:paraId="51EC8F0E"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C479EB" w:rsidRPr="00C479EB" w14:paraId="530CED6C" w14:textId="77777777" w:rsidTr="00E1634A">
        <w:tc>
          <w:tcPr>
            <w:tcW w:w="0" w:type="auto"/>
            <w:shd w:val="clear" w:color="auto" w:fill="000000"/>
            <w:tcMar>
              <w:top w:w="150" w:type="dxa"/>
              <w:bottom w:w="150" w:type="dxa"/>
            </w:tcMar>
            <w:vAlign w:val="center"/>
          </w:tcPr>
          <w:p w14:paraId="7B38F49C" w14:textId="77777777" w:rsidR="00C479EB" w:rsidRPr="00C479EB" w:rsidRDefault="00C479EB" w:rsidP="00C479EB">
            <w:r w:rsidRPr="00C479EB">
              <w:rPr>
                <w:rFonts w:ascii="Arial" w:hAnsi="Arial" w:cs="Arial"/>
                <w:b/>
                <w:bCs/>
                <w:color w:val="FFFFFF"/>
                <w:position w:val="-2"/>
                <w:sz w:val="18"/>
                <w:szCs w:val="18"/>
                <w:shd w:val="clear" w:color="auto" w:fill="000000"/>
              </w:rPr>
              <w:t>16. Veljavnost ponudbe</w:t>
            </w:r>
          </w:p>
        </w:tc>
      </w:tr>
    </w:tbl>
    <w:p w14:paraId="31FD1FAD" w14:textId="1D20E9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Ponudba velja </w:t>
      </w:r>
      <w:r w:rsidRPr="00F15B31">
        <w:rPr>
          <w:rFonts w:ascii="Arial" w:hAnsi="Arial" w:cs="Arial"/>
          <w:color w:val="000000"/>
          <w:sz w:val="18"/>
          <w:szCs w:val="18"/>
        </w:rPr>
        <w:t xml:space="preserve">najmanj </w:t>
      </w:r>
      <w:r w:rsidRPr="00F15B31">
        <w:rPr>
          <w:rFonts w:ascii="Arial" w:hAnsi="Arial" w:cs="Arial"/>
          <w:b/>
          <w:sz w:val="18"/>
          <w:szCs w:val="18"/>
        </w:rPr>
        <w:t xml:space="preserve">do </w:t>
      </w:r>
      <w:r w:rsidR="00056890">
        <w:rPr>
          <w:rFonts w:ascii="Arial" w:hAnsi="Arial" w:cs="Arial"/>
          <w:b/>
          <w:sz w:val="18"/>
          <w:szCs w:val="18"/>
        </w:rPr>
        <w:t>01</w:t>
      </w:r>
      <w:r w:rsidRPr="00F15B31">
        <w:rPr>
          <w:rFonts w:ascii="Arial" w:hAnsi="Arial" w:cs="Arial"/>
          <w:b/>
          <w:sz w:val="18"/>
          <w:szCs w:val="18"/>
        </w:rPr>
        <w:t>.</w:t>
      </w:r>
      <w:r w:rsidR="00056890">
        <w:rPr>
          <w:rFonts w:ascii="Arial" w:hAnsi="Arial" w:cs="Arial"/>
          <w:b/>
          <w:sz w:val="18"/>
          <w:szCs w:val="18"/>
        </w:rPr>
        <w:t>08</w:t>
      </w:r>
      <w:r w:rsidRPr="00F15B31">
        <w:rPr>
          <w:rFonts w:ascii="Arial" w:hAnsi="Arial" w:cs="Arial"/>
          <w:b/>
          <w:sz w:val="18"/>
          <w:szCs w:val="18"/>
        </w:rPr>
        <w:t>.202</w:t>
      </w:r>
      <w:r w:rsidR="00056890">
        <w:rPr>
          <w:rFonts w:ascii="Arial" w:hAnsi="Arial" w:cs="Arial"/>
          <w:b/>
          <w:sz w:val="18"/>
          <w:szCs w:val="18"/>
        </w:rPr>
        <w:t>8</w:t>
      </w:r>
      <w:r w:rsidRPr="00F15B31">
        <w:rPr>
          <w:rFonts w:ascii="Arial" w:hAnsi="Arial" w:cs="Arial"/>
          <w:b/>
          <w:sz w:val="18"/>
          <w:szCs w:val="18"/>
        </w:rPr>
        <w:t>.</w:t>
      </w:r>
      <w:r w:rsidRPr="00F15B31">
        <w:rPr>
          <w:rFonts w:ascii="Arial" w:hAnsi="Arial" w:cs="Arial"/>
          <w:color w:val="000000"/>
          <w:sz w:val="18"/>
          <w:szCs w:val="18"/>
        </w:rPr>
        <w:t xml:space="preserve"> V</w:t>
      </w:r>
      <w:r w:rsidRPr="00C479EB">
        <w:rPr>
          <w:rFonts w:ascii="Arial" w:hAnsi="Arial" w:cs="Arial"/>
          <w:color w:val="000000"/>
          <w:sz w:val="18"/>
          <w:szCs w:val="18"/>
        </w:rPr>
        <w:t xml:space="preserve"> primeru krajšega roka veljavnosti ponudbe se ponudba zavrne.</w:t>
      </w:r>
    </w:p>
    <w:p w14:paraId="6855170B" w14:textId="779E28A4" w:rsidR="00584484" w:rsidRPr="004964BB" w:rsidRDefault="00C479EB" w:rsidP="00584484">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naročnik unovčil njegovo zavarovanje za resnost ponudbe, pri čemer je potrebno upoštevati, da, ko ponudnik zavrne podaljšanje ponudbe, je njegova ponudba izločena.</w:t>
      </w:r>
    </w:p>
    <w:tbl>
      <w:tblPr>
        <w:tblStyle w:val="NormalTablePHPDOCX"/>
        <w:tblW w:w="2500" w:type="pct"/>
        <w:tblInd w:w="108" w:type="dxa"/>
        <w:tblLook w:val="04A0" w:firstRow="1" w:lastRow="0" w:firstColumn="1" w:lastColumn="0" w:noHBand="0" w:noVBand="1"/>
      </w:tblPr>
      <w:tblGrid>
        <w:gridCol w:w="4535"/>
      </w:tblGrid>
      <w:tr w:rsidR="00C479EB" w:rsidRPr="00C479EB" w14:paraId="22DCB77C" w14:textId="77777777" w:rsidTr="00E1634A">
        <w:tc>
          <w:tcPr>
            <w:tcW w:w="0" w:type="auto"/>
            <w:shd w:val="clear" w:color="auto" w:fill="000000"/>
            <w:tcMar>
              <w:top w:w="150" w:type="dxa"/>
              <w:bottom w:w="150" w:type="dxa"/>
            </w:tcMar>
            <w:vAlign w:val="center"/>
          </w:tcPr>
          <w:p w14:paraId="7A1C184A" w14:textId="134A0E8B" w:rsidR="00C479EB" w:rsidRPr="00C479EB" w:rsidRDefault="00C479EB" w:rsidP="00C479EB">
            <w:r w:rsidRPr="00C479EB">
              <w:rPr>
                <w:rFonts w:ascii="Arial" w:hAnsi="Arial" w:cs="Arial"/>
                <w:b/>
                <w:bCs/>
                <w:color w:val="FFFFFF"/>
                <w:position w:val="-2"/>
                <w:sz w:val="18"/>
                <w:szCs w:val="18"/>
                <w:shd w:val="clear" w:color="auto" w:fill="000000"/>
              </w:rPr>
              <w:t>1</w:t>
            </w:r>
            <w:r w:rsidR="004964BB">
              <w:rPr>
                <w:rFonts w:ascii="Arial" w:hAnsi="Arial" w:cs="Arial"/>
                <w:b/>
                <w:bCs/>
                <w:color w:val="FFFFFF"/>
                <w:position w:val="-2"/>
                <w:sz w:val="18"/>
                <w:szCs w:val="18"/>
                <w:shd w:val="clear" w:color="auto" w:fill="000000"/>
              </w:rPr>
              <w:t>7</w:t>
            </w:r>
            <w:r w:rsidRPr="00C479EB">
              <w:rPr>
                <w:rFonts w:ascii="Arial" w:hAnsi="Arial" w:cs="Arial"/>
                <w:b/>
                <w:bCs/>
                <w:color w:val="FFFFFF"/>
                <w:position w:val="-2"/>
                <w:sz w:val="18"/>
                <w:szCs w:val="18"/>
                <w:shd w:val="clear" w:color="auto" w:fill="000000"/>
              </w:rPr>
              <w:t>. Pravno varstvo</w:t>
            </w:r>
          </w:p>
        </w:tc>
      </w:tr>
    </w:tbl>
    <w:p w14:paraId="0877D968"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8DC1796" w14:textId="77777777" w:rsidR="00C479EB" w:rsidRPr="00C479EB" w:rsidRDefault="00C479EB" w:rsidP="00C479EB">
      <w:pPr>
        <w:spacing w:before="225" w:after="225" w:line="240" w:lineRule="auto"/>
        <w:jc w:val="both"/>
        <w:rPr>
          <w:rFonts w:ascii="Arial" w:hAnsi="Arial" w:cs="Arial"/>
          <w:color w:val="000000"/>
          <w:sz w:val="18"/>
          <w:szCs w:val="18"/>
        </w:rPr>
      </w:pPr>
      <w:r w:rsidRPr="00C479EB">
        <w:rPr>
          <w:rFonts w:ascii="Arial" w:hAnsi="Arial" w:cs="Arial"/>
          <w:color w:val="000000"/>
          <w:sz w:val="18"/>
          <w:szCs w:val="18"/>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E81C729" w14:textId="77777777" w:rsidR="00C479EB" w:rsidRPr="00C479EB" w:rsidRDefault="00C479EB" w:rsidP="00C479EB">
      <w:pPr>
        <w:spacing w:before="225" w:after="225" w:line="240" w:lineRule="auto"/>
        <w:jc w:val="both"/>
      </w:pPr>
      <w:r w:rsidRPr="00C479EB">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3C23880" w14:textId="77777777" w:rsidR="00C479EB" w:rsidRPr="00C479EB" w:rsidRDefault="00C479EB" w:rsidP="00C479EB">
      <w:pPr>
        <w:spacing w:before="225" w:after="225" w:line="240" w:lineRule="auto"/>
        <w:jc w:val="both"/>
      </w:pPr>
      <w:r w:rsidRPr="00C479EB">
        <w:rPr>
          <w:rFonts w:ascii="Arial" w:hAnsi="Arial" w:cs="Arial"/>
          <w:color w:val="000000"/>
          <w:sz w:val="18"/>
          <w:szCs w:val="18"/>
        </w:rPr>
        <w:t>Zahtevek za revizijo mora vsebovati vse obvezne sestavine, kot jih določa 15. člen ZPVPJN. </w:t>
      </w:r>
    </w:p>
    <w:p w14:paraId="0CFE60B8"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V </w:t>
      </w:r>
      <w:proofErr w:type="spellStart"/>
      <w:r w:rsidRPr="00C479EB">
        <w:rPr>
          <w:rFonts w:ascii="Arial" w:hAnsi="Arial" w:cs="Arial"/>
          <w:color w:val="000000"/>
          <w:sz w:val="18"/>
          <w:szCs w:val="18"/>
        </w:rPr>
        <w:t>predrevizijskem</w:t>
      </w:r>
      <w:proofErr w:type="spellEnd"/>
      <w:r w:rsidRPr="00C479EB">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5D11AA2" w14:textId="77777777" w:rsidR="00C479EB" w:rsidRPr="00C479EB" w:rsidRDefault="00C479EB" w:rsidP="00C479EB">
      <w:pPr>
        <w:spacing w:before="225" w:after="225" w:line="240" w:lineRule="auto"/>
        <w:jc w:val="both"/>
      </w:pPr>
      <w:r w:rsidRPr="00C479EB">
        <w:rPr>
          <w:rFonts w:ascii="Arial" w:hAnsi="Arial" w:cs="Arial"/>
          <w:color w:val="000000"/>
          <w:sz w:val="18"/>
          <w:szCs w:val="18"/>
        </w:rPr>
        <w:t>Vlagatelj mora pred vložitvijo zahtevka za revizijo zoper vsebino razpisne dokumentacije ali vsebino objave plačati takso v višini 2.000,00 EUR.</w:t>
      </w:r>
    </w:p>
    <w:p w14:paraId="11F77DA4" w14:textId="77777777" w:rsidR="00C479EB" w:rsidRPr="00C479EB" w:rsidRDefault="00C479EB" w:rsidP="00C479EB">
      <w:pPr>
        <w:spacing w:before="225" w:after="225" w:line="240" w:lineRule="auto"/>
        <w:jc w:val="both"/>
      </w:pPr>
      <w:r w:rsidRPr="00C479E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479EB">
        <w:rPr>
          <w:rFonts w:ascii="Arial" w:hAnsi="Arial" w:cs="Arial"/>
          <w:color w:val="000000"/>
          <w:sz w:val="18"/>
          <w:szCs w:val="18"/>
        </w:rPr>
        <w:t>predrevizijski</w:t>
      </w:r>
      <w:proofErr w:type="spellEnd"/>
      <w:r w:rsidRPr="00C479EB">
        <w:rPr>
          <w:rFonts w:ascii="Arial" w:hAnsi="Arial" w:cs="Arial"/>
          <w:color w:val="000000"/>
          <w:sz w:val="18"/>
          <w:szCs w:val="18"/>
        </w:rPr>
        <w:t xml:space="preserve"> in revizijski postopek. Natančne informacije o načinu plačila takse so dostopne na spletni strani Ministrstva za javno upravo: </w:t>
      </w:r>
      <w:hyperlink r:id="rId13" w:history="1">
        <w:r w:rsidRPr="00C479EB">
          <w:rPr>
            <w:rFonts w:ascii="Arial" w:hAnsi="Arial" w:cs="Arial"/>
            <w:color w:val="0000FF" w:themeColor="hyperlink"/>
            <w:sz w:val="18"/>
            <w:szCs w:val="18"/>
            <w:u w:val="single"/>
          </w:rPr>
          <w:t>https://ejn.gov.si/sistem/pravno-varstvo.html</w:t>
        </w:r>
      </w:hyperlink>
      <w:r w:rsidRPr="00C479EB">
        <w:rPr>
          <w:rFonts w:ascii="Arial" w:hAnsi="Arial" w:cs="Arial"/>
          <w:color w:val="000000"/>
          <w:sz w:val="18"/>
          <w:szCs w:val="18"/>
        </w:rPr>
        <w:t>.</w:t>
      </w:r>
    </w:p>
    <w:p w14:paraId="14482B93" w14:textId="37E2F467" w:rsidR="00C479EB" w:rsidRPr="00C479EB" w:rsidRDefault="00C479EB" w:rsidP="001E2BA3">
      <w:pPr>
        <w:spacing w:after="225" w:line="240" w:lineRule="auto"/>
        <w:jc w:val="both"/>
      </w:pPr>
      <w:r w:rsidRPr="00C479EB">
        <w:rPr>
          <w:rFonts w:ascii="Arial" w:hAnsi="Arial" w:cs="Arial"/>
          <w:color w:val="000000"/>
          <w:sz w:val="18"/>
          <w:szCs w:val="18"/>
        </w:rPr>
        <w:t xml:space="preserve">Zahtevek za revizijo se vloži preko portala </w:t>
      </w:r>
      <w:proofErr w:type="spellStart"/>
      <w:r w:rsidRPr="00C479EB">
        <w:rPr>
          <w:rFonts w:ascii="Arial" w:hAnsi="Arial" w:cs="Arial"/>
          <w:color w:val="000000"/>
          <w:sz w:val="18"/>
          <w:szCs w:val="18"/>
        </w:rPr>
        <w:t>eRevizija</w:t>
      </w:r>
      <w:proofErr w:type="spellEnd"/>
      <w:r w:rsidRPr="00C479EB">
        <w:rPr>
          <w:rFonts w:ascii="Arial" w:hAnsi="Arial" w:cs="Arial"/>
          <w:color w:val="000000"/>
          <w:sz w:val="18"/>
          <w:szCs w:val="18"/>
        </w:rPr>
        <w:t>.</w:t>
      </w:r>
      <w:r w:rsidRPr="00C479EB">
        <w:rPr>
          <w:rFonts w:ascii="Arial" w:hAnsi="Arial" w:cs="Arial"/>
          <w:color w:val="000000"/>
          <w:sz w:val="20"/>
          <w:szCs w:val="20"/>
        </w:rPr>
        <w:t xml:space="preserve">  </w:t>
      </w:r>
      <w:r w:rsidRPr="00C479EB">
        <w:rPr>
          <w:rFonts w:ascii="Arial" w:hAnsi="Arial" w:cs="Arial"/>
          <w:color w:val="000000"/>
          <w:sz w:val="18"/>
          <w:szCs w:val="18"/>
        </w:rPr>
        <w:t>Zahtevek za revizijo se lahko vloži v roku iz 25. člena ZPVPJN.</w:t>
      </w:r>
    </w:p>
    <w:p w14:paraId="2FBC5815" w14:textId="77777777" w:rsidR="00C479EB" w:rsidRPr="00C479EB" w:rsidRDefault="00C479EB" w:rsidP="00C479EB">
      <w:pPr>
        <w:spacing w:before="225" w:after="225" w:line="240" w:lineRule="auto"/>
        <w:jc w:val="both"/>
      </w:pPr>
      <w:r w:rsidRPr="00C479EB">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678BE183" w14:textId="77777777" w:rsidR="00C479EB" w:rsidRPr="00C479EB" w:rsidRDefault="00C479EB" w:rsidP="00C479EB">
      <w:pPr>
        <w:sectPr w:rsidR="00C479EB" w:rsidRPr="00C479EB" w:rsidSect="00E1634A">
          <w:headerReference w:type="default" r:id="rId14"/>
          <w:footerReference w:type="default" r:id="rId15"/>
          <w:pgSz w:w="11906" w:h="16838"/>
          <w:pgMar w:top="2127" w:right="1418" w:bottom="1418" w:left="1418" w:header="567" w:footer="680" w:gutter="0"/>
          <w:cols w:space="708"/>
          <w:docGrid w:linePitch="360"/>
        </w:sectPr>
      </w:pPr>
    </w:p>
    <w:p w14:paraId="7C574E28" w14:textId="77777777" w:rsidR="008C4E6C" w:rsidRPr="00A820C7"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F14208D" w14:textId="77777777" w:rsidR="000F5454" w:rsidRDefault="008C4E6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2319B83" w14:textId="77777777" w:rsidR="000F5454" w:rsidRDefault="008C4E6C">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0F5454" w14:paraId="41FC62F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7C5B5" w14:textId="77777777" w:rsidR="000F5454" w:rsidRDefault="008C4E6C">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897C9" w14:textId="77777777" w:rsidR="000F5454" w:rsidRDefault="008C4E6C">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3A421" w14:textId="40F04C0B" w:rsidR="000F5454" w:rsidRDefault="008C4E6C">
            <w:pPr>
              <w:spacing w:before="135" w:after="135"/>
              <w:jc w:val="both"/>
              <w:textAlignment w:val="center"/>
            </w:pPr>
            <w:r>
              <w:rPr>
                <w:rFonts w:ascii="Arial" w:hAnsi="Arial" w:cs="Arial"/>
                <w:color w:val="000000"/>
                <w:position w:val="-2"/>
                <w:sz w:val="18"/>
                <w:szCs w:val="18"/>
              </w:rPr>
              <w:t xml:space="preserve">Kot najugodnejša bo izbrana ponudba, ki bo vsebovala najnižjo ponujeno vrednost v EUR </w:t>
            </w:r>
            <w:r w:rsidR="009022FA">
              <w:rPr>
                <w:rFonts w:ascii="Arial" w:hAnsi="Arial" w:cs="Arial"/>
                <w:color w:val="000000"/>
                <w:position w:val="-2"/>
                <w:sz w:val="18"/>
                <w:szCs w:val="18"/>
              </w:rPr>
              <w:t xml:space="preserve">na dan </w:t>
            </w:r>
            <w:r>
              <w:rPr>
                <w:rFonts w:ascii="Arial" w:hAnsi="Arial" w:cs="Arial"/>
                <w:color w:val="000000"/>
                <w:position w:val="-2"/>
                <w:sz w:val="18"/>
                <w:szCs w:val="18"/>
              </w:rPr>
              <w:t>z DDV, zaokroženo na dve decimalni mesti natančno.</w:t>
            </w:r>
          </w:p>
        </w:tc>
      </w:tr>
    </w:tbl>
    <w:p w14:paraId="0A6DD442" w14:textId="77777777" w:rsidR="00F71F5C" w:rsidRDefault="00F71F5C" w:rsidP="00F71F5C">
      <w:pPr>
        <w:jc w:val="both"/>
        <w:rPr>
          <w:rFonts w:ascii="Arial" w:hAnsi="Arial" w:cs="Arial"/>
          <w:sz w:val="18"/>
        </w:rPr>
      </w:pPr>
    </w:p>
    <w:p w14:paraId="3274ADBC" w14:textId="33870CD7" w:rsidR="00F71F5C" w:rsidRDefault="00F71F5C" w:rsidP="00F71F5C">
      <w:pPr>
        <w:jc w:val="both"/>
        <w:rPr>
          <w:rFonts w:ascii="Arial" w:hAnsi="Arial" w:cs="Arial"/>
          <w:sz w:val="18"/>
        </w:rPr>
      </w:pPr>
      <w:r>
        <w:rPr>
          <w:rFonts w:ascii="Arial" w:hAnsi="Arial" w:cs="Arial"/>
          <w:sz w:val="18"/>
        </w:rPr>
        <w:t xml:space="preserve">Ponudbe bodo razvrščene skladno z merili na </w:t>
      </w:r>
      <w:r w:rsidRPr="00A91218">
        <w:rPr>
          <w:rFonts w:ascii="Arial" w:hAnsi="Arial" w:cs="Arial"/>
          <w:sz w:val="18"/>
        </w:rPr>
        <w:t>podlagi ponudbene cene iz po</w:t>
      </w:r>
      <w:r w:rsidR="00A5573F">
        <w:rPr>
          <w:rFonts w:ascii="Arial" w:hAnsi="Arial" w:cs="Arial"/>
          <w:sz w:val="18"/>
        </w:rPr>
        <w:t>nudbe</w:t>
      </w:r>
      <w:r w:rsidRPr="00A91218">
        <w:rPr>
          <w:rFonts w:ascii="Arial" w:hAnsi="Arial" w:cs="Arial"/>
          <w:sz w:val="18"/>
        </w:rPr>
        <w:t>.</w:t>
      </w:r>
    </w:p>
    <w:p w14:paraId="4139E342" w14:textId="77777777" w:rsidR="00F71F5C" w:rsidRPr="00B70F82" w:rsidRDefault="00F71F5C" w:rsidP="00F71F5C">
      <w:pPr>
        <w:jc w:val="both"/>
        <w:rPr>
          <w:rFonts w:ascii="Arial" w:hAnsi="Arial" w:cs="Arial"/>
          <w:sz w:val="18"/>
        </w:rPr>
      </w:pPr>
      <w:r w:rsidRPr="00B70F82">
        <w:rPr>
          <w:rFonts w:ascii="Arial" w:hAnsi="Arial" w:cs="Arial"/>
          <w:sz w:val="18"/>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14:paraId="64D02C46" w14:textId="77777777" w:rsidR="00F71F5C" w:rsidRPr="00C25086" w:rsidRDefault="00F71F5C" w:rsidP="00F71F5C">
      <w:pPr>
        <w:jc w:val="both"/>
      </w:pPr>
      <w:r w:rsidRPr="00B70F82">
        <w:rPr>
          <w:rFonts w:ascii="Arial" w:hAnsi="Arial" w:cs="Arial"/>
          <w:sz w:val="18"/>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p>
    <w:p w14:paraId="213F5658" w14:textId="77777777" w:rsidR="00DC54F9" w:rsidRPr="00DC54F9" w:rsidRDefault="00DC54F9" w:rsidP="00DC54F9">
      <w:pPr>
        <w:jc w:val="both"/>
        <w:rPr>
          <w:rFonts w:ascii="Arial" w:hAnsi="Arial" w:cs="Arial"/>
          <w:sz w:val="18"/>
        </w:rPr>
      </w:pPr>
    </w:p>
    <w:p w14:paraId="15E02A70" w14:textId="77777777" w:rsidR="000F5454" w:rsidRDefault="000F5454">
      <w:pPr>
        <w:sectPr w:rsidR="000F5454" w:rsidSect="00D931BF">
          <w:pgSz w:w="11906" w:h="16838"/>
          <w:pgMar w:top="1418" w:right="1418" w:bottom="1418" w:left="1418" w:header="567" w:footer="680" w:gutter="0"/>
          <w:cols w:space="708"/>
          <w:docGrid w:linePitch="360"/>
        </w:sectPr>
      </w:pPr>
    </w:p>
    <w:p w14:paraId="53C8D491" w14:textId="77777777" w:rsidR="006975C6" w:rsidRPr="00563971" w:rsidRDefault="008C4E6C" w:rsidP="008C4E6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A8F9C43" w14:textId="77777777" w:rsidR="00F71F5C" w:rsidRDefault="00F71F5C" w:rsidP="00F71F5C">
      <w:pPr>
        <w:spacing w:before="225" w:after="225" w:line="240" w:lineRule="auto"/>
        <w:jc w:val="both"/>
      </w:pPr>
      <w:r w:rsidRPr="00096F39">
        <w:rPr>
          <w:rFonts w:ascii="Arial" w:hAnsi="Arial" w:cs="Arial"/>
          <w:b/>
          <w:color w:val="000000"/>
          <w:sz w:val="18"/>
          <w:szCs w:val="18"/>
        </w:rPr>
        <w:t>Dopustna ponudba</w:t>
      </w:r>
      <w:r>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6A8B28" w14:textId="77777777" w:rsidR="00F71F5C" w:rsidRDefault="00F71F5C" w:rsidP="00F71F5C">
      <w:pPr>
        <w:spacing w:before="225" w:after="225" w:line="240" w:lineRule="auto"/>
        <w:jc w:val="both"/>
        <w:rPr>
          <w:rFonts w:ascii="Arial" w:hAnsi="Arial" w:cs="Arial"/>
          <w:strike/>
          <w:color w:val="000000"/>
          <w:sz w:val="18"/>
          <w:szCs w:val="18"/>
        </w:rPr>
      </w:pPr>
      <w:r>
        <w:rPr>
          <w:rFonts w:ascii="Arial" w:hAnsi="Arial" w:cs="Arial"/>
          <w:color w:val="000000"/>
          <w:sz w:val="18"/>
          <w:szCs w:val="18"/>
        </w:rPr>
        <w:t xml:space="preserve">Ponudnik mora pripraviti ponudbo v skladu z zahtevami iz te razpisne dokumentacije. V nadaljevanju so opredeljene zahteve, ki jih mora izpolnjevati ponudnik. </w:t>
      </w:r>
    </w:p>
    <w:p w14:paraId="5C696F0C" w14:textId="77777777" w:rsidR="00F71F5C" w:rsidRDefault="00F71F5C" w:rsidP="00F71F5C">
      <w:pPr>
        <w:spacing w:before="135" w:after="135"/>
        <w:jc w:val="both"/>
        <w:textAlignment w:val="center"/>
        <w:rPr>
          <w:rFonts w:ascii="Arial" w:hAnsi="Arial" w:cs="Arial"/>
          <w:color w:val="000000"/>
          <w:sz w:val="18"/>
          <w:szCs w:val="18"/>
          <w:highlight w:val="green"/>
        </w:rPr>
      </w:pPr>
      <w:r w:rsidRPr="00701C55">
        <w:rPr>
          <w:rFonts w:ascii="Arial" w:hAnsi="Arial" w:cs="Arial"/>
          <w:color w:val="000000"/>
          <w:sz w:val="18"/>
          <w:szCs w:val="18"/>
        </w:rPr>
        <w:t xml:space="preserve">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w:t>
      </w:r>
      <w:r w:rsidRPr="00A91218">
        <w:rPr>
          <w:rFonts w:ascii="Arial" w:hAnsi="Arial" w:cs="Arial"/>
          <w:color w:val="000000"/>
          <w:sz w:val="18"/>
          <w:szCs w:val="18"/>
        </w:rPr>
        <w:t>spodaj navedenega izključitvenega</w:t>
      </w:r>
      <w:r w:rsidRPr="00701C55">
        <w:rPr>
          <w:rFonts w:ascii="Arial" w:hAnsi="Arial" w:cs="Arial"/>
          <w:color w:val="000000"/>
          <w:sz w:val="18"/>
          <w:szCs w:val="18"/>
        </w:rPr>
        <w:t xml:space="preserve"> razloga.</w:t>
      </w:r>
      <w:r w:rsidRPr="00B2036E">
        <w:rPr>
          <w:rFonts w:ascii="Arial" w:hAnsi="Arial" w:cs="Arial"/>
          <w:color w:val="000000"/>
          <w:sz w:val="18"/>
          <w:szCs w:val="18"/>
          <w:highlight w:val="green"/>
        </w:rPr>
        <w:t xml:space="preserve"> </w:t>
      </w:r>
    </w:p>
    <w:p w14:paraId="53D60051" w14:textId="3F5DC9E5" w:rsidR="000F5454" w:rsidRDefault="000F545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04"/>
      </w:tblGrid>
      <w:tr w:rsidR="000F5454" w14:paraId="79FE288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3D6FEEA" w14:textId="77777777" w:rsidR="000F5454" w:rsidRDefault="008C4E6C">
            <w:r>
              <w:rPr>
                <w:rFonts w:ascii="Arial" w:hAnsi="Arial" w:cs="Arial"/>
                <w:color w:val="FFFFFF"/>
                <w:position w:val="-2"/>
                <w:sz w:val="18"/>
                <w:szCs w:val="18"/>
              </w:rPr>
              <w:t>Razlogi za izključitev</w:t>
            </w:r>
          </w:p>
        </w:tc>
      </w:tr>
    </w:tbl>
    <w:p w14:paraId="2665B4D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17160D8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D83277"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4D134" w14:textId="77777777" w:rsidR="00745B6E" w:rsidRPr="001C58D5" w:rsidRDefault="00745B6E" w:rsidP="00745B6E">
            <w:pPr>
              <w:spacing w:before="135" w:after="135"/>
              <w:jc w:val="both"/>
              <w:textAlignment w:val="center"/>
              <w:rPr>
                <w:rFonts w:ascii="Arial" w:hAnsi="Arial" w:cs="Arial"/>
                <w:color w:val="000000"/>
                <w:position w:val="-2"/>
                <w:sz w:val="18"/>
                <w:szCs w:val="18"/>
              </w:rPr>
            </w:pPr>
            <w:r w:rsidRPr="001C58D5">
              <w:rPr>
                <w:rFonts w:ascii="Arial" w:hAnsi="Arial" w:cs="Arial"/>
                <w:sz w:val="18"/>
                <w:szCs w:val="18"/>
              </w:rPr>
              <w:t xml:space="preserve">Naročnik bo iz sodelovanja v postopku javnega naročanja izključil gospodarski subjekt, če bo pri preverjanju v skladu s 77., 79. in 80. členom ZJN-3 ugotovil ali bo drugače seznanjen, da je bila </w:t>
            </w:r>
            <w:r w:rsidRPr="001C58D5">
              <w:rPr>
                <w:rFonts w:ascii="Arial" w:hAnsi="Arial" w:cs="Arial"/>
                <w:b/>
                <w:sz w:val="18"/>
                <w:szCs w:val="18"/>
                <w:u w:val="single"/>
              </w:rPr>
              <w:t>gospodarskemu subjektu ali osebi, ki je članica upravnega, vodstvenega ali nadzornega organa</w:t>
            </w:r>
            <w:r w:rsidRPr="001C58D5">
              <w:rPr>
                <w:rFonts w:ascii="Arial" w:hAnsi="Arial" w:cs="Arial"/>
                <w:sz w:val="18"/>
                <w:szCs w:val="18"/>
              </w:rPr>
              <w:t xml:space="preserve"> tega gospodarskega subjekta ali ki ima </w:t>
            </w:r>
            <w:r w:rsidRPr="001C58D5">
              <w:rPr>
                <w:rFonts w:ascii="Arial" w:hAnsi="Arial" w:cs="Arial"/>
                <w:b/>
                <w:sz w:val="18"/>
                <w:szCs w:val="18"/>
                <w:u w:val="single"/>
              </w:rPr>
              <w:t>pooblastila za njegovo zastopanje ali odločanje ali nadzor v njem</w:t>
            </w:r>
            <w:r w:rsidRPr="001C58D5">
              <w:rPr>
                <w:rFonts w:ascii="Arial" w:hAnsi="Arial" w:cs="Arial"/>
                <w:sz w:val="18"/>
                <w:szCs w:val="18"/>
              </w:rPr>
              <w:t>, izrečena pravnomočna sodba, ki ima elemente naslednjih kaznivih dejanj, ki so opredeljena v Kazenskem zakoniku (</w:t>
            </w:r>
            <w:r w:rsidRPr="00541212">
              <w:rPr>
                <w:rFonts w:ascii="Arial" w:hAnsi="Arial" w:cs="Arial"/>
                <w:sz w:val="18"/>
                <w:szCs w:val="18"/>
              </w:rPr>
              <w:t xml:space="preserve">Uradni list RS, št. 50/12 – uradno prečiščeno besedilo, 6/16 – </w:t>
            </w:r>
            <w:proofErr w:type="spellStart"/>
            <w:r w:rsidRPr="00541212">
              <w:rPr>
                <w:rFonts w:ascii="Arial" w:hAnsi="Arial" w:cs="Arial"/>
                <w:sz w:val="18"/>
                <w:szCs w:val="18"/>
              </w:rPr>
              <w:t>popr</w:t>
            </w:r>
            <w:proofErr w:type="spellEnd"/>
            <w:r w:rsidRPr="00541212">
              <w:rPr>
                <w:rFonts w:ascii="Arial" w:hAnsi="Arial" w:cs="Arial"/>
                <w:sz w:val="18"/>
                <w:szCs w:val="18"/>
              </w:rPr>
              <w:t>., 54/15, 38/16, 27/17, 23/20 in 91/20</w:t>
            </w:r>
            <w:r w:rsidRPr="001C58D5">
              <w:rPr>
                <w:rFonts w:ascii="Arial" w:hAnsi="Arial" w:cs="Arial"/>
                <w:sz w:val="18"/>
                <w:szCs w:val="18"/>
              </w:rPr>
              <w:t>; v nadaljevanju KZ-1):</w:t>
            </w:r>
          </w:p>
          <w:p w14:paraId="6CAA86C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terorizem (108. člen KZ-1),</w:t>
            </w:r>
          </w:p>
          <w:p w14:paraId="6501D77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financiranje terorizma (109. člen KZ-1),</w:t>
            </w:r>
          </w:p>
          <w:p w14:paraId="12B4A3A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ščuvanje in javno poveličevanje terorističnih dejanj (110. člen KZ-1), </w:t>
            </w:r>
          </w:p>
          <w:p w14:paraId="36F76EA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novačenje in usposabljanje za terorizem (111. člen KZ-1),</w:t>
            </w:r>
          </w:p>
          <w:p w14:paraId="4D5CB17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spravljanje v suženjsko razmerje (112. člen KZ-1),</w:t>
            </w:r>
          </w:p>
          <w:p w14:paraId="78120AC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trgovina z ljudmi (113. člen KZ-1),</w:t>
            </w:r>
          </w:p>
          <w:p w14:paraId="67349CF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sprejemanje podkupnine pri volitvah (157. člen KZ-1),</w:t>
            </w:r>
          </w:p>
          <w:p w14:paraId="6876380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kršitev temeljnih pravic delavcev (196. člen KZ-1),</w:t>
            </w:r>
          </w:p>
          <w:p w14:paraId="1A51046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goljufija (211. člen KZ-1),</w:t>
            </w:r>
          </w:p>
          <w:p w14:paraId="3123517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protipravno omejevanje konkurence (225. člen KZ-1),</w:t>
            </w:r>
          </w:p>
          <w:p w14:paraId="32F91ED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povzročitev stečaja z goljufijo ali nevestnim poslovanjem (226. člen KZ-1),</w:t>
            </w:r>
          </w:p>
          <w:p w14:paraId="1A210B6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oškodovanje upnikov (227. člen KZ-1),</w:t>
            </w:r>
          </w:p>
          <w:p w14:paraId="00C02EF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poslovna goljufija (228. člen KZ-1),</w:t>
            </w:r>
          </w:p>
          <w:p w14:paraId="67D66F7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goljufija na škodo Evropske unije (229. člen KZ-1),</w:t>
            </w:r>
          </w:p>
          <w:p w14:paraId="287E980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pri pridobitvi in uporabi posojila ali ugodnosti (230. člen KZ-1),</w:t>
            </w:r>
          </w:p>
          <w:p w14:paraId="1B9BE0AC"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pri poslovanju z vrednostnimi papirji (231. člen KZ-1),</w:t>
            </w:r>
          </w:p>
          <w:p w14:paraId="4606F7E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preslepitev kupcev (232. člen KZ-1),</w:t>
            </w:r>
          </w:p>
          <w:p w14:paraId="14625050"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neupravičena uporaba tuje oznake ali modela (233. člen KZ-1),</w:t>
            </w:r>
          </w:p>
          <w:p w14:paraId="1AAFC14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neupravičena uporaba tujega izuma ali topografije (234. člen KZ-1),</w:t>
            </w:r>
          </w:p>
          <w:p w14:paraId="6396FE8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ponareditev ali uničenje poslovnih listin (235. člen KZ-1),</w:t>
            </w:r>
          </w:p>
          <w:p w14:paraId="32AEBE2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izdaja in neupravičena pridobitev poslovne skrivnosti (236. člen KZ-1),</w:t>
            </w:r>
          </w:p>
          <w:p w14:paraId="74C0F052"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informacijskega sistema (237. člen KZ-1),</w:t>
            </w:r>
          </w:p>
          <w:p w14:paraId="28D06F0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notranje informacije (238. člen KZ-1),</w:t>
            </w:r>
          </w:p>
          <w:p w14:paraId="5F4129E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trga finančnih instrumentov (239. člen KZ-1),</w:t>
            </w:r>
          </w:p>
          <w:p w14:paraId="61F15723"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položaja ali zaupanja pri gospodarski dejavnosti (240. člen KZ-1),</w:t>
            </w:r>
          </w:p>
          <w:p w14:paraId="02A8B9DA"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nedovoljeno sprejemanje daril (241. člen KZ-1),</w:t>
            </w:r>
          </w:p>
          <w:p w14:paraId="1DEE9566"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nedovoljeno dajanje daril (242. člen KZ-1),</w:t>
            </w:r>
          </w:p>
          <w:p w14:paraId="64E61C2F"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ponarejanje denarja (243. člen KZ-1),</w:t>
            </w:r>
          </w:p>
          <w:p w14:paraId="6AD4156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ponarejanje in uporaba ponarejenih vrednotnic ali vrednostnih papirjev (244. člen KZ-1),</w:t>
            </w:r>
          </w:p>
          <w:p w14:paraId="65462AEB"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pranje denarja (245. člen KZ-1),</w:t>
            </w:r>
          </w:p>
          <w:p w14:paraId="4FE96830"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negotovinskega plačilnega sredstva (246. člen KZ-1),</w:t>
            </w:r>
          </w:p>
          <w:p w14:paraId="484EEC1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uporaba ponarejenega negotovinskega plačilnega sredstva (247. člen KZ-1),</w:t>
            </w:r>
          </w:p>
          <w:p w14:paraId="16C391A9"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izdelava, pridobitev in odtujitev pripomočkov za ponarejanje (248. člen KZ-1),</w:t>
            </w:r>
          </w:p>
          <w:p w14:paraId="67B7C46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davčna zatajitev (249. člen KZ-1),</w:t>
            </w:r>
          </w:p>
          <w:p w14:paraId="0FF7871B"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tihotapstvo (250. člen KZ-1),</w:t>
            </w:r>
          </w:p>
          <w:p w14:paraId="2606D3CD"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zloraba uradnega položaja ali uradnih pravic (257. člen KZ-1),</w:t>
            </w:r>
          </w:p>
          <w:p w14:paraId="6EF833C4"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lastRenderedPageBreak/>
              <w:t>– oškodovanje javnih sredstev (257.a člen KZ-1),</w:t>
            </w:r>
          </w:p>
          <w:p w14:paraId="42E6CD4E"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izdaja tajnih podatkov (260. člen KZ-1), </w:t>
            </w:r>
          </w:p>
          <w:p w14:paraId="2B5F00C7"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jemanje podkupnine (261. člen KZ-1),</w:t>
            </w:r>
          </w:p>
          <w:p w14:paraId="76ADAB28"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dajanje podkupnine (262. člen KZ-1),</w:t>
            </w:r>
          </w:p>
          <w:p w14:paraId="7F8C07B3"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sprejemanje koristi za nezakonito posredovanje (263. člen KZ-1),</w:t>
            </w:r>
          </w:p>
          <w:p w14:paraId="3A106D11" w14:textId="77777777" w:rsidR="00745B6E" w:rsidRPr="001C58D5"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dajanje daril za nezakonito posredovanje (264. člen KZ-1),</w:t>
            </w:r>
          </w:p>
          <w:p w14:paraId="2334F593" w14:textId="77777777" w:rsidR="00745B6E" w:rsidRDefault="00745B6E" w:rsidP="00745B6E">
            <w:pPr>
              <w:autoSpaceDE w:val="0"/>
              <w:autoSpaceDN w:val="0"/>
              <w:adjustRightInd w:val="0"/>
              <w:ind w:right="413"/>
              <w:jc w:val="both"/>
              <w:rPr>
                <w:rFonts w:ascii="Arial" w:hAnsi="Arial" w:cs="Arial"/>
                <w:sz w:val="14"/>
                <w:szCs w:val="14"/>
              </w:rPr>
            </w:pPr>
            <w:r w:rsidRPr="001C58D5">
              <w:rPr>
                <w:rFonts w:ascii="Arial" w:hAnsi="Arial" w:cs="Arial"/>
                <w:sz w:val="14"/>
                <w:szCs w:val="14"/>
              </w:rPr>
              <w:t xml:space="preserve">– hudodelsko združevanje (294. člen </w:t>
            </w:r>
            <w:r>
              <w:rPr>
                <w:rFonts w:ascii="Arial" w:hAnsi="Arial" w:cs="Arial"/>
                <w:sz w:val="14"/>
                <w:szCs w:val="14"/>
              </w:rPr>
              <w:t xml:space="preserve">KZ-1). </w:t>
            </w:r>
          </w:p>
          <w:p w14:paraId="41BDDE6C" w14:textId="77777777" w:rsidR="00745B6E" w:rsidRPr="001C58D5" w:rsidRDefault="00745B6E" w:rsidP="00745B6E">
            <w:pPr>
              <w:autoSpaceDE w:val="0"/>
              <w:autoSpaceDN w:val="0"/>
              <w:adjustRightInd w:val="0"/>
              <w:ind w:right="413"/>
              <w:jc w:val="both"/>
              <w:rPr>
                <w:rFonts w:ascii="Arial" w:hAnsi="Arial" w:cs="Arial"/>
                <w:sz w:val="14"/>
                <w:szCs w:val="14"/>
              </w:rPr>
            </w:pPr>
          </w:p>
          <w:p w14:paraId="2C0A9CCB" w14:textId="77777777" w:rsidR="00745B6E" w:rsidRDefault="00745B6E" w:rsidP="00745B6E">
            <w:pPr>
              <w:autoSpaceDE w:val="0"/>
              <w:autoSpaceDN w:val="0"/>
              <w:adjustRightInd w:val="0"/>
              <w:jc w:val="both"/>
              <w:rPr>
                <w:rFonts w:ascii="Arial" w:hAnsi="Arial" w:cs="Arial"/>
                <w:color w:val="000000"/>
                <w:sz w:val="18"/>
                <w:szCs w:val="18"/>
              </w:rPr>
            </w:pPr>
            <w:r w:rsidRPr="001C58D5">
              <w:rPr>
                <w:rFonts w:ascii="Arial" w:hAnsi="Arial" w:cs="Arial"/>
                <w:color w:val="000000"/>
                <w:sz w:val="18"/>
                <w:szCs w:val="18"/>
              </w:rPr>
              <w:t>V kolikor je gospodarski subjekt v položaju iz zgornjega odstavka, lahko naročniku v skladu z 9. odstavkom 75. člena ZJN-3 predloži dokazila, da je sprejel zadostne ukrepe, s katerimi lahko dokaže svojo zanesljivost, kljub obstoju razlogov za izključitev</w:t>
            </w:r>
            <w:r>
              <w:rPr>
                <w:rFonts w:ascii="Arial" w:hAnsi="Arial" w:cs="Arial"/>
                <w:color w:val="000000"/>
                <w:sz w:val="18"/>
                <w:szCs w:val="18"/>
              </w:rPr>
              <w:t>.</w:t>
            </w:r>
          </w:p>
          <w:p w14:paraId="2E2DDD22" w14:textId="77777777" w:rsidR="00745B6E" w:rsidRDefault="00745B6E" w:rsidP="00745B6E">
            <w:pPr>
              <w:autoSpaceDE w:val="0"/>
              <w:autoSpaceDN w:val="0"/>
              <w:adjustRightInd w:val="0"/>
              <w:jc w:val="both"/>
              <w:rPr>
                <w:rFonts w:ascii="Arial" w:hAnsi="Arial" w:cs="Arial"/>
                <w:color w:val="000000"/>
                <w:sz w:val="18"/>
                <w:szCs w:val="18"/>
              </w:rPr>
            </w:pPr>
          </w:p>
          <w:p w14:paraId="30891C79" w14:textId="77777777" w:rsidR="000F5454" w:rsidRDefault="00745B6E" w:rsidP="00745B6E">
            <w:pPr>
              <w:spacing w:before="135" w:after="135"/>
              <w:jc w:val="both"/>
              <w:textAlignment w:val="center"/>
            </w:pPr>
            <w:r w:rsidRPr="00A91218">
              <w:rPr>
                <w:rFonts w:ascii="Arial" w:hAnsi="Arial" w:cs="Arial"/>
                <w:color w:val="000000"/>
                <w:sz w:val="18"/>
                <w:szCs w:val="18"/>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0F5454" w14:paraId="3C8B4D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09C2D"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4386C" w14:textId="76DF5644" w:rsidR="00745B6E" w:rsidRPr="004642B7" w:rsidRDefault="00745B6E" w:rsidP="00745B6E">
            <w:pPr>
              <w:spacing w:before="135" w:after="135" w:line="276" w:lineRule="auto"/>
              <w:jc w:val="both"/>
              <w:textAlignment w:val="center"/>
            </w:pPr>
            <w:r w:rsidRPr="004642B7">
              <w:rPr>
                <w:rFonts w:ascii="Arial" w:hAnsi="Arial" w:cs="Arial"/>
                <w:color w:val="000000"/>
                <w:position w:val="-2"/>
                <w:sz w:val="18"/>
                <w:szCs w:val="18"/>
              </w:rPr>
              <w:t xml:space="preserve">Izjava zakonitega zastopnika gospodarskega subjekta (obrazec </w:t>
            </w:r>
            <w:r w:rsidRPr="004642B7">
              <w:rPr>
                <w:rFonts w:ascii="Arial" w:hAnsi="Arial" w:cs="Arial"/>
                <w:color w:val="000000"/>
                <w:position w:val="-2"/>
                <w:sz w:val="18"/>
                <w:szCs w:val="18"/>
                <w:u w:val="single"/>
              </w:rPr>
              <w:t>Krovna izjava</w:t>
            </w:r>
            <w:r w:rsidRPr="004642B7">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4642B7">
              <w:rPr>
                <w:rFonts w:ascii="Arial" w:hAnsi="Arial" w:cs="Arial"/>
                <w:color w:val="000000"/>
                <w:position w:val="-2"/>
                <w:sz w:val="18"/>
                <w:szCs w:val="18"/>
                <w:u w:val="single"/>
              </w:rPr>
              <w:t>Izjava gospodarskega subjekta in pooblastilo za pridobitev podatkov iz kazenske evidence</w:t>
            </w:r>
            <w:r w:rsidRPr="004642B7">
              <w:rPr>
                <w:rFonts w:ascii="Arial" w:hAnsi="Arial" w:cs="Arial"/>
                <w:color w:val="000000"/>
                <w:position w:val="-2"/>
                <w:sz w:val="18"/>
                <w:szCs w:val="18"/>
              </w:rPr>
              <w:t xml:space="preserve"> in </w:t>
            </w:r>
            <w:r w:rsidRPr="004642B7">
              <w:rPr>
                <w:rFonts w:ascii="Arial" w:hAnsi="Arial" w:cs="Arial"/>
                <w:color w:val="000000"/>
                <w:position w:val="-2"/>
                <w:sz w:val="18"/>
                <w:szCs w:val="18"/>
                <w:u w:val="single"/>
              </w:rPr>
              <w:t>Izjava članov organov in zastopnikov gospodarskega subjekta in pooblastilo za pridobitev podatkov iz kazenske evidence</w:t>
            </w:r>
            <w:r w:rsidRPr="004642B7">
              <w:rPr>
                <w:rFonts w:ascii="Arial" w:hAnsi="Arial" w:cs="Arial"/>
                <w:color w:val="000000"/>
                <w:position w:val="-2"/>
                <w:sz w:val="18"/>
                <w:szCs w:val="18"/>
              </w:rPr>
              <w:t>).</w:t>
            </w:r>
          </w:p>
          <w:p w14:paraId="70356B69" w14:textId="77777777" w:rsidR="00745B6E" w:rsidRPr="004642B7" w:rsidRDefault="00745B6E" w:rsidP="00745B6E">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Gospodarski subjekt lahko v ponudbi predloži izpis iz ustreznega registra, iz katerega je razvidno, da ne obstajajo razlogi za izključitev. Izpis ne sme biti starejši od 4 mesecev pred rokom za oddajo ponudb.</w:t>
            </w:r>
          </w:p>
          <w:p w14:paraId="4C6695BA" w14:textId="77777777" w:rsidR="00745B6E" w:rsidRPr="004642B7" w:rsidRDefault="00745B6E" w:rsidP="00745B6E">
            <w:pPr>
              <w:spacing w:after="200" w:line="276" w:lineRule="auto"/>
              <w:jc w:val="both"/>
              <w:rPr>
                <w:rFonts w:ascii="Arial" w:hAnsi="Arial" w:cs="Arial"/>
                <w:sz w:val="18"/>
                <w:szCs w:val="18"/>
              </w:rPr>
            </w:pPr>
            <w:r w:rsidRPr="004642B7">
              <w:rPr>
                <w:rFonts w:ascii="Arial" w:hAnsi="Arial" w:cs="Arial"/>
                <w:sz w:val="18"/>
                <w:szCs w:val="18"/>
              </w:rPr>
              <w:t>V kolikor naročnik sam ne bo mogel preveriti (ne)obstoja razlogov za izključitev, bo ponudnika pozval na predložitev ustreznih dokazil. Ponudnik bo moral naročniku, v roku, ki ga bo določil naročnik, predložiti naslednja dokazila:</w:t>
            </w:r>
          </w:p>
          <w:p w14:paraId="168AE0B5" w14:textId="77777777" w:rsidR="00745B6E" w:rsidRPr="004642B7" w:rsidRDefault="00745B6E" w:rsidP="009C4F1E">
            <w:pPr>
              <w:numPr>
                <w:ilvl w:val="0"/>
                <w:numId w:val="25"/>
              </w:numPr>
              <w:autoSpaceDE w:val="0"/>
              <w:autoSpaceDN w:val="0"/>
              <w:spacing w:after="200" w:line="276" w:lineRule="auto"/>
              <w:jc w:val="both"/>
              <w:rPr>
                <w:rFonts w:ascii="Arial" w:eastAsia="Times New Roman" w:hAnsi="Arial" w:cs="Arial"/>
                <w:sz w:val="18"/>
                <w:szCs w:val="18"/>
              </w:rPr>
            </w:pPr>
            <w:r w:rsidRPr="004642B7">
              <w:rPr>
                <w:rFonts w:ascii="Arial" w:eastAsia="Times New Roman" w:hAnsi="Arial" w:cs="Arial"/>
                <w:sz w:val="18"/>
                <w:szCs w:val="18"/>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w:t>
            </w:r>
            <w:r w:rsidRPr="004642B7">
              <w:rPr>
                <w:rFonts w:ascii="Arial" w:eastAsia="Times New Roman" w:hAnsi="Arial" w:cs="Arial"/>
                <w:sz w:val="18"/>
                <w:szCs w:val="18"/>
                <w:u w:val="single"/>
              </w:rPr>
              <w:t>ki odraža stanje v trenutku poteka roka za predložitev ponudb</w:t>
            </w:r>
            <w:r w:rsidRPr="004642B7">
              <w:rPr>
                <w:rFonts w:ascii="Arial" w:eastAsia="Times New Roman" w:hAnsi="Arial" w:cs="Arial"/>
                <w:sz w:val="18"/>
                <w:szCs w:val="18"/>
              </w:rPr>
              <w:t>), da gospodarski subjekt in vse osebe, ki so članice upravnega, vodstvenega ali nadzornega organa gospodarskega subjekta ali ki imajo pooblastilo za njegovo zastopanje ali odločanje ali nadzor v njem, niso bili pravnomočno obsojeni za navedena kazniva dejanja.</w:t>
            </w:r>
          </w:p>
          <w:p w14:paraId="68DB34F3" w14:textId="77777777" w:rsidR="000F5454" w:rsidRDefault="00745B6E" w:rsidP="00745B6E">
            <w:pPr>
              <w:spacing w:before="135" w:after="135"/>
              <w:jc w:val="both"/>
              <w:textAlignment w:val="center"/>
            </w:pPr>
            <w:r w:rsidRPr="004642B7">
              <w:rPr>
                <w:rFonts w:ascii="Arial" w:hAnsi="Arial" w:cs="Arial"/>
                <w:sz w:val="18"/>
                <w:szCs w:val="18"/>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tc>
      </w:tr>
      <w:tr w:rsidR="000F5454" w14:paraId="12393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AD8AF"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7886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F5454" w14:paraId="7E940A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3B9A0"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4FC4D"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442FF342" w14:textId="39FF54A5" w:rsidR="000F5454" w:rsidRDefault="00745B6E" w:rsidP="00745B6E">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w:t>
            </w:r>
            <w:r w:rsidRPr="00F9713E">
              <w:rPr>
                <w:rFonts w:ascii="Arial" w:hAnsi="Arial" w:cs="Arial"/>
                <w:color w:val="000000"/>
                <w:position w:val="-2"/>
                <w:sz w:val="18"/>
                <w:szCs w:val="18"/>
                <w:u w:val="single"/>
              </w:rPr>
              <w:t>Krovna izjava</w:t>
            </w:r>
            <w:r>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9713E">
              <w:rPr>
                <w:rFonts w:ascii="Arial" w:hAnsi="Arial" w:cs="Arial"/>
                <w:color w:val="000000"/>
                <w:position w:val="-2"/>
                <w:sz w:val="18"/>
                <w:szCs w:val="18"/>
                <w:u w:val="single"/>
              </w:rPr>
              <w:t>Izjava gospodarskega subjekta in pooblastilo za pridobitev podatkov iz kazenske evidence</w:t>
            </w:r>
            <w:r>
              <w:rPr>
                <w:rFonts w:ascii="Arial" w:hAnsi="Arial" w:cs="Arial"/>
                <w:color w:val="000000"/>
                <w:position w:val="-2"/>
                <w:sz w:val="18"/>
                <w:szCs w:val="18"/>
              </w:rPr>
              <w:t xml:space="preserve"> in </w:t>
            </w:r>
            <w:r w:rsidRPr="00F9713E">
              <w:rPr>
                <w:rFonts w:ascii="Arial" w:hAnsi="Arial" w:cs="Arial"/>
                <w:color w:val="000000"/>
                <w:position w:val="-2"/>
                <w:sz w:val="18"/>
                <w:szCs w:val="18"/>
                <w:u w:val="single"/>
              </w:rPr>
              <w:t>Izjava članov organov in zastopnikov gospodarskega subjekta in pooblastilo za pridobitev podatkov iz kazenske evidence</w:t>
            </w:r>
            <w:r>
              <w:rPr>
                <w:rFonts w:ascii="Arial" w:hAnsi="Arial" w:cs="Arial"/>
                <w:color w:val="000000"/>
                <w:position w:val="-2"/>
                <w:sz w:val="18"/>
                <w:szCs w:val="18"/>
              </w:rPr>
              <w:t>).</w:t>
            </w:r>
          </w:p>
        </w:tc>
      </w:tr>
      <w:tr w:rsidR="000F5454" w14:paraId="3F714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B6E29" w14:textId="77777777" w:rsidR="000F5454" w:rsidRDefault="008C4E6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DD411"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27DD5A5B" w14:textId="7CE15F55" w:rsidR="00745B6E" w:rsidRDefault="00160699" w:rsidP="00745B6E">
            <w:pPr>
              <w:spacing w:before="135" w:after="135"/>
              <w:jc w:val="both"/>
              <w:textAlignment w:val="center"/>
            </w:pPr>
            <w:r w:rsidRPr="00160699">
              <w:rPr>
                <w:rFonts w:ascii="Arial" w:hAnsi="Arial" w:cs="Arial"/>
                <w:color w:val="000000"/>
                <w:position w:val="-2"/>
                <w:sz w:val="18"/>
                <w:szCs w:val="18"/>
              </w:rPr>
              <w:t>Izjava zakonitega zastopnika gospodarskega subjekta (obrazec Krovna izjava)</w:t>
            </w:r>
            <w:r>
              <w:rPr>
                <w:rFonts w:ascii="Arial" w:hAnsi="Arial" w:cs="Arial"/>
                <w:color w:val="000000"/>
                <w:position w:val="-2"/>
                <w:sz w:val="18"/>
                <w:szCs w:val="18"/>
              </w:rPr>
              <w:t xml:space="preserve">, </w:t>
            </w:r>
            <w:r w:rsidR="00745B6E">
              <w:rPr>
                <w:rFonts w:ascii="Arial" w:hAnsi="Arial" w:cs="Arial"/>
                <w:color w:val="000000"/>
                <w:position w:val="-2"/>
                <w:sz w:val="18"/>
                <w:szCs w:val="18"/>
              </w:rPr>
              <w:t xml:space="preserve">Izjave ter pooblastila za pridobitev podatkov iz kazenske evidence za člane organov in zastopnike gospodarskega subjekta (obrazec </w:t>
            </w:r>
            <w:r w:rsidR="00745B6E" w:rsidRPr="00F9713E">
              <w:rPr>
                <w:rFonts w:ascii="Arial" w:hAnsi="Arial" w:cs="Arial"/>
                <w:color w:val="000000"/>
                <w:position w:val="-2"/>
                <w:sz w:val="18"/>
                <w:szCs w:val="18"/>
                <w:u w:val="single"/>
              </w:rPr>
              <w:t>Izjava gospodarskega subjekta in pooblastilo za pridobitev podatkov iz kazenske evidence</w:t>
            </w:r>
            <w:r w:rsidR="00745B6E">
              <w:rPr>
                <w:rFonts w:ascii="Arial" w:hAnsi="Arial" w:cs="Arial"/>
                <w:color w:val="000000"/>
                <w:position w:val="-2"/>
                <w:sz w:val="18"/>
                <w:szCs w:val="18"/>
              </w:rPr>
              <w:t xml:space="preserve"> in </w:t>
            </w:r>
            <w:r w:rsidR="00745B6E" w:rsidRPr="00F9713E">
              <w:rPr>
                <w:rFonts w:ascii="Arial" w:hAnsi="Arial" w:cs="Arial"/>
                <w:color w:val="000000"/>
                <w:position w:val="-2"/>
                <w:sz w:val="18"/>
                <w:szCs w:val="18"/>
                <w:u w:val="single"/>
              </w:rPr>
              <w:t>Izjava članov organov in zastopnikov gospodarskega subjekta in pooblastilo za pridobitev podatkov iz kazenske evidence</w:t>
            </w:r>
            <w:r w:rsidR="00745B6E">
              <w:rPr>
                <w:rFonts w:ascii="Arial" w:hAnsi="Arial" w:cs="Arial"/>
                <w:color w:val="000000"/>
                <w:position w:val="-2"/>
                <w:sz w:val="18"/>
                <w:szCs w:val="18"/>
              </w:rPr>
              <w:t>).</w:t>
            </w:r>
          </w:p>
          <w:p w14:paraId="71E02827"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51F34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3EBE82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EFA3D7" w14:textId="77777777" w:rsidR="000F5454" w:rsidRDefault="008C4E6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D6B69" w14:textId="77777777" w:rsidR="000F5454" w:rsidRDefault="00745B6E">
            <w:pPr>
              <w:spacing w:before="135" w:after="135"/>
              <w:jc w:val="both"/>
              <w:textAlignment w:val="center"/>
            </w:pPr>
            <w:r w:rsidRPr="001C58D5">
              <w:rPr>
                <w:rFonts w:ascii="Arial" w:hAnsi="Arial" w:cs="Arial"/>
                <w:sz w:val="18"/>
                <w:szCs w:val="18"/>
              </w:rPr>
              <w:t xml:space="preserve">Naročnik bo iz sodelovanja v postopku javnega naročanja izključil tudi gospodarski subjekt, če bo pri preverjanju v skladu s 77., 79. in  80. členom ZJN-3 ugotovil, da gospodarski subjekt </w:t>
            </w:r>
            <w:r w:rsidRPr="001C58D5">
              <w:rPr>
                <w:rFonts w:ascii="Arial" w:hAnsi="Arial" w:cs="Arial"/>
                <w:b/>
                <w:sz w:val="18"/>
                <w:szCs w:val="18"/>
                <w:u w:val="single"/>
              </w:rPr>
              <w:t xml:space="preserve">ne izpolnjuje obveznih dajatev in drugih denarnih nedavčnih obveznosti </w:t>
            </w:r>
            <w:r w:rsidRPr="001C58D5">
              <w:rPr>
                <w:rFonts w:ascii="Arial" w:hAnsi="Arial" w:cs="Arial"/>
                <w:sz w:val="18"/>
                <w:szCs w:val="18"/>
              </w:rPr>
              <w:t xml:space="preserve">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1C58D5">
              <w:rPr>
                <w:rFonts w:ascii="Arial" w:hAnsi="Arial" w:cs="Arial"/>
                <w:b/>
                <w:sz w:val="18"/>
                <w:szCs w:val="18"/>
                <w:u w:val="single"/>
              </w:rPr>
              <w:t>ni imel predloženih vseh obračunov davčnih odtegljajev za dohodke iz delovnega razmerja</w:t>
            </w:r>
            <w:r w:rsidRPr="001C58D5">
              <w:rPr>
                <w:rFonts w:ascii="Arial" w:hAnsi="Arial" w:cs="Arial"/>
                <w:sz w:val="18"/>
                <w:szCs w:val="18"/>
              </w:rPr>
              <w:t xml:space="preserve"> za obdobje zadnjih petih let do dne oddaje ponudbe.</w:t>
            </w:r>
          </w:p>
        </w:tc>
      </w:tr>
      <w:tr w:rsidR="000F5454" w14:paraId="46F745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4A275"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93F7E" w14:textId="17FCDDAE"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Pr="00F9713E">
              <w:rPr>
                <w:rFonts w:ascii="Arial" w:hAnsi="Arial" w:cs="Arial"/>
                <w:color w:val="000000"/>
                <w:position w:val="-2"/>
                <w:sz w:val="18"/>
                <w:szCs w:val="18"/>
                <w:u w:val="single"/>
              </w:rPr>
              <w:t>KROVNA IZJAVA</w:t>
            </w:r>
            <w:r>
              <w:rPr>
                <w:rFonts w:ascii="Arial" w:hAnsi="Arial" w:cs="Arial"/>
                <w:color w:val="000000"/>
                <w:position w:val="-2"/>
                <w:sz w:val="18"/>
                <w:szCs w:val="18"/>
              </w:rPr>
              <w:t>.</w:t>
            </w:r>
          </w:p>
          <w:p w14:paraId="5B758835" w14:textId="77777777" w:rsidR="000F5454" w:rsidRDefault="00745B6E" w:rsidP="00745B6E">
            <w:pPr>
              <w:spacing w:before="135" w:after="135"/>
              <w:jc w:val="both"/>
              <w:textAlignment w:val="center"/>
            </w:pPr>
            <w:r w:rsidRPr="00505069">
              <w:rPr>
                <w:rFonts w:ascii="Arial" w:hAnsi="Arial" w:cs="Arial"/>
                <w:color w:val="000000"/>
                <w:position w:val="-2"/>
                <w:sz w:val="18"/>
                <w:szCs w:val="18"/>
              </w:rPr>
              <w:t>Naročnik bo izpolnjevanje pogoja preveril v</w:t>
            </w:r>
            <w:r w:rsidRPr="00505069">
              <w:rPr>
                <w:rFonts w:ascii="Arial" w:hAnsi="Arial" w:cs="Arial"/>
                <w:strike/>
                <w:color w:val="000000"/>
                <w:position w:val="-2"/>
                <w:sz w:val="18"/>
                <w:szCs w:val="18"/>
              </w:rPr>
              <w:t xml:space="preserve"> </w:t>
            </w:r>
            <w:r w:rsidRPr="00505069">
              <w:rPr>
                <w:rFonts w:ascii="Arial" w:hAnsi="Arial" w:cs="Arial"/>
                <w:color w:val="000000"/>
                <w:position w:val="-2"/>
                <w:sz w:val="18"/>
                <w:szCs w:val="18"/>
              </w:rPr>
              <w:t>enotnem informacijskem sistemu e-Dosje.</w:t>
            </w:r>
          </w:p>
        </w:tc>
      </w:tr>
      <w:tr w:rsidR="000F5454" w14:paraId="3A706C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D51D7"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9500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63EC97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0F355"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3A764"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6EB9AB46" w14:textId="3553485C"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w:t>
            </w:r>
            <w:r>
              <w:rPr>
                <w:rFonts w:ascii="Arial" w:hAnsi="Arial" w:cs="Arial"/>
                <w:color w:val="000000"/>
                <w:position w:val="-2"/>
                <w:sz w:val="18"/>
                <w:szCs w:val="18"/>
              </w:rPr>
              <w:t>.</w:t>
            </w:r>
          </w:p>
        </w:tc>
      </w:tr>
      <w:tr w:rsidR="000F5454" w14:paraId="16CF86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40D23"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8B529"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6A4A9745" w14:textId="5FD1BB4C" w:rsidR="00745B6E" w:rsidRDefault="00745B6E" w:rsidP="00745B6E">
            <w:pPr>
              <w:spacing w:before="135" w:after="135"/>
              <w:jc w:val="both"/>
              <w:textAlignment w:val="center"/>
            </w:pPr>
            <w:r>
              <w:rPr>
                <w:rFonts w:ascii="Arial" w:hAnsi="Arial" w:cs="Arial"/>
                <w:color w:val="000000"/>
                <w:position w:val="-2"/>
                <w:sz w:val="18"/>
                <w:szCs w:val="18"/>
              </w:rPr>
              <w:t xml:space="preserve">Izpolnjen in podpisan </w:t>
            </w:r>
            <w:r w:rsidRPr="00261FD3">
              <w:rPr>
                <w:rFonts w:ascii="Arial" w:hAnsi="Arial" w:cs="Arial"/>
                <w:color w:val="000000"/>
                <w:position w:val="-2"/>
                <w:sz w:val="18"/>
                <w:szCs w:val="18"/>
                <w:u w:val="single"/>
              </w:rPr>
              <w:t xml:space="preserve">Obrazec </w:t>
            </w:r>
            <w:r w:rsidR="00160699" w:rsidRPr="00160699">
              <w:rPr>
                <w:rFonts w:ascii="Arial" w:hAnsi="Arial" w:cs="Arial"/>
                <w:color w:val="000000"/>
                <w:position w:val="-2"/>
                <w:sz w:val="18"/>
                <w:szCs w:val="18"/>
                <w:u w:val="single"/>
              </w:rPr>
              <w:t>KROVNA IZJAVA</w:t>
            </w:r>
            <w:r w:rsidR="00160699">
              <w:rPr>
                <w:rFonts w:ascii="Arial" w:hAnsi="Arial" w:cs="Arial"/>
                <w:color w:val="000000"/>
                <w:position w:val="-2"/>
                <w:sz w:val="18"/>
                <w:szCs w:val="18"/>
                <w:u w:val="single"/>
              </w:rPr>
              <w:t xml:space="preserve"> ter obrazec </w:t>
            </w:r>
            <w:r w:rsidRPr="00261FD3">
              <w:rPr>
                <w:rFonts w:ascii="Arial" w:hAnsi="Arial" w:cs="Arial"/>
                <w:color w:val="000000"/>
                <w:position w:val="-2"/>
                <w:sz w:val="18"/>
                <w:szCs w:val="18"/>
                <w:u w:val="single"/>
              </w:rPr>
              <w:t>Izjava pooblaščene osebe podizvajalca v zvezi z izpolnjevanjem obveznih pogojev za podizvajalce</w:t>
            </w:r>
          </w:p>
          <w:p w14:paraId="4A9A26CE"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268ACC8"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15CF2E5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B92FEC" w14:textId="77777777" w:rsidR="000F5454" w:rsidRDefault="008C4E6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06492" w14:textId="77777777" w:rsidR="000F5454" w:rsidRDefault="00745B6E">
            <w:pPr>
              <w:spacing w:before="135" w:after="135"/>
              <w:jc w:val="both"/>
              <w:textAlignment w:val="center"/>
            </w:pPr>
            <w:r w:rsidRPr="004642B7">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4642B7">
              <w:rPr>
                <w:rFonts w:ascii="Arial" w:hAnsi="Arial" w:cs="Arial"/>
                <w:b/>
                <w:bCs/>
                <w:color w:val="000000"/>
                <w:position w:val="-2"/>
                <w:sz w:val="18"/>
                <w:szCs w:val="18"/>
              </w:rPr>
              <w:t>evidenco gospodarskih subjektov z izrečenimi stranskimi sankcijami izločitve iz postopkov javnega naročanja.</w:t>
            </w:r>
          </w:p>
        </w:tc>
      </w:tr>
      <w:tr w:rsidR="000F5454" w14:paraId="0529A2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1E92B"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F27C" w14:textId="6DD62264"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w:t>
            </w:r>
            <w:r>
              <w:rPr>
                <w:rFonts w:ascii="Arial" w:hAnsi="Arial" w:cs="Arial"/>
                <w:color w:val="000000"/>
                <w:position w:val="-2"/>
                <w:sz w:val="18"/>
                <w:szCs w:val="18"/>
              </w:rPr>
              <w:t>.</w:t>
            </w:r>
          </w:p>
          <w:p w14:paraId="2DC54D0C" w14:textId="77777777" w:rsidR="000F5454" w:rsidRDefault="00745B6E" w:rsidP="00745B6E">
            <w:pPr>
              <w:spacing w:before="135" w:after="135"/>
              <w:jc w:val="both"/>
              <w:textAlignment w:val="center"/>
            </w:pPr>
            <w:r>
              <w:rPr>
                <w:rFonts w:ascii="Arial" w:hAnsi="Arial" w:cs="Arial"/>
                <w:color w:val="000000"/>
                <w:position w:val="-2"/>
                <w:sz w:val="18"/>
                <w:szCs w:val="18"/>
              </w:rPr>
              <w:t xml:space="preserve">Naročnik bo izpolnjevanje pogoja preveril v </w:t>
            </w:r>
            <w:r w:rsidRPr="00505069">
              <w:rPr>
                <w:rFonts w:ascii="Arial" w:hAnsi="Arial" w:cs="Arial"/>
                <w:color w:val="000000"/>
                <w:position w:val="-2"/>
                <w:sz w:val="18"/>
                <w:szCs w:val="18"/>
              </w:rPr>
              <w:t>enotnem informacijskem sistemu e-Dosje.</w:t>
            </w:r>
          </w:p>
        </w:tc>
      </w:tr>
      <w:tr w:rsidR="000F5454" w14:paraId="0882A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E9362"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8CFFF" w14:textId="77777777" w:rsidR="000F5454" w:rsidRDefault="008C4E6C">
            <w:pPr>
              <w:jc w:val="both"/>
              <w:textAlignment w:val="center"/>
            </w:pPr>
            <w:r>
              <w:rPr>
                <w:rFonts w:ascii="Arial" w:hAnsi="Arial" w:cs="Arial"/>
                <w:color w:val="000000"/>
                <w:position w:val="-2"/>
                <w:sz w:val="18"/>
                <w:szCs w:val="18"/>
              </w:rPr>
              <w:t> </w:t>
            </w:r>
          </w:p>
          <w:p w14:paraId="23D048B9" w14:textId="77777777" w:rsidR="000F5454" w:rsidRDefault="00745B6E">
            <w:r>
              <w:rPr>
                <w:rFonts w:ascii="Arial" w:hAnsi="Arial" w:cs="Arial"/>
                <w:color w:val="000000"/>
                <w:position w:val="-2"/>
                <w:sz w:val="18"/>
                <w:szCs w:val="18"/>
              </w:rPr>
              <w:t>Č</w:t>
            </w:r>
            <w:r w:rsidRPr="00956649">
              <w:rPr>
                <w:rFonts w:ascii="Arial" w:hAnsi="Arial" w:cs="Arial"/>
                <w:color w:val="000000"/>
                <w:position w:val="-2"/>
                <w:sz w:val="18"/>
                <w:szCs w:val="18"/>
              </w:rPr>
              <w:t>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199A50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18E03"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1CB2C"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14BC5F22" w14:textId="536BC62F"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w:t>
            </w:r>
            <w:r>
              <w:rPr>
                <w:rFonts w:ascii="Arial" w:hAnsi="Arial" w:cs="Arial"/>
                <w:color w:val="000000"/>
                <w:position w:val="-2"/>
                <w:sz w:val="18"/>
                <w:szCs w:val="18"/>
              </w:rPr>
              <w:t>.</w:t>
            </w:r>
          </w:p>
        </w:tc>
      </w:tr>
      <w:tr w:rsidR="000F5454" w14:paraId="03FC5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E29D7"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80EEC" w14:textId="77777777" w:rsidR="00745B6E" w:rsidRPr="009E74E3" w:rsidRDefault="00745B6E" w:rsidP="00745B6E">
            <w:pPr>
              <w:spacing w:before="135" w:after="135"/>
              <w:jc w:val="both"/>
              <w:textAlignment w:val="center"/>
              <w:rPr>
                <w:rFonts w:ascii="Arial" w:hAnsi="Arial" w:cs="Arial"/>
                <w:color w:val="000000"/>
                <w:position w:val="-2"/>
                <w:sz w:val="18"/>
                <w:szCs w:val="18"/>
              </w:rPr>
            </w:pPr>
            <w:r w:rsidRPr="009E74E3">
              <w:rPr>
                <w:rFonts w:ascii="Arial" w:hAnsi="Arial" w:cs="Arial"/>
                <w:color w:val="000000"/>
                <w:position w:val="-2"/>
                <w:sz w:val="18"/>
                <w:szCs w:val="18"/>
              </w:rPr>
              <w:t>MORAJO izpolnjevati pogoj</w:t>
            </w:r>
          </w:p>
          <w:p w14:paraId="15114A34" w14:textId="77777777" w:rsidR="00745B6E" w:rsidRPr="00624232" w:rsidRDefault="00745B6E" w:rsidP="00745B6E">
            <w:pPr>
              <w:spacing w:before="135" w:after="135"/>
              <w:jc w:val="both"/>
              <w:textAlignment w:val="center"/>
              <w:rPr>
                <w:rFonts w:ascii="Arial" w:hAnsi="Arial" w:cs="Arial"/>
                <w:color w:val="000000"/>
                <w:position w:val="-2"/>
                <w:sz w:val="18"/>
                <w:szCs w:val="18"/>
              </w:rPr>
            </w:pPr>
            <w:r w:rsidRPr="009E74E3">
              <w:rPr>
                <w:rFonts w:ascii="Arial" w:hAnsi="Arial" w:cs="Arial"/>
                <w:color w:val="000000"/>
                <w:position w:val="-2"/>
                <w:sz w:val="18"/>
                <w:szCs w:val="18"/>
              </w:rPr>
              <w:t xml:space="preserve">Izpolnjen in podpisan Obrazec </w:t>
            </w:r>
            <w:r w:rsidRPr="009E74E3">
              <w:rPr>
                <w:rFonts w:ascii="Arial" w:hAnsi="Arial" w:cs="Arial"/>
                <w:color w:val="000000"/>
                <w:position w:val="-2"/>
                <w:sz w:val="18"/>
                <w:szCs w:val="18"/>
                <w:u w:val="single"/>
              </w:rPr>
              <w:t>Izjava pooblaščene osebe podizvajalca v zvezi z izpolnjevanjem obveznih pogojev za podizvajalca</w:t>
            </w:r>
            <w:r w:rsidRPr="009E74E3">
              <w:rPr>
                <w:rFonts w:ascii="Arial" w:hAnsi="Arial" w:cs="Arial"/>
                <w:color w:val="000000"/>
                <w:position w:val="-2"/>
                <w:sz w:val="18"/>
                <w:szCs w:val="18"/>
              </w:rPr>
              <w:t>.</w:t>
            </w:r>
          </w:p>
          <w:p w14:paraId="535877E5"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3DD7E5A"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0E0A81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44ED1A" w14:textId="77777777" w:rsidR="000F5454" w:rsidRDefault="008C4E6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8F74D" w14:textId="77777777" w:rsidR="00745B6E" w:rsidRPr="004642B7" w:rsidRDefault="00745B6E" w:rsidP="00745B6E">
            <w:pPr>
              <w:spacing w:before="135" w:after="135" w:line="276" w:lineRule="auto"/>
              <w:jc w:val="both"/>
              <w:textAlignment w:val="center"/>
              <w:rPr>
                <w:rFonts w:ascii="Calibri" w:hAnsi="Calibri" w:cs="Calibri"/>
                <w:b/>
              </w:rPr>
            </w:pPr>
            <w:r w:rsidRPr="004642B7">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642B7">
              <w:rPr>
                <w:rFonts w:ascii="Calibri" w:hAnsi="Calibri" w:cs="Calibri"/>
                <w:b/>
              </w:rPr>
              <w:t xml:space="preserve"> </w:t>
            </w:r>
          </w:p>
          <w:p w14:paraId="184444A7" w14:textId="77777777" w:rsidR="000F5454" w:rsidRDefault="00745B6E" w:rsidP="00745B6E">
            <w:pPr>
              <w:spacing w:before="135" w:after="135"/>
              <w:jc w:val="both"/>
              <w:textAlignment w:val="center"/>
            </w:pPr>
            <w:r w:rsidRPr="004642B7">
              <w:rPr>
                <w:rFonts w:ascii="Arial" w:hAnsi="Arial" w:cs="Arial"/>
                <w:b/>
                <w:color w:val="000000"/>
                <w:position w:val="-2"/>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w:t>
            </w:r>
            <w:r w:rsidRPr="004642B7">
              <w:rPr>
                <w:rFonts w:ascii="Arial" w:hAnsi="Arial" w:cs="Arial"/>
                <w:color w:val="000000"/>
                <w:position w:val="-2"/>
                <w:sz w:val="18"/>
                <w:szCs w:val="18"/>
              </w:rPr>
              <w:t xml:space="preserve">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tc>
      </w:tr>
      <w:tr w:rsidR="000F5454" w14:paraId="6E2737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730F9"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E8C10" w14:textId="787566EB"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w:t>
            </w:r>
            <w:r>
              <w:rPr>
                <w:rFonts w:ascii="Arial" w:hAnsi="Arial" w:cs="Arial"/>
                <w:color w:val="000000"/>
                <w:position w:val="-2"/>
                <w:sz w:val="18"/>
                <w:szCs w:val="18"/>
              </w:rPr>
              <w:t>.</w:t>
            </w:r>
          </w:p>
          <w:p w14:paraId="2D9FFFDB" w14:textId="77777777" w:rsidR="000F5454" w:rsidRDefault="00745B6E" w:rsidP="00745B6E">
            <w:pPr>
              <w:spacing w:before="135" w:after="135"/>
              <w:jc w:val="both"/>
              <w:textAlignment w:val="center"/>
            </w:pPr>
            <w:r w:rsidRPr="00505069">
              <w:rPr>
                <w:rFonts w:ascii="Arial" w:hAnsi="Arial" w:cs="Arial"/>
                <w:color w:val="000000"/>
                <w:position w:val="-2"/>
                <w:sz w:val="18"/>
                <w:szCs w:val="18"/>
              </w:rPr>
              <w:t>Naročnik bo izpolnjevanje pogoja preveril v</w:t>
            </w:r>
            <w:r w:rsidRPr="00505069">
              <w:rPr>
                <w:rFonts w:ascii="Arial" w:hAnsi="Arial" w:cs="Arial"/>
                <w:strike/>
                <w:color w:val="000000"/>
                <w:position w:val="-2"/>
                <w:sz w:val="18"/>
                <w:szCs w:val="18"/>
              </w:rPr>
              <w:t xml:space="preserve"> </w:t>
            </w:r>
            <w:r w:rsidRPr="00505069">
              <w:rPr>
                <w:rFonts w:ascii="Arial" w:hAnsi="Arial" w:cs="Arial"/>
                <w:color w:val="000000"/>
                <w:position w:val="-2"/>
                <w:sz w:val="18"/>
                <w:szCs w:val="18"/>
              </w:rPr>
              <w:t>enotnem informacijskem sistemu e-Dosje.</w:t>
            </w:r>
          </w:p>
        </w:tc>
      </w:tr>
      <w:tr w:rsidR="000F5454" w14:paraId="2078B4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188E"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502CA"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55EC66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2EFF9"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CFC8C"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5BF15F93" w14:textId="178D44DA" w:rsidR="000F5454"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u w:val="single"/>
              </w:rPr>
              <w:t>KROVNA IZJAVA</w:t>
            </w:r>
            <w:r>
              <w:rPr>
                <w:rFonts w:ascii="Arial" w:hAnsi="Arial" w:cs="Arial"/>
                <w:color w:val="000000"/>
                <w:position w:val="-2"/>
                <w:sz w:val="18"/>
                <w:szCs w:val="18"/>
              </w:rPr>
              <w:t>.</w:t>
            </w:r>
          </w:p>
        </w:tc>
      </w:tr>
      <w:tr w:rsidR="000F5454" w14:paraId="6FBEA7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A6C0E"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440F"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22BFA74D" w14:textId="77777777" w:rsidR="00745B6E" w:rsidRDefault="00745B6E" w:rsidP="00745B6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Pr="00B87D70">
              <w:rPr>
                <w:rFonts w:ascii="Arial" w:hAnsi="Arial" w:cs="Arial"/>
                <w:color w:val="000000"/>
                <w:position w:val="-2"/>
                <w:sz w:val="18"/>
                <w:szCs w:val="18"/>
                <w:u w:val="single"/>
              </w:rPr>
              <w:t>Izjava pooblaščene osebe podizvajalca v zvezi z izpolnjevanjem obveznih pogojev za podizvajalca</w:t>
            </w:r>
            <w:r>
              <w:rPr>
                <w:rFonts w:ascii="Arial" w:hAnsi="Arial" w:cs="Arial"/>
                <w:color w:val="000000"/>
                <w:position w:val="-2"/>
                <w:sz w:val="18"/>
                <w:szCs w:val="18"/>
              </w:rPr>
              <w:t>.</w:t>
            </w:r>
          </w:p>
          <w:p w14:paraId="2D820320" w14:textId="77777777" w:rsidR="000F5454" w:rsidRDefault="00745B6E" w:rsidP="00745B6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029373F" w14:textId="77777777" w:rsidR="000F5454" w:rsidRDefault="000F5454"/>
    <w:tbl>
      <w:tblPr>
        <w:tblStyle w:val="NormalTablePHPDOCX"/>
        <w:tblW w:w="2500" w:type="pct"/>
        <w:tblInd w:w="108" w:type="dxa"/>
        <w:tblLook w:val="04A0" w:firstRow="1" w:lastRow="0" w:firstColumn="1" w:lastColumn="0" w:noHBand="0" w:noVBand="1"/>
      </w:tblPr>
      <w:tblGrid>
        <w:gridCol w:w="4504"/>
      </w:tblGrid>
      <w:tr w:rsidR="000F5454" w14:paraId="5377B8D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839261B" w14:textId="77777777" w:rsidR="000F5454" w:rsidRDefault="0078473F">
            <w:r>
              <w:rPr>
                <w:rFonts w:ascii="Arial" w:hAnsi="Arial" w:cs="Arial"/>
                <w:color w:val="FFFFFF"/>
                <w:position w:val="-2"/>
                <w:sz w:val="18"/>
                <w:szCs w:val="18"/>
              </w:rPr>
              <w:t xml:space="preserve">Poslovna </w:t>
            </w:r>
            <w:r w:rsidR="008C4E6C">
              <w:rPr>
                <w:rFonts w:ascii="Arial" w:hAnsi="Arial" w:cs="Arial"/>
                <w:color w:val="FFFFFF"/>
                <w:position w:val="-2"/>
                <w:sz w:val="18"/>
                <w:szCs w:val="18"/>
              </w:rPr>
              <w:t>sposobnost</w:t>
            </w:r>
          </w:p>
        </w:tc>
      </w:tr>
    </w:tbl>
    <w:p w14:paraId="32FA1E71"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820BD1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6E99D6"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076D7" w14:textId="77777777" w:rsidR="00745B6E" w:rsidRDefault="00745B6E" w:rsidP="00745B6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8ABF69E" w14:textId="77777777" w:rsidR="000F5454" w:rsidRDefault="00745B6E" w:rsidP="00745B6E">
            <w:pPr>
              <w:spacing w:before="135" w:after="135"/>
              <w:jc w:val="both"/>
              <w:textAlignment w:val="center"/>
            </w:pPr>
            <w:r>
              <w:rPr>
                <w:rFonts w:ascii="Arial" w:hAnsi="Arial" w:cs="Arial"/>
                <w:color w:val="000000"/>
                <w:position w:val="-2"/>
                <w:sz w:val="18"/>
                <w:szCs w:val="18"/>
              </w:rPr>
              <w:t>Če morajo imeti gospodarski subjekti določeno dovoljenje ali biti člani določene organizacije, da lahko v svoji matični državi opravljajo določeno storitev, ki je predmet javnega naročila, morajo predložiti dokazilo o tem dovoljenju ali članstvu.</w:t>
            </w:r>
          </w:p>
        </w:tc>
      </w:tr>
      <w:tr w:rsidR="000F5454" w14:paraId="5CC812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6C27"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BDD60" w14:textId="50030598" w:rsidR="00745B6E" w:rsidRDefault="00745B6E" w:rsidP="00745B6E">
            <w:pPr>
              <w:spacing w:before="135" w:after="135"/>
              <w:jc w:val="both"/>
              <w:textAlignment w:val="center"/>
            </w:pPr>
            <w:r>
              <w:rPr>
                <w:rFonts w:ascii="Arial" w:hAnsi="Arial" w:cs="Arial"/>
                <w:color w:val="000000"/>
                <w:position w:val="-2"/>
                <w:sz w:val="18"/>
                <w:szCs w:val="18"/>
              </w:rPr>
              <w:t>Izpolnjen in podpisan Obrazec  </w:t>
            </w:r>
            <w:r w:rsidR="00160699" w:rsidRPr="00160699">
              <w:rPr>
                <w:rFonts w:ascii="Arial" w:hAnsi="Arial" w:cs="Arial"/>
                <w:color w:val="000000"/>
                <w:position w:val="-2"/>
                <w:sz w:val="18"/>
                <w:szCs w:val="18"/>
              </w:rPr>
              <w:t>KROVNA IZJAVA</w:t>
            </w:r>
            <w:r>
              <w:rPr>
                <w:rFonts w:ascii="Arial" w:hAnsi="Arial" w:cs="Arial"/>
                <w:color w:val="000000"/>
                <w:position w:val="-2"/>
                <w:sz w:val="18"/>
                <w:szCs w:val="18"/>
              </w:rPr>
              <w:t>.</w:t>
            </w:r>
          </w:p>
          <w:p w14:paraId="5768711C" w14:textId="77777777" w:rsidR="000F5454" w:rsidRDefault="00745B6E" w:rsidP="00745B6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F5454" w14:paraId="260EBF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2E4A1"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9A869" w14:textId="77777777" w:rsidR="000F5454" w:rsidRDefault="00745B6E">
            <w:pPr>
              <w:spacing w:before="135" w:after="135"/>
              <w:jc w:val="both"/>
              <w:textAlignment w:val="center"/>
            </w:pPr>
            <w:r w:rsidRPr="00956649">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454" w14:paraId="093DE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A5B3B"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AB4CF"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7C2742E3" w14:textId="77777777" w:rsidR="000F5454" w:rsidRDefault="00745B6E" w:rsidP="00745B6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0F5454" w14:paraId="2CEFD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FBDF2" w14:textId="77777777" w:rsidR="000F5454" w:rsidRDefault="008C4E6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6BA64" w14:textId="77777777" w:rsidR="00745B6E" w:rsidRDefault="00745B6E" w:rsidP="00745B6E">
            <w:pPr>
              <w:spacing w:before="135" w:after="135"/>
              <w:jc w:val="both"/>
              <w:textAlignment w:val="center"/>
            </w:pPr>
            <w:r>
              <w:rPr>
                <w:rFonts w:ascii="Arial" w:hAnsi="Arial" w:cs="Arial"/>
                <w:color w:val="000000"/>
                <w:position w:val="-2"/>
                <w:sz w:val="18"/>
                <w:szCs w:val="18"/>
              </w:rPr>
              <w:t>MORAJO izpolnjevati pogoj</w:t>
            </w:r>
          </w:p>
          <w:p w14:paraId="11596121" w14:textId="77777777" w:rsidR="000F5454" w:rsidRDefault="00745B6E" w:rsidP="00745B6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82933EB" w14:textId="77777777" w:rsidR="000F5454" w:rsidRDefault="000F5454"/>
    <w:tbl>
      <w:tblPr>
        <w:tblStyle w:val="NormalTablePHPDOCX"/>
        <w:tblW w:w="2500" w:type="pct"/>
        <w:tblInd w:w="108" w:type="dxa"/>
        <w:tblLook w:val="04A0" w:firstRow="1" w:lastRow="0" w:firstColumn="1" w:lastColumn="0" w:noHBand="0" w:noVBand="1"/>
      </w:tblPr>
      <w:tblGrid>
        <w:gridCol w:w="4504"/>
      </w:tblGrid>
      <w:tr w:rsidR="000F5454" w14:paraId="770C921D"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FB96962" w14:textId="77777777" w:rsidR="000F5454" w:rsidRDefault="008C4E6C">
            <w:r>
              <w:rPr>
                <w:rFonts w:ascii="Arial" w:hAnsi="Arial" w:cs="Arial"/>
                <w:color w:val="FFFFFF"/>
                <w:position w:val="-2"/>
                <w:sz w:val="18"/>
                <w:szCs w:val="18"/>
              </w:rPr>
              <w:t xml:space="preserve">Tehnična </w:t>
            </w:r>
            <w:r w:rsidR="00F8583C">
              <w:rPr>
                <w:rFonts w:ascii="Arial" w:hAnsi="Arial" w:cs="Arial"/>
                <w:color w:val="FFFFFF"/>
                <w:position w:val="-2"/>
                <w:sz w:val="18"/>
                <w:szCs w:val="18"/>
              </w:rPr>
              <w:t xml:space="preserve">in kadrovska </w:t>
            </w:r>
            <w:r>
              <w:rPr>
                <w:rFonts w:ascii="Arial" w:hAnsi="Arial" w:cs="Arial"/>
                <w:color w:val="FFFFFF"/>
                <w:position w:val="-2"/>
                <w:sz w:val="18"/>
                <w:szCs w:val="18"/>
              </w:rPr>
              <w:t>sposobnost</w:t>
            </w:r>
          </w:p>
        </w:tc>
      </w:tr>
    </w:tbl>
    <w:p w14:paraId="384E679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1002E7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E995ED" w14:textId="77777777" w:rsidR="000F5454" w:rsidRDefault="008C4E6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prevoznika otrok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97F29" w14:textId="3D59238A" w:rsidR="000F5454" w:rsidRDefault="008C4E6C">
            <w:pPr>
              <w:spacing w:before="135" w:after="135"/>
              <w:jc w:val="both"/>
              <w:textAlignment w:val="center"/>
            </w:pPr>
            <w:r>
              <w:rPr>
                <w:rFonts w:ascii="Arial" w:hAnsi="Arial" w:cs="Arial"/>
                <w:color w:val="000000"/>
                <w:position w:val="-2"/>
                <w:sz w:val="18"/>
                <w:szCs w:val="18"/>
              </w:rPr>
              <w:t xml:space="preserve">Gospodarski subjekt, ki nastopa v ponudbi, je v obdobju zadnjih treh (3) let pred objavo tega naročila na Portalu javnih naročil, uspešno izvajal storitve prevoza otrok najmanj za (1) enega javnega naročnika, pri čemer je letna vrednost izvajanja storitve znašala najmanj </w:t>
            </w:r>
            <w:r w:rsidR="00A5573F" w:rsidRPr="00A5573F">
              <w:rPr>
                <w:rFonts w:ascii="Arial" w:hAnsi="Arial" w:cs="Arial"/>
                <w:color w:val="000000"/>
                <w:position w:val="-2"/>
                <w:sz w:val="18"/>
                <w:szCs w:val="18"/>
              </w:rPr>
              <w:t>35</w:t>
            </w:r>
            <w:r w:rsidRPr="00A5573F">
              <w:rPr>
                <w:rFonts w:ascii="Arial" w:hAnsi="Arial" w:cs="Arial"/>
                <w:color w:val="000000"/>
                <w:position w:val="-2"/>
                <w:sz w:val="18"/>
                <w:szCs w:val="18"/>
              </w:rPr>
              <w:t>.000,00 EUR brez DDV.</w:t>
            </w:r>
          </w:p>
        </w:tc>
      </w:tr>
      <w:tr w:rsidR="000F5454" w14:paraId="5B5181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A4FC"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D26E6" w14:textId="2A4D4330" w:rsidR="000F5454" w:rsidRPr="000E32ED" w:rsidRDefault="008C4E6C">
            <w:pPr>
              <w:spacing w:before="135" w:after="135"/>
              <w:jc w:val="both"/>
              <w:textAlignment w:val="center"/>
            </w:pPr>
            <w:r w:rsidRPr="000E32ED">
              <w:rPr>
                <w:rFonts w:ascii="Arial" w:hAnsi="Arial" w:cs="Arial"/>
                <w:color w:val="000000"/>
                <w:position w:val="-2"/>
                <w:sz w:val="18"/>
                <w:szCs w:val="18"/>
              </w:rPr>
              <w:t>Gospodarski subjekt izpolnjevanje pogoja dokazuje z izpolnitvijo REFERENČNE LISTE PONUDNIKA (referenčne tabele) in predložitvijo POTRDILA O DOBRO OPRAVLJENEM DELU  (podpisanega referenčnega potrdila naročnikov), ki potrjujejo kvalitetno in pravočasno izpolnitev pogodbenih obveznosti.</w:t>
            </w:r>
          </w:p>
          <w:p w14:paraId="042A06BF" w14:textId="77777777" w:rsidR="000F5454" w:rsidRDefault="008C4E6C">
            <w:pPr>
              <w:spacing w:before="135" w:after="135"/>
              <w:jc w:val="both"/>
              <w:textAlignment w:val="center"/>
            </w:pPr>
            <w:r w:rsidRPr="000E32ED">
              <w:rPr>
                <w:rFonts w:ascii="Arial" w:hAnsi="Arial" w:cs="Arial"/>
                <w:color w:val="000000"/>
                <w:position w:val="-2"/>
                <w:sz w:val="18"/>
                <w:szCs w:val="18"/>
              </w:rPr>
              <w:t>Naročnik si pridržuje pravico preveriti podatke pri potrjevalcih predloženih referenčnih potrdil, ki so osnova za presojanje ustreznosti reference, ali od gospodarskega subjekta zahtevati predložitev dodatnih dokazil.</w:t>
            </w:r>
          </w:p>
        </w:tc>
      </w:tr>
      <w:tr w:rsidR="000F5454" w14:paraId="17A335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1AE25"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2ADDD" w14:textId="77777777" w:rsidR="000F5454" w:rsidRDefault="008C4E6C">
            <w:pPr>
              <w:jc w:val="both"/>
              <w:textAlignment w:val="center"/>
            </w:pPr>
            <w:r>
              <w:rPr>
                <w:rFonts w:ascii="Arial" w:hAnsi="Arial" w:cs="Arial"/>
                <w:color w:val="000000"/>
                <w:position w:val="-2"/>
                <w:sz w:val="18"/>
                <w:szCs w:val="18"/>
              </w:rPr>
              <w:t> </w:t>
            </w:r>
          </w:p>
          <w:p w14:paraId="0BC4CAC2" w14:textId="77777777" w:rsidR="000F5454" w:rsidRDefault="008C4E6C">
            <w:r>
              <w:rPr>
                <w:rFonts w:ascii="Arial" w:hAnsi="Arial" w:cs="Arial"/>
                <w:color w:val="000000"/>
                <w:position w:val="-2"/>
                <w:sz w:val="18"/>
                <w:szCs w:val="18"/>
              </w:rPr>
              <w:t xml:space="preserve"> /</w:t>
            </w:r>
          </w:p>
        </w:tc>
      </w:tr>
      <w:tr w:rsidR="000F5454" w14:paraId="05F3B8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0364A"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FAFFE"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6CBF6788" w14:textId="77777777" w:rsidR="000F5454" w:rsidRDefault="008C4E6C">
            <w:pPr>
              <w:jc w:val="both"/>
              <w:textAlignment w:val="center"/>
            </w:pPr>
            <w:r>
              <w:rPr>
                <w:rFonts w:ascii="Arial" w:hAnsi="Arial" w:cs="Arial"/>
                <w:color w:val="000000"/>
                <w:position w:val="-2"/>
                <w:sz w:val="18"/>
                <w:szCs w:val="18"/>
              </w:rPr>
              <w:t> </w:t>
            </w:r>
          </w:p>
        </w:tc>
      </w:tr>
      <w:tr w:rsidR="000F5454" w14:paraId="24CD2F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81148"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BDA83"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45BAA809" w14:textId="77777777" w:rsidR="000F5454" w:rsidRDefault="008C4E6C">
            <w:pPr>
              <w:jc w:val="both"/>
              <w:textAlignment w:val="center"/>
            </w:pPr>
            <w:r>
              <w:rPr>
                <w:rFonts w:ascii="Arial" w:hAnsi="Arial" w:cs="Arial"/>
                <w:color w:val="000000"/>
                <w:position w:val="-2"/>
                <w:sz w:val="18"/>
                <w:szCs w:val="18"/>
              </w:rPr>
              <w:t> </w:t>
            </w:r>
          </w:p>
        </w:tc>
      </w:tr>
    </w:tbl>
    <w:p w14:paraId="6EB5261C"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4C474CD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840026" w14:textId="77777777" w:rsidR="000F5454" w:rsidRDefault="008C4E6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Vozniki otrok - kadrovske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694F0" w14:textId="77777777" w:rsidR="000F5454" w:rsidRDefault="008C4E6C">
            <w:pPr>
              <w:spacing w:before="135" w:after="135"/>
              <w:jc w:val="both"/>
              <w:textAlignment w:val="center"/>
            </w:pPr>
            <w:r>
              <w:rPr>
                <w:rFonts w:ascii="Arial" w:hAnsi="Arial" w:cs="Arial"/>
                <w:color w:val="000000"/>
                <w:position w:val="-2"/>
                <w:sz w:val="18"/>
                <w:szCs w:val="18"/>
              </w:rPr>
              <w:t>Gospodarski subjekt mora razpolagati z ustreznimi kadrovskimi kapacitetami</w:t>
            </w:r>
            <w:r w:rsidR="004C5F29">
              <w:rPr>
                <w:rFonts w:ascii="Arial" w:hAnsi="Arial" w:cs="Arial"/>
                <w:color w:val="000000"/>
                <w:position w:val="-2"/>
                <w:sz w:val="18"/>
                <w:szCs w:val="18"/>
              </w:rPr>
              <w:t>,</w:t>
            </w:r>
            <w:r>
              <w:rPr>
                <w:rFonts w:ascii="Arial" w:hAnsi="Arial" w:cs="Arial"/>
                <w:color w:val="000000"/>
                <w:position w:val="-2"/>
                <w:sz w:val="18"/>
                <w:szCs w:val="18"/>
              </w:rPr>
              <w:t xml:space="preserve"> s katerimi bo lahko izvajal predmet javnega naročila. Gospodarski subjekt mora tako razpolagati z najmanj (</w:t>
            </w:r>
            <w:r w:rsidR="002550CA">
              <w:rPr>
                <w:rFonts w:ascii="Arial" w:hAnsi="Arial" w:cs="Arial"/>
                <w:color w:val="000000"/>
                <w:position w:val="-2"/>
                <w:sz w:val="18"/>
                <w:szCs w:val="18"/>
              </w:rPr>
              <w:t>1</w:t>
            </w:r>
            <w:r>
              <w:rPr>
                <w:rFonts w:ascii="Arial" w:hAnsi="Arial" w:cs="Arial"/>
                <w:color w:val="000000"/>
                <w:position w:val="-2"/>
                <w:sz w:val="18"/>
                <w:szCs w:val="18"/>
              </w:rPr>
              <w:t xml:space="preserve">) </w:t>
            </w:r>
            <w:r w:rsidR="002550CA">
              <w:rPr>
                <w:rFonts w:ascii="Arial" w:hAnsi="Arial" w:cs="Arial"/>
                <w:color w:val="000000"/>
                <w:position w:val="-2"/>
                <w:sz w:val="18"/>
                <w:szCs w:val="18"/>
              </w:rPr>
              <w:t>enim</w:t>
            </w:r>
            <w:r>
              <w:rPr>
                <w:rFonts w:ascii="Arial" w:hAnsi="Arial" w:cs="Arial"/>
                <w:color w:val="000000"/>
                <w:position w:val="-2"/>
                <w:sz w:val="18"/>
                <w:szCs w:val="18"/>
              </w:rPr>
              <w:t xml:space="preserve"> usposobljeni</w:t>
            </w:r>
            <w:r w:rsidR="002550CA">
              <w:rPr>
                <w:rFonts w:ascii="Arial" w:hAnsi="Arial" w:cs="Arial"/>
                <w:color w:val="000000"/>
                <w:position w:val="-2"/>
                <w:sz w:val="18"/>
                <w:szCs w:val="18"/>
              </w:rPr>
              <w:t>m</w:t>
            </w:r>
            <w:r>
              <w:rPr>
                <w:rFonts w:ascii="Arial" w:hAnsi="Arial" w:cs="Arial"/>
                <w:color w:val="000000"/>
                <w:position w:val="-2"/>
                <w:sz w:val="18"/>
                <w:szCs w:val="18"/>
              </w:rPr>
              <w:t xml:space="preserve"> voznikom, ki razpolaga z ustreznimi poklicnimi kvalifikacijami. Ponudnik mora izpolnjevati vse pogoje iz 21. člena ZPCP-2.</w:t>
            </w:r>
          </w:p>
          <w:p w14:paraId="748C7A93" w14:textId="77777777" w:rsidR="000F5454" w:rsidRDefault="008C4E6C">
            <w:pPr>
              <w:spacing w:before="135" w:after="135"/>
              <w:jc w:val="both"/>
              <w:textAlignment w:val="center"/>
            </w:pPr>
            <w:r>
              <w:rPr>
                <w:rFonts w:ascii="Arial" w:hAnsi="Arial" w:cs="Arial"/>
                <w:color w:val="000000"/>
                <w:position w:val="-2"/>
                <w:sz w:val="18"/>
                <w:szCs w:val="18"/>
              </w:rPr>
              <w:t>Ponudnik mora zagotavljati, da bo skupino otrok prevažal voznik, ki najmanj eno leto poklicno vozi avtobus ustrezne kategorije (D1 ali D, v primeru kombija B kategorija).</w:t>
            </w:r>
          </w:p>
        </w:tc>
      </w:tr>
      <w:tr w:rsidR="000F5454" w14:paraId="4448E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C294" w14:textId="77777777" w:rsidR="000F5454" w:rsidRDefault="008C4E6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1911E" w14:textId="5597918D" w:rsidR="000F5454" w:rsidRDefault="008C4E6C" w:rsidP="000E32ED">
            <w:pPr>
              <w:spacing w:before="135" w:after="135"/>
              <w:jc w:val="both"/>
              <w:textAlignment w:val="center"/>
            </w:pPr>
            <w:r w:rsidRPr="000E32ED">
              <w:rPr>
                <w:rFonts w:ascii="Arial" w:hAnsi="Arial" w:cs="Arial"/>
                <w:color w:val="000000"/>
                <w:position w:val="-2"/>
                <w:sz w:val="18"/>
                <w:szCs w:val="18"/>
              </w:rPr>
              <w:t xml:space="preserve">Gospodarski subjekt izpolnjevanje pogoja dokazuje z </w:t>
            </w:r>
            <w:r w:rsidR="00160699">
              <w:rPr>
                <w:rFonts w:ascii="Arial" w:hAnsi="Arial" w:cs="Arial"/>
                <w:color w:val="000000"/>
                <w:position w:val="-2"/>
                <w:sz w:val="18"/>
                <w:szCs w:val="18"/>
              </w:rPr>
              <w:t xml:space="preserve">izpolnitvijo </w:t>
            </w:r>
            <w:r w:rsidRPr="000E32ED">
              <w:rPr>
                <w:rFonts w:ascii="Arial" w:hAnsi="Arial" w:cs="Arial"/>
                <w:color w:val="000000"/>
                <w:position w:val="-2"/>
                <w:sz w:val="18"/>
                <w:szCs w:val="18"/>
              </w:rPr>
              <w:t>SEZNAMA KADROV ter s predložitvijo kopij vozniških dovoljenj in poklicnih kvalifikacij</w:t>
            </w:r>
            <w:r w:rsidR="00E41073" w:rsidRPr="000E32ED">
              <w:rPr>
                <w:rFonts w:ascii="Arial" w:hAnsi="Arial" w:cs="Arial"/>
                <w:color w:val="000000"/>
                <w:position w:val="-2"/>
                <w:sz w:val="18"/>
                <w:szCs w:val="18"/>
              </w:rPr>
              <w:t xml:space="preserve"> - izkušnje kadrov (obrazec 10)</w:t>
            </w:r>
            <w:r w:rsidRPr="000E32ED">
              <w:rPr>
                <w:rFonts w:ascii="Arial" w:hAnsi="Arial" w:cs="Arial"/>
                <w:color w:val="000000"/>
                <w:position w:val="-2"/>
                <w:sz w:val="18"/>
                <w:szCs w:val="18"/>
              </w:rPr>
              <w:t>.</w:t>
            </w:r>
          </w:p>
        </w:tc>
      </w:tr>
      <w:tr w:rsidR="000F5454" w14:paraId="6E18DF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75DF1"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BB59A" w14:textId="77777777" w:rsidR="000F5454" w:rsidRDefault="008C4E6C">
            <w:pPr>
              <w:jc w:val="both"/>
              <w:textAlignment w:val="center"/>
            </w:pPr>
            <w:r>
              <w:rPr>
                <w:rFonts w:ascii="Arial" w:hAnsi="Arial" w:cs="Arial"/>
                <w:color w:val="000000"/>
                <w:position w:val="-2"/>
                <w:sz w:val="18"/>
                <w:szCs w:val="18"/>
              </w:rPr>
              <w:t> </w:t>
            </w:r>
          </w:p>
          <w:p w14:paraId="4342A09F" w14:textId="77777777" w:rsidR="000F5454" w:rsidRDefault="008C4E6C">
            <w:r>
              <w:rPr>
                <w:rFonts w:ascii="Arial" w:hAnsi="Arial" w:cs="Arial"/>
                <w:color w:val="000000"/>
                <w:position w:val="-2"/>
                <w:sz w:val="18"/>
                <w:szCs w:val="18"/>
              </w:rPr>
              <w:t xml:space="preserve"> /</w:t>
            </w:r>
          </w:p>
        </w:tc>
      </w:tr>
      <w:tr w:rsidR="000F5454" w14:paraId="7C91FB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5005B"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B7734"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0EF8DF0F" w14:textId="77777777" w:rsidR="000F5454" w:rsidRDefault="008C4E6C">
            <w:pPr>
              <w:jc w:val="both"/>
              <w:textAlignment w:val="center"/>
            </w:pPr>
            <w:r>
              <w:rPr>
                <w:rFonts w:ascii="Arial" w:hAnsi="Arial" w:cs="Arial"/>
                <w:color w:val="000000"/>
                <w:position w:val="-2"/>
                <w:sz w:val="18"/>
                <w:szCs w:val="18"/>
              </w:rPr>
              <w:t> </w:t>
            </w:r>
          </w:p>
        </w:tc>
      </w:tr>
      <w:tr w:rsidR="000F5454" w14:paraId="7E920E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48CB0"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5E06E"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1CBFA10C" w14:textId="77777777" w:rsidR="000F5454" w:rsidRDefault="008C4E6C">
            <w:pPr>
              <w:jc w:val="both"/>
              <w:textAlignment w:val="center"/>
            </w:pPr>
            <w:r>
              <w:rPr>
                <w:rFonts w:ascii="Arial" w:hAnsi="Arial" w:cs="Arial"/>
                <w:color w:val="000000"/>
                <w:position w:val="-2"/>
                <w:sz w:val="18"/>
                <w:szCs w:val="18"/>
              </w:rPr>
              <w:t> </w:t>
            </w:r>
          </w:p>
        </w:tc>
      </w:tr>
    </w:tbl>
    <w:p w14:paraId="4455101E"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0D66921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582871" w14:textId="77777777" w:rsidR="000F5454" w:rsidRDefault="008C4E6C" w:rsidP="002007BE">
            <w:pPr>
              <w:jc w:val="center"/>
            </w:pPr>
            <w:r>
              <w:rPr>
                <w:rFonts w:ascii="Arial" w:hAnsi="Arial" w:cs="Arial"/>
                <w:b/>
                <w:bCs/>
                <w:color w:val="FFFFFF"/>
                <w:position w:val="-2"/>
                <w:sz w:val="18"/>
                <w:szCs w:val="18"/>
              </w:rPr>
              <w:t xml:space="preserve">POGOJ </w:t>
            </w:r>
            <w:r w:rsidR="002007BE">
              <w:rPr>
                <w:rFonts w:ascii="Arial" w:hAnsi="Arial" w:cs="Arial"/>
                <w:b/>
                <w:bCs/>
                <w:color w:val="FFFFFF"/>
                <w:position w:val="-2"/>
                <w:sz w:val="18"/>
                <w:szCs w:val="18"/>
              </w:rPr>
              <w:t>3</w:t>
            </w:r>
            <w:r>
              <w:rPr>
                <w:rFonts w:ascii="Arial" w:hAnsi="Arial" w:cs="Arial"/>
                <w:b/>
                <w:bCs/>
                <w:color w:val="FFFFFF"/>
                <w:position w:val="-2"/>
                <w:sz w:val="18"/>
                <w:szCs w:val="18"/>
              </w:rPr>
              <w:br/>
              <w:t>Vozila za prevoz otrok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42CD9" w14:textId="77777777" w:rsidR="000F5454" w:rsidRDefault="008C4E6C">
            <w:pPr>
              <w:spacing w:before="135" w:after="135"/>
              <w:jc w:val="both"/>
              <w:textAlignment w:val="center"/>
            </w:pPr>
            <w:r>
              <w:rPr>
                <w:rFonts w:ascii="Arial" w:hAnsi="Arial" w:cs="Arial"/>
                <w:color w:val="000000"/>
                <w:position w:val="-2"/>
                <w:sz w:val="18"/>
                <w:szCs w:val="18"/>
              </w:rPr>
              <w:t>Gospodarski subjekt, ki nastopa v ponudbi, razpolaga (lastništvo, najem, leasing) z ustreznim vozilom oziroma vozili z zadostnim številom sedežev, ki ustrezajo številu otrok, ki se vozijo na posamezni relaciji. Za ustrezno se šteje vozilo oziroma vozila, ki zagotavljajo sedeže številu otrok na posamezni relaciji.</w:t>
            </w:r>
          </w:p>
          <w:p w14:paraId="0C096AB6" w14:textId="77777777" w:rsidR="000F5454" w:rsidRDefault="008C4E6C">
            <w:pPr>
              <w:spacing w:before="135" w:after="135"/>
              <w:jc w:val="both"/>
              <w:textAlignment w:val="center"/>
            </w:pPr>
            <w:r>
              <w:rPr>
                <w:rFonts w:ascii="Arial" w:hAnsi="Arial" w:cs="Arial"/>
                <w:color w:val="000000"/>
                <w:position w:val="-2"/>
                <w:sz w:val="18"/>
                <w:szCs w:val="18"/>
              </w:rPr>
              <w:t>Pri tem morajo vsa vozila, s katerimi bo gospodarski subjekt  izvajal storitve posebnega linijskega prevoza izpolnjevati vse zahteve in tehnične karakteristike, ki jih zahteva veljavna zakonodaja na relevantnem področju, in sicer:</w:t>
            </w:r>
          </w:p>
          <w:p w14:paraId="604F6E7B" w14:textId="77777777" w:rsidR="000F5454" w:rsidRDefault="008C4E6C">
            <w:pPr>
              <w:spacing w:before="135" w:after="135"/>
              <w:jc w:val="both"/>
              <w:textAlignment w:val="center"/>
            </w:pPr>
            <w:r>
              <w:rPr>
                <w:rFonts w:ascii="Arial" w:hAnsi="Arial" w:cs="Arial"/>
                <w:color w:val="000000"/>
                <w:position w:val="-2"/>
                <w:sz w:val="18"/>
                <w:szCs w:val="18"/>
              </w:rPr>
              <w:t> - novejša vozila (ponudnik bo na poziv naročnika to dokazal z ustrezno tehnično dokumentacijo in homologacijo);</w:t>
            </w:r>
          </w:p>
          <w:p w14:paraId="624E3E85" w14:textId="0E543D82" w:rsidR="000F5454" w:rsidRDefault="008C4E6C">
            <w:pPr>
              <w:spacing w:before="135" w:after="135"/>
              <w:jc w:val="both"/>
              <w:textAlignment w:val="center"/>
            </w:pPr>
            <w:r>
              <w:rPr>
                <w:rFonts w:ascii="Arial" w:hAnsi="Arial" w:cs="Arial"/>
                <w:color w:val="000000"/>
                <w:position w:val="-2"/>
                <w:sz w:val="18"/>
                <w:szCs w:val="18"/>
              </w:rPr>
              <w:t> - ustrezno število in velikost vozila za prevoz otrok;</w:t>
            </w:r>
          </w:p>
          <w:p w14:paraId="6EC16C59" w14:textId="77777777" w:rsidR="000F5454" w:rsidRDefault="008C4E6C">
            <w:pPr>
              <w:spacing w:before="135" w:after="135"/>
              <w:jc w:val="both"/>
              <w:textAlignment w:val="center"/>
            </w:pPr>
            <w:r>
              <w:rPr>
                <w:rFonts w:ascii="Arial" w:hAnsi="Arial" w:cs="Arial"/>
                <w:color w:val="000000"/>
                <w:position w:val="-2"/>
                <w:sz w:val="18"/>
                <w:szCs w:val="18"/>
              </w:rPr>
              <w:t> - nadomestno vozilo oziroma nadomestnega voznika v primeru okvare vozila ali odsotnosti voznika.</w:t>
            </w:r>
          </w:p>
        </w:tc>
      </w:tr>
      <w:tr w:rsidR="000F5454" w14:paraId="4F478B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F244B"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023F9" w14:textId="695520B5" w:rsidR="000F5454" w:rsidRDefault="008C4E6C">
            <w:pPr>
              <w:spacing w:before="135" w:after="135"/>
              <w:jc w:val="both"/>
              <w:textAlignment w:val="center"/>
            </w:pPr>
            <w:r w:rsidRPr="000E32ED">
              <w:rPr>
                <w:rFonts w:ascii="Arial" w:hAnsi="Arial" w:cs="Arial"/>
                <w:color w:val="000000"/>
                <w:position w:val="-2"/>
                <w:sz w:val="18"/>
                <w:szCs w:val="18"/>
              </w:rPr>
              <w:t xml:space="preserve">Gospodarski subjekt izpolnjevanje pogoja dokazuje z </w:t>
            </w:r>
            <w:r w:rsidR="00160699">
              <w:rPr>
                <w:rFonts w:ascii="Arial" w:hAnsi="Arial" w:cs="Arial"/>
                <w:color w:val="000000"/>
                <w:position w:val="-2"/>
                <w:sz w:val="18"/>
                <w:szCs w:val="18"/>
              </w:rPr>
              <w:t xml:space="preserve">izpolnitvijo </w:t>
            </w:r>
            <w:r w:rsidRPr="000E32ED">
              <w:rPr>
                <w:rFonts w:ascii="Arial" w:hAnsi="Arial" w:cs="Arial"/>
                <w:color w:val="000000"/>
                <w:position w:val="-2"/>
                <w:sz w:val="18"/>
                <w:szCs w:val="18"/>
              </w:rPr>
              <w:t>SEZNAMA VOZIL ter s predložitvijo kopij prometnih dovoljenj.</w:t>
            </w:r>
          </w:p>
          <w:p w14:paraId="4910A8F3" w14:textId="77777777" w:rsidR="000F5454" w:rsidRDefault="008C4E6C">
            <w:pPr>
              <w:spacing w:before="135" w:after="135"/>
              <w:jc w:val="both"/>
              <w:textAlignment w:val="center"/>
            </w:pPr>
            <w:r>
              <w:rPr>
                <w:rFonts w:ascii="Arial" w:hAnsi="Arial" w:cs="Arial"/>
                <w:color w:val="000000"/>
                <w:position w:val="-2"/>
                <w:sz w:val="18"/>
                <w:szCs w:val="18"/>
              </w:rPr>
              <w:t xml:space="preserve">Prav tako mora gospodarski subjekt s katerim bo sklenjena pogodba za izvajanje storitev, v kolikor bo za izvajanje storitev uporabljal najeta vozila, v roku </w:t>
            </w:r>
            <w:r w:rsidR="002550CA">
              <w:rPr>
                <w:rFonts w:ascii="Arial" w:hAnsi="Arial" w:cs="Arial"/>
                <w:color w:val="000000"/>
                <w:position w:val="-2"/>
                <w:sz w:val="18"/>
                <w:szCs w:val="18"/>
              </w:rPr>
              <w:t>(</w:t>
            </w:r>
            <w:r>
              <w:rPr>
                <w:rFonts w:ascii="Arial" w:hAnsi="Arial" w:cs="Arial"/>
                <w:color w:val="000000"/>
                <w:position w:val="-2"/>
                <w:sz w:val="18"/>
                <w:szCs w:val="18"/>
              </w:rPr>
              <w:t>10</w:t>
            </w:r>
            <w:r w:rsidR="002550CA">
              <w:rPr>
                <w:rFonts w:ascii="Arial" w:hAnsi="Arial" w:cs="Arial"/>
                <w:color w:val="000000"/>
                <w:position w:val="-2"/>
                <w:sz w:val="18"/>
                <w:szCs w:val="18"/>
              </w:rPr>
              <w:t>) deset</w:t>
            </w:r>
            <w:r>
              <w:rPr>
                <w:rFonts w:ascii="Arial" w:hAnsi="Arial" w:cs="Arial"/>
                <w:color w:val="000000"/>
                <w:position w:val="-2"/>
                <w:sz w:val="18"/>
                <w:szCs w:val="18"/>
              </w:rPr>
              <w:t xml:space="preserve"> dni po sklenitvi pogodbe naročniku predložiti tudi kopijo sklenjene pogodbe o najemu vozil.</w:t>
            </w:r>
          </w:p>
          <w:p w14:paraId="1F2E538A" w14:textId="17358733" w:rsidR="000F5454" w:rsidRDefault="008C4E6C">
            <w:pPr>
              <w:spacing w:before="135" w:after="135"/>
              <w:jc w:val="both"/>
              <w:textAlignment w:val="center"/>
            </w:pPr>
            <w:r>
              <w:rPr>
                <w:rFonts w:ascii="Arial" w:hAnsi="Arial" w:cs="Arial"/>
                <w:color w:val="000000"/>
                <w:position w:val="-2"/>
                <w:sz w:val="18"/>
                <w:szCs w:val="18"/>
              </w:rPr>
              <w:t>Ponudnik predloži seznam vozil za relacij</w:t>
            </w:r>
            <w:r w:rsidR="00921DA5">
              <w:rPr>
                <w:rFonts w:ascii="Arial" w:hAnsi="Arial" w:cs="Arial"/>
                <w:color w:val="000000"/>
                <w:position w:val="-2"/>
                <w:sz w:val="18"/>
                <w:szCs w:val="18"/>
              </w:rPr>
              <w:t>o</w:t>
            </w:r>
            <w:r>
              <w:rPr>
                <w:rFonts w:ascii="Arial" w:hAnsi="Arial" w:cs="Arial"/>
                <w:color w:val="000000"/>
                <w:position w:val="-2"/>
                <w:sz w:val="18"/>
                <w:szCs w:val="18"/>
              </w:rPr>
              <w:t>.</w:t>
            </w:r>
          </w:p>
        </w:tc>
      </w:tr>
      <w:tr w:rsidR="000F5454" w14:paraId="0B2F0C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535D2"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E7587" w14:textId="77777777" w:rsidR="000F5454" w:rsidRDefault="008C4E6C">
            <w:pPr>
              <w:jc w:val="both"/>
              <w:textAlignment w:val="center"/>
            </w:pPr>
            <w:r>
              <w:rPr>
                <w:rFonts w:ascii="Arial" w:hAnsi="Arial" w:cs="Arial"/>
                <w:color w:val="000000"/>
                <w:position w:val="-2"/>
                <w:sz w:val="18"/>
                <w:szCs w:val="18"/>
              </w:rPr>
              <w:t> </w:t>
            </w:r>
          </w:p>
          <w:p w14:paraId="214FBDBF" w14:textId="77777777" w:rsidR="000F5454" w:rsidRDefault="008C4E6C">
            <w:r>
              <w:rPr>
                <w:rFonts w:ascii="Arial" w:hAnsi="Arial" w:cs="Arial"/>
                <w:color w:val="000000"/>
                <w:position w:val="-2"/>
                <w:sz w:val="18"/>
                <w:szCs w:val="18"/>
              </w:rPr>
              <w:t xml:space="preserve"> /</w:t>
            </w:r>
          </w:p>
        </w:tc>
      </w:tr>
      <w:tr w:rsidR="000F5454" w14:paraId="62DB90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E0306"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6CEC8"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7E677AB6" w14:textId="77777777" w:rsidR="000F5454" w:rsidRDefault="008C4E6C">
            <w:pPr>
              <w:jc w:val="both"/>
              <w:textAlignment w:val="center"/>
            </w:pPr>
            <w:r>
              <w:rPr>
                <w:rFonts w:ascii="Arial" w:hAnsi="Arial" w:cs="Arial"/>
                <w:color w:val="000000"/>
                <w:position w:val="-2"/>
                <w:sz w:val="18"/>
                <w:szCs w:val="18"/>
              </w:rPr>
              <w:t> </w:t>
            </w:r>
          </w:p>
        </w:tc>
      </w:tr>
      <w:tr w:rsidR="000F5454" w14:paraId="7F9CD6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FE079"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3210" w14:textId="77777777" w:rsidR="000F5454" w:rsidRDefault="008C4E6C">
            <w:pPr>
              <w:spacing w:before="135" w:after="135"/>
              <w:jc w:val="both"/>
              <w:textAlignment w:val="center"/>
            </w:pPr>
            <w:r>
              <w:rPr>
                <w:rFonts w:ascii="Arial" w:hAnsi="Arial" w:cs="Arial"/>
                <w:color w:val="000000"/>
                <w:position w:val="-2"/>
                <w:sz w:val="18"/>
                <w:szCs w:val="18"/>
              </w:rPr>
              <w:t>KUMULATIVNO izpolnjevanje pogoja</w:t>
            </w:r>
          </w:p>
          <w:p w14:paraId="5B845AD0" w14:textId="77777777" w:rsidR="000F5454" w:rsidRDefault="008C4E6C">
            <w:pPr>
              <w:jc w:val="both"/>
              <w:textAlignment w:val="center"/>
            </w:pPr>
            <w:r>
              <w:rPr>
                <w:rFonts w:ascii="Arial" w:hAnsi="Arial" w:cs="Arial"/>
                <w:color w:val="000000"/>
                <w:position w:val="-2"/>
                <w:sz w:val="18"/>
                <w:szCs w:val="18"/>
              </w:rPr>
              <w:t> </w:t>
            </w:r>
          </w:p>
        </w:tc>
      </w:tr>
    </w:tbl>
    <w:p w14:paraId="3EEEE5A5" w14:textId="77777777" w:rsidR="000F5454" w:rsidRDefault="000F5454"/>
    <w:tbl>
      <w:tblPr>
        <w:tblStyle w:val="NormalTablePHPDOCX"/>
        <w:tblW w:w="9300" w:type="dxa"/>
        <w:tblInd w:w="108" w:type="dxa"/>
        <w:tblLook w:val="04A0" w:firstRow="1" w:lastRow="0" w:firstColumn="1" w:lastColumn="0" w:noHBand="0" w:noVBand="1"/>
      </w:tblPr>
      <w:tblGrid>
        <w:gridCol w:w="1860"/>
        <w:gridCol w:w="7440"/>
      </w:tblGrid>
      <w:tr w:rsidR="000F5454" w14:paraId="7A3913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DECBBC9" w14:textId="77777777" w:rsidR="000F5454" w:rsidRDefault="008C4E6C" w:rsidP="002007BE">
            <w:pPr>
              <w:jc w:val="center"/>
            </w:pPr>
            <w:r>
              <w:rPr>
                <w:rFonts w:ascii="Arial" w:hAnsi="Arial" w:cs="Arial"/>
                <w:b/>
                <w:bCs/>
                <w:color w:val="FFFFFF"/>
                <w:position w:val="-2"/>
                <w:sz w:val="18"/>
                <w:szCs w:val="18"/>
              </w:rPr>
              <w:lastRenderedPageBreak/>
              <w:t xml:space="preserve">POGOJ </w:t>
            </w:r>
            <w:r w:rsidR="002007BE">
              <w:rPr>
                <w:rFonts w:ascii="Arial" w:hAnsi="Arial" w:cs="Arial"/>
                <w:b/>
                <w:bCs/>
                <w:color w:val="FFFFFF"/>
                <w:position w:val="-2"/>
                <w:sz w:val="18"/>
                <w:szCs w:val="18"/>
              </w:rPr>
              <w:t>4</w:t>
            </w:r>
            <w:r>
              <w:rPr>
                <w:rFonts w:ascii="Arial" w:hAnsi="Arial" w:cs="Arial"/>
                <w:b/>
                <w:bCs/>
                <w:color w:val="FFFFFF"/>
                <w:position w:val="-2"/>
                <w:sz w:val="18"/>
                <w:szCs w:val="18"/>
              </w:rPr>
              <w:br/>
              <w:t>Veljavna licenca za opravljanje prevozov in sklenjeno ustrezno zavarovanje za odgovornost za škodo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D0DD9" w14:textId="77777777" w:rsidR="000F5454" w:rsidRDefault="008C4E6C">
            <w:pPr>
              <w:spacing w:before="135" w:after="135"/>
              <w:jc w:val="both"/>
              <w:textAlignment w:val="center"/>
            </w:pPr>
            <w:r>
              <w:rPr>
                <w:rFonts w:ascii="Arial" w:hAnsi="Arial" w:cs="Arial"/>
                <w:color w:val="000000"/>
                <w:position w:val="-2"/>
                <w:sz w:val="18"/>
                <w:szCs w:val="18"/>
              </w:rPr>
              <w:t>Ponudnik mora imeti veljavno licenco za opravljanje prevozov potnikov v cestnem prometu ter sklenjeno ustrezno zavarovanje za odgovornost za škodo, ki bi utegnila nastati naročniku in tretjim osebam v zvezi z opravljanjem njegove dejavnosti. Ponudnik mora imeti sklenjeno nezgodno zavarovanje potnikov pri ustrezni zavarovalnici. </w:t>
            </w:r>
          </w:p>
        </w:tc>
      </w:tr>
      <w:tr w:rsidR="000F5454" w14:paraId="1BD40F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17AEA" w14:textId="77777777" w:rsidR="000F5454" w:rsidRDefault="008C4E6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53CD3" w14:textId="01D4B6D2" w:rsidR="00160699" w:rsidRPr="00160699" w:rsidRDefault="00160699" w:rsidP="00160699">
            <w:pPr>
              <w:spacing w:before="135" w:after="135"/>
              <w:jc w:val="both"/>
              <w:textAlignment w:val="center"/>
              <w:rPr>
                <w:rFonts w:ascii="Arial" w:hAnsi="Arial" w:cs="Arial"/>
                <w:color w:val="000000"/>
                <w:position w:val="-2"/>
                <w:sz w:val="18"/>
                <w:szCs w:val="18"/>
              </w:rPr>
            </w:pPr>
            <w:r w:rsidRPr="00160699">
              <w:rPr>
                <w:rFonts w:ascii="Arial" w:hAnsi="Arial" w:cs="Arial"/>
                <w:color w:val="000000"/>
                <w:position w:val="-2"/>
                <w:sz w:val="18"/>
                <w:szCs w:val="18"/>
              </w:rPr>
              <w:t>Šteje se, da je ponudnik s podpisom obrazca Krovna izjava podal lastno izjavo, da izpolnjuje navedeni pogoj.  Naročnik lahko od ponudnika zahteva dodatna dokazila. V primeru, da se izkaže, da ponudnik ne razpolaga z zahtevano licenco, se ponudba izloči.</w:t>
            </w:r>
          </w:p>
          <w:p w14:paraId="20B0059D" w14:textId="7D0B4397" w:rsidR="000F5454" w:rsidRDefault="00160699" w:rsidP="00160699">
            <w:pPr>
              <w:spacing w:before="135" w:after="135"/>
              <w:jc w:val="both"/>
              <w:textAlignment w:val="center"/>
            </w:pPr>
            <w:r w:rsidRPr="00160699">
              <w:rPr>
                <w:rFonts w:ascii="Arial" w:hAnsi="Arial" w:cs="Arial"/>
                <w:color w:val="000000"/>
                <w:position w:val="-2"/>
                <w:sz w:val="18"/>
                <w:szCs w:val="18"/>
              </w:rPr>
              <w:t>Ponudnik, ki bo izbran, bo moral v roku (10) deset dni od podpisa pogodbe naročniku predložiti dokazilo o veljavno sklenjenem zavarovanju odgovornosti iz dejavnosti in nezgodnem zavarovanju potnikov. Predložitev dokazila o ustreznem zavarovanju je pogoj za veljavnost pogodbe.</w:t>
            </w:r>
          </w:p>
        </w:tc>
      </w:tr>
      <w:tr w:rsidR="000F5454" w14:paraId="0F81AE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88B26" w14:textId="77777777" w:rsidR="000F5454" w:rsidRDefault="008C4E6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F0DB8" w14:textId="77777777" w:rsidR="000F5454" w:rsidRDefault="008C4E6C">
            <w:pPr>
              <w:jc w:val="both"/>
              <w:textAlignment w:val="center"/>
            </w:pPr>
            <w:r>
              <w:rPr>
                <w:rFonts w:ascii="Arial" w:hAnsi="Arial" w:cs="Arial"/>
                <w:color w:val="000000"/>
                <w:position w:val="-2"/>
                <w:sz w:val="18"/>
                <w:szCs w:val="18"/>
              </w:rPr>
              <w:t> </w:t>
            </w:r>
          </w:p>
          <w:p w14:paraId="60AE084F" w14:textId="77777777" w:rsidR="000F5454" w:rsidRDefault="008C4E6C">
            <w:r>
              <w:rPr>
                <w:rFonts w:ascii="Arial" w:hAnsi="Arial" w:cs="Arial"/>
                <w:color w:val="000000"/>
                <w:position w:val="-2"/>
                <w:sz w:val="18"/>
                <w:szCs w:val="18"/>
              </w:rPr>
              <w:t xml:space="preserve"> /</w:t>
            </w:r>
          </w:p>
        </w:tc>
      </w:tr>
      <w:tr w:rsidR="000F5454" w14:paraId="719CE8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13122" w14:textId="77777777" w:rsidR="000F5454" w:rsidRDefault="008C4E6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6E088" w14:textId="77777777" w:rsidR="000F5454" w:rsidRDefault="008C4E6C">
            <w:pPr>
              <w:spacing w:before="135" w:after="135"/>
              <w:jc w:val="both"/>
              <w:textAlignment w:val="center"/>
            </w:pPr>
            <w:r>
              <w:rPr>
                <w:rFonts w:ascii="Arial" w:hAnsi="Arial" w:cs="Arial"/>
                <w:color w:val="000000"/>
                <w:position w:val="-2"/>
                <w:sz w:val="18"/>
                <w:szCs w:val="18"/>
              </w:rPr>
              <w:t>MORAJO izpolnjevati pogoj</w:t>
            </w:r>
          </w:p>
          <w:p w14:paraId="6EC0B2EC" w14:textId="77777777" w:rsidR="000F5454" w:rsidRDefault="008C4E6C">
            <w:pPr>
              <w:jc w:val="both"/>
              <w:textAlignment w:val="center"/>
            </w:pPr>
            <w:r>
              <w:rPr>
                <w:rFonts w:ascii="Arial" w:hAnsi="Arial" w:cs="Arial"/>
                <w:color w:val="000000"/>
                <w:position w:val="-2"/>
                <w:sz w:val="18"/>
                <w:szCs w:val="18"/>
              </w:rPr>
              <w:t> </w:t>
            </w:r>
          </w:p>
        </w:tc>
      </w:tr>
      <w:tr w:rsidR="000F5454" w14:paraId="31EE1A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A89BC" w14:textId="77777777" w:rsidR="000F5454" w:rsidRDefault="008C4E6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2C5BD" w14:textId="77777777" w:rsidR="000F5454" w:rsidRDefault="008C4E6C">
            <w:pPr>
              <w:spacing w:before="135" w:after="135"/>
              <w:jc w:val="both"/>
              <w:textAlignment w:val="center"/>
            </w:pPr>
            <w:r>
              <w:rPr>
                <w:rFonts w:ascii="Arial" w:hAnsi="Arial" w:cs="Arial"/>
                <w:color w:val="000000"/>
                <w:position w:val="-2"/>
                <w:sz w:val="18"/>
                <w:szCs w:val="18"/>
              </w:rPr>
              <w:t>MORAJO izpolnjevati pogoj</w:t>
            </w:r>
          </w:p>
          <w:p w14:paraId="1988D8B3" w14:textId="77777777" w:rsidR="000F5454" w:rsidRDefault="008C4E6C">
            <w:pPr>
              <w:jc w:val="both"/>
              <w:textAlignment w:val="center"/>
            </w:pPr>
            <w:r>
              <w:rPr>
                <w:rFonts w:ascii="Arial" w:hAnsi="Arial" w:cs="Arial"/>
                <w:color w:val="000000"/>
                <w:position w:val="-2"/>
                <w:sz w:val="18"/>
                <w:szCs w:val="18"/>
              </w:rPr>
              <w:t> </w:t>
            </w:r>
          </w:p>
        </w:tc>
      </w:tr>
    </w:tbl>
    <w:p w14:paraId="1670FCB0" w14:textId="77777777" w:rsidR="000F5454" w:rsidRDefault="000F5454">
      <w:pPr>
        <w:sectPr w:rsidR="000F5454" w:rsidSect="00D931BF">
          <w:pgSz w:w="11906" w:h="16838"/>
          <w:pgMar w:top="1418" w:right="1418" w:bottom="1418" w:left="1418" w:header="567" w:footer="680" w:gutter="0"/>
          <w:cols w:space="708"/>
          <w:docGrid w:linePitch="360"/>
        </w:sectPr>
      </w:pPr>
    </w:p>
    <w:p w14:paraId="3E1201D0" w14:textId="32DFBB24" w:rsidR="006218F8" w:rsidRPr="00921DA5" w:rsidRDefault="008C4E6C" w:rsidP="00921D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pPr w:leftFromText="141" w:rightFromText="141" w:vertAnchor="text" w:horzAnchor="margin" w:tblpY="111"/>
        <w:tblW w:w="2500" w:type="pct"/>
        <w:tblLook w:val="04A0" w:firstRow="1" w:lastRow="0" w:firstColumn="1" w:lastColumn="0" w:noHBand="0" w:noVBand="1"/>
      </w:tblPr>
      <w:tblGrid>
        <w:gridCol w:w="4535"/>
      </w:tblGrid>
      <w:tr w:rsidR="006218F8" w:rsidRPr="007E391B" w14:paraId="4A27CA89" w14:textId="77777777" w:rsidTr="00E1634A">
        <w:tc>
          <w:tcPr>
            <w:tcW w:w="0" w:type="auto"/>
            <w:shd w:val="clear" w:color="auto" w:fill="000000"/>
            <w:tcMar>
              <w:top w:w="150" w:type="dxa"/>
              <w:bottom w:w="150" w:type="dxa"/>
            </w:tcMar>
            <w:vAlign w:val="center"/>
          </w:tcPr>
          <w:p w14:paraId="53DC6BFE" w14:textId="77777777" w:rsidR="006218F8" w:rsidRPr="007E391B" w:rsidRDefault="006218F8" w:rsidP="00E1634A">
            <w:pPr>
              <w:jc w:val="center"/>
            </w:pPr>
            <w:r w:rsidRPr="007E391B">
              <w:rPr>
                <w:rFonts w:ascii="Arial" w:hAnsi="Arial" w:cs="Arial"/>
                <w:b/>
                <w:bCs/>
                <w:color w:val="FFFFFF"/>
                <w:position w:val="-2"/>
                <w:sz w:val="18"/>
                <w:szCs w:val="18"/>
                <w:shd w:val="clear" w:color="auto" w:fill="000000"/>
              </w:rPr>
              <w:t>Zavarovanje za resnost ponudbe</w:t>
            </w:r>
          </w:p>
        </w:tc>
      </w:tr>
    </w:tbl>
    <w:p w14:paraId="7391CCBF" w14:textId="77777777" w:rsidR="006218F8" w:rsidRDefault="006218F8" w:rsidP="006218F8">
      <w:pPr>
        <w:spacing w:before="225" w:after="225" w:line="240" w:lineRule="auto"/>
        <w:jc w:val="both"/>
        <w:rPr>
          <w:rFonts w:ascii="Arial" w:hAnsi="Arial" w:cs="Arial"/>
          <w:color w:val="000000"/>
          <w:sz w:val="18"/>
          <w:szCs w:val="18"/>
        </w:rPr>
      </w:pPr>
    </w:p>
    <w:p w14:paraId="3B68B991" w14:textId="77777777" w:rsidR="006218F8" w:rsidRDefault="006218F8" w:rsidP="006218F8">
      <w:pPr>
        <w:spacing w:before="225" w:after="225" w:line="240" w:lineRule="auto"/>
        <w:jc w:val="both"/>
        <w:rPr>
          <w:rFonts w:ascii="Arial" w:hAnsi="Arial" w:cs="Arial"/>
          <w:color w:val="000000"/>
          <w:sz w:val="18"/>
          <w:szCs w:val="18"/>
        </w:rPr>
      </w:pPr>
    </w:p>
    <w:p w14:paraId="3BA3C505" w14:textId="77777777" w:rsidR="00820F7B" w:rsidRPr="004642B7" w:rsidRDefault="00820F7B" w:rsidP="00820F7B">
      <w:pPr>
        <w:spacing w:before="225" w:after="225" w:line="240" w:lineRule="auto"/>
        <w:jc w:val="both"/>
      </w:pPr>
      <w:r w:rsidRPr="004642B7">
        <w:rPr>
          <w:rFonts w:ascii="Arial" w:hAnsi="Arial" w:cs="Arial"/>
          <w:color w:val="000000"/>
          <w:sz w:val="18"/>
          <w:szCs w:val="18"/>
        </w:rPr>
        <w:t>Instrument zavarovanja: menica</w:t>
      </w:r>
    </w:p>
    <w:p w14:paraId="14CA2663" w14:textId="77777777" w:rsidR="00820F7B" w:rsidRDefault="00820F7B" w:rsidP="00820F7B">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Višina zavarovanja: </w:t>
      </w:r>
    </w:p>
    <w:tbl>
      <w:tblPr>
        <w:tblStyle w:val="NormalTablePHPDOCX"/>
        <w:tblW w:w="4940" w:type="pct"/>
        <w:tblInd w:w="108" w:type="dxa"/>
        <w:tblLook w:val="04A0" w:firstRow="1" w:lastRow="0" w:firstColumn="1" w:lastColumn="0" w:noHBand="0" w:noVBand="1"/>
      </w:tblPr>
      <w:tblGrid>
        <w:gridCol w:w="877"/>
        <w:gridCol w:w="4036"/>
        <w:gridCol w:w="4036"/>
      </w:tblGrid>
      <w:tr w:rsidR="002752DE" w14:paraId="5FBAC5E5" w14:textId="77777777" w:rsidTr="002752DE">
        <w:tc>
          <w:tcPr>
            <w:tcW w:w="4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2F6814" w14:textId="77777777" w:rsidR="002752DE" w:rsidRDefault="002752DE" w:rsidP="00E1634A">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22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87F02" w14:textId="77777777" w:rsidR="002752DE" w:rsidRDefault="002752DE" w:rsidP="00E1634A">
            <w:pPr>
              <w:jc w:val="center"/>
            </w:pPr>
            <w:r>
              <w:rPr>
                <w:rFonts w:ascii="Arial" w:hAnsi="Arial" w:cs="Arial"/>
                <w:b/>
                <w:bCs/>
                <w:color w:val="000000"/>
                <w:position w:val="-2"/>
                <w:sz w:val="18"/>
                <w:szCs w:val="18"/>
                <w:shd w:val="clear" w:color="auto" w:fill="D1D1D1"/>
              </w:rPr>
              <w:t>Naziv sklopa</w:t>
            </w:r>
          </w:p>
        </w:tc>
        <w:tc>
          <w:tcPr>
            <w:tcW w:w="2255" w:type="pct"/>
            <w:tcBorders>
              <w:top w:val="single" w:sz="5" w:space="0" w:color="000000"/>
              <w:left w:val="single" w:sz="5" w:space="0" w:color="000000"/>
              <w:bottom w:val="single" w:sz="5" w:space="0" w:color="000000"/>
              <w:right w:val="single" w:sz="5" w:space="0" w:color="000000"/>
            </w:tcBorders>
            <w:shd w:val="clear" w:color="auto" w:fill="D1D1D1"/>
          </w:tcPr>
          <w:p w14:paraId="7BED7552" w14:textId="1D84ECF1" w:rsidR="002752DE" w:rsidRDefault="002752DE" w:rsidP="00E1634A">
            <w:pPr>
              <w:jc w:val="center"/>
              <w:rPr>
                <w:rFonts w:ascii="Arial" w:hAnsi="Arial" w:cs="Arial"/>
                <w:b/>
                <w:bCs/>
                <w:color w:val="000000"/>
                <w:position w:val="-2"/>
                <w:sz w:val="18"/>
                <w:szCs w:val="18"/>
                <w:shd w:val="clear" w:color="auto" w:fill="D1D1D1"/>
              </w:rPr>
            </w:pPr>
            <w:r w:rsidRPr="002752DE">
              <w:rPr>
                <w:rFonts w:ascii="Arial" w:hAnsi="Arial" w:cs="Arial"/>
                <w:b/>
                <w:bCs/>
                <w:color w:val="000000"/>
                <w:position w:val="-2"/>
                <w:sz w:val="18"/>
                <w:szCs w:val="18"/>
                <w:shd w:val="clear" w:color="auto" w:fill="D1D1D1"/>
              </w:rPr>
              <w:t>Višina zavarovanja za posamezen sklop v EUR</w:t>
            </w:r>
          </w:p>
        </w:tc>
      </w:tr>
      <w:tr w:rsidR="002752DE" w14:paraId="0523C564" w14:textId="77777777" w:rsidTr="002752DE">
        <w:tc>
          <w:tcPr>
            <w:tcW w:w="4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BABF3" w14:textId="77777777" w:rsidR="002752DE" w:rsidRDefault="002752DE" w:rsidP="00E1634A">
            <w:r>
              <w:rPr>
                <w:rFonts w:ascii="Arial" w:hAnsi="Arial" w:cs="Arial"/>
                <w:color w:val="000000"/>
                <w:position w:val="-2"/>
                <w:sz w:val="18"/>
                <w:szCs w:val="18"/>
              </w:rPr>
              <w:t>3</w:t>
            </w:r>
          </w:p>
        </w:tc>
        <w:tc>
          <w:tcPr>
            <w:tcW w:w="22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06F7B" w14:textId="77777777" w:rsidR="002752DE" w:rsidRDefault="002752DE" w:rsidP="00E1634A">
            <w:r>
              <w:rPr>
                <w:rFonts w:ascii="Arial" w:hAnsi="Arial" w:cs="Arial"/>
                <w:color w:val="000000"/>
                <w:position w:val="-2"/>
                <w:sz w:val="18"/>
                <w:szCs w:val="18"/>
              </w:rPr>
              <w:t>Sklop 3: Izvajanje prevoza osnovnošolskih otrok na relaciji Šentanel</w:t>
            </w:r>
          </w:p>
        </w:tc>
        <w:tc>
          <w:tcPr>
            <w:tcW w:w="2255" w:type="pct"/>
            <w:tcBorders>
              <w:top w:val="single" w:sz="5" w:space="0" w:color="000000"/>
              <w:left w:val="single" w:sz="5" w:space="0" w:color="000000"/>
              <w:bottom w:val="single" w:sz="5" w:space="0" w:color="000000"/>
              <w:right w:val="single" w:sz="5" w:space="0" w:color="000000"/>
            </w:tcBorders>
          </w:tcPr>
          <w:p w14:paraId="6811923B" w14:textId="4BBA23B5" w:rsidR="002752DE" w:rsidRPr="00CE4897" w:rsidRDefault="00CE4897" w:rsidP="00CE4897">
            <w:pPr>
              <w:jc w:val="center"/>
              <w:rPr>
                <w:rFonts w:ascii="Arial" w:hAnsi="Arial" w:cs="Arial"/>
                <w:color w:val="000000"/>
                <w:position w:val="-2"/>
                <w:sz w:val="18"/>
                <w:szCs w:val="18"/>
              </w:rPr>
            </w:pPr>
            <w:r w:rsidRPr="00CE4897">
              <w:rPr>
                <w:rFonts w:ascii="Arial" w:hAnsi="Arial" w:cs="Arial"/>
                <w:color w:val="000000"/>
                <w:position w:val="-2"/>
                <w:sz w:val="18"/>
                <w:szCs w:val="18"/>
              </w:rPr>
              <w:t>5</w:t>
            </w:r>
            <w:r w:rsidR="00921DA5">
              <w:rPr>
                <w:rFonts w:ascii="Arial" w:hAnsi="Arial" w:cs="Arial"/>
                <w:color w:val="000000"/>
                <w:position w:val="-2"/>
                <w:sz w:val="18"/>
                <w:szCs w:val="18"/>
              </w:rPr>
              <w:t>.</w:t>
            </w:r>
            <w:r w:rsidRPr="00CE4897">
              <w:rPr>
                <w:rFonts w:ascii="Arial" w:hAnsi="Arial" w:cs="Arial"/>
                <w:color w:val="000000"/>
                <w:position w:val="-2"/>
                <w:sz w:val="18"/>
                <w:szCs w:val="18"/>
              </w:rPr>
              <w:t>572,32</w:t>
            </w:r>
          </w:p>
        </w:tc>
      </w:tr>
    </w:tbl>
    <w:p w14:paraId="2F936CF2" w14:textId="77777777" w:rsidR="00820F7B" w:rsidRDefault="00820F7B" w:rsidP="00820F7B">
      <w:pPr>
        <w:spacing w:before="225" w:after="225" w:line="240" w:lineRule="auto"/>
        <w:jc w:val="both"/>
        <w:rPr>
          <w:rFonts w:ascii="Arial" w:hAnsi="Arial" w:cs="Arial"/>
          <w:color w:val="000000"/>
          <w:sz w:val="18"/>
          <w:szCs w:val="18"/>
        </w:rPr>
      </w:pPr>
    </w:p>
    <w:p w14:paraId="45C73C88" w14:textId="244DB7EA" w:rsidR="00820F7B" w:rsidRPr="004642B7" w:rsidRDefault="00820F7B" w:rsidP="00820F7B">
      <w:pPr>
        <w:spacing w:before="225" w:after="225" w:line="240" w:lineRule="auto"/>
        <w:jc w:val="both"/>
        <w:rPr>
          <w:rFonts w:ascii="Arial" w:hAnsi="Arial" w:cs="Arial"/>
          <w:sz w:val="18"/>
          <w:szCs w:val="18"/>
        </w:rPr>
      </w:pPr>
      <w:r w:rsidRPr="004642B7">
        <w:rPr>
          <w:rFonts w:ascii="Arial" w:hAnsi="Arial" w:cs="Arial"/>
          <w:color w:val="000000"/>
          <w:sz w:val="18"/>
          <w:szCs w:val="18"/>
        </w:rPr>
        <w:t xml:space="preserve">Čas veljavnosti: do </w:t>
      </w:r>
      <w:r w:rsidR="00056890">
        <w:rPr>
          <w:rFonts w:ascii="Arial" w:hAnsi="Arial" w:cs="Arial"/>
          <w:color w:val="000000"/>
          <w:sz w:val="18"/>
          <w:szCs w:val="18"/>
        </w:rPr>
        <w:t>0</w:t>
      </w:r>
      <w:r w:rsidR="00FB6B9C">
        <w:rPr>
          <w:rFonts w:ascii="Arial" w:hAnsi="Arial" w:cs="Arial"/>
          <w:color w:val="000000"/>
          <w:sz w:val="18"/>
          <w:szCs w:val="18"/>
        </w:rPr>
        <w:t>1</w:t>
      </w:r>
      <w:r w:rsidRPr="00097127">
        <w:rPr>
          <w:rFonts w:ascii="Arial" w:hAnsi="Arial" w:cs="Arial"/>
          <w:color w:val="000000"/>
          <w:sz w:val="18"/>
          <w:szCs w:val="18"/>
        </w:rPr>
        <w:t>.</w:t>
      </w:r>
      <w:r w:rsidR="00056890">
        <w:rPr>
          <w:rFonts w:ascii="Arial" w:hAnsi="Arial" w:cs="Arial"/>
          <w:color w:val="000000"/>
          <w:sz w:val="18"/>
          <w:szCs w:val="18"/>
        </w:rPr>
        <w:t>08</w:t>
      </w:r>
      <w:r w:rsidRPr="00097127">
        <w:rPr>
          <w:rFonts w:ascii="Arial" w:hAnsi="Arial" w:cs="Arial"/>
          <w:color w:val="000000"/>
          <w:sz w:val="18"/>
          <w:szCs w:val="18"/>
        </w:rPr>
        <w:t>.202</w:t>
      </w:r>
      <w:r w:rsidR="00056890">
        <w:rPr>
          <w:rFonts w:ascii="Arial" w:hAnsi="Arial" w:cs="Arial"/>
          <w:color w:val="000000"/>
          <w:sz w:val="18"/>
          <w:szCs w:val="18"/>
        </w:rPr>
        <w:t>8</w:t>
      </w:r>
      <w:r w:rsidRPr="00097127">
        <w:rPr>
          <w:rFonts w:ascii="Arial" w:hAnsi="Arial" w:cs="Arial"/>
          <w:sz w:val="18"/>
          <w:szCs w:val="18"/>
        </w:rPr>
        <w:t>.</w:t>
      </w:r>
    </w:p>
    <w:p w14:paraId="076A053A" w14:textId="5F1D9C7D" w:rsidR="00820F7B" w:rsidRPr="004642B7" w:rsidRDefault="00820F7B" w:rsidP="00820F7B">
      <w:pPr>
        <w:spacing w:before="225" w:after="225" w:line="240" w:lineRule="auto"/>
        <w:jc w:val="both"/>
        <w:rPr>
          <w:b/>
          <w:i/>
          <w:u w:val="single"/>
        </w:rPr>
      </w:pPr>
      <w:r w:rsidRPr="004642B7">
        <w:rPr>
          <w:rFonts w:ascii="Arial" w:hAnsi="Arial" w:cs="Arial"/>
          <w:b/>
          <w:i/>
          <w:sz w:val="18"/>
          <w:szCs w:val="18"/>
          <w:u w:val="single"/>
        </w:rPr>
        <w:t xml:space="preserve">V ponudbi mora biti predložena lastnoročno podpisana in žigosana menica v originalu ter menična izjava (Obrazec št. </w:t>
      </w:r>
      <w:r w:rsidR="00C27131">
        <w:rPr>
          <w:rFonts w:ascii="Arial" w:hAnsi="Arial" w:cs="Arial"/>
          <w:b/>
          <w:i/>
          <w:sz w:val="18"/>
          <w:szCs w:val="18"/>
          <w:u w:val="single"/>
        </w:rPr>
        <w:t>15</w:t>
      </w:r>
      <w:r w:rsidRPr="004642B7">
        <w:rPr>
          <w:rFonts w:ascii="Arial" w:hAnsi="Arial" w:cs="Arial"/>
          <w:b/>
          <w:i/>
          <w:sz w:val="18"/>
          <w:szCs w:val="18"/>
          <w:u w:val="single"/>
        </w:rPr>
        <w:t>)! V kolikor ponudnik posluje brez žiga mora biti to navedeno.</w:t>
      </w:r>
    </w:p>
    <w:p w14:paraId="0957310E" w14:textId="77777777" w:rsidR="00820F7B" w:rsidRDefault="00820F7B" w:rsidP="00820F7B">
      <w:pPr>
        <w:spacing w:before="225" w:after="225" w:line="240" w:lineRule="auto"/>
        <w:jc w:val="both"/>
        <w:rPr>
          <w:rFonts w:ascii="Arial" w:hAnsi="Arial" w:cs="Arial"/>
          <w:b/>
          <w:bCs/>
          <w:color w:val="000000"/>
          <w:sz w:val="18"/>
          <w:szCs w:val="18"/>
        </w:rPr>
      </w:pPr>
      <w:r w:rsidRPr="004642B7">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7101954A" w14:textId="77777777" w:rsidR="00820F7B" w:rsidRPr="004642B7" w:rsidRDefault="00820F7B" w:rsidP="00820F7B">
      <w:pPr>
        <w:spacing w:before="225" w:after="225" w:line="240" w:lineRule="auto"/>
        <w:jc w:val="both"/>
        <w:rPr>
          <w:rFonts w:ascii="Arial" w:hAnsi="Arial" w:cs="Arial"/>
          <w:b/>
          <w:bCs/>
          <w:color w:val="000000"/>
          <w:sz w:val="18"/>
          <w:szCs w:val="18"/>
        </w:rPr>
      </w:pPr>
      <w:r w:rsidRPr="00CE5062">
        <w:rPr>
          <w:rFonts w:ascii="Arial" w:hAnsi="Arial" w:cs="Arial"/>
          <w:b/>
          <w:bCs/>
          <w:color w:val="000000"/>
          <w:sz w:val="18"/>
          <w:szCs w:val="18"/>
        </w:rPr>
        <w:t>Če del ponudbe, ki se dostavlja ločeno (zavarovanje za resnost ponudbe) ni predložen v roku, določenem za prejem ponudb, se šteje,</w:t>
      </w:r>
      <w:r>
        <w:rPr>
          <w:rFonts w:ascii="Arial" w:hAnsi="Arial" w:cs="Arial"/>
          <w:b/>
          <w:bCs/>
          <w:color w:val="000000"/>
          <w:sz w:val="18"/>
          <w:szCs w:val="18"/>
        </w:rPr>
        <w:t xml:space="preserve"> da je bil predložen prepozno. </w:t>
      </w:r>
      <w:r w:rsidRPr="00CE5062">
        <w:rPr>
          <w:rFonts w:ascii="Arial" w:hAnsi="Arial" w:cs="Arial"/>
          <w:b/>
          <w:bCs/>
          <w:color w:val="000000"/>
          <w:sz w:val="18"/>
          <w:szCs w:val="18"/>
        </w:rPr>
        <w:t>Vse prepozno predložene dele ponudb, ki se dostavljajo ločeno (ne glede na datum oddaje na pošto oziroma nepravočasno dostavo ponudbe v primeru dostave kurirske službe), bo naročnik po končanem odpiranju ponudb neodprte vrnil ponudnikom z</w:t>
      </w:r>
      <w:r>
        <w:rPr>
          <w:rFonts w:ascii="Arial" w:hAnsi="Arial" w:cs="Arial"/>
          <w:b/>
          <w:bCs/>
          <w:color w:val="000000"/>
          <w:sz w:val="18"/>
          <w:szCs w:val="18"/>
        </w:rPr>
        <w:t xml:space="preserve"> navedbo, da so bili prepozni. </w:t>
      </w:r>
      <w:r w:rsidRPr="00CE5062">
        <w:rPr>
          <w:rFonts w:ascii="Arial" w:hAnsi="Arial" w:cs="Arial"/>
          <w:b/>
          <w:bCs/>
          <w:color w:val="000000"/>
          <w:sz w:val="18"/>
          <w:szCs w:val="18"/>
        </w:rPr>
        <w:t>Naročnik ne prevzema nikakršne odgovornosti za izgubljene ali prepozno predložene dele ponudb, ki se dostavljajo ločeno."</w:t>
      </w:r>
    </w:p>
    <w:p w14:paraId="64C9225B" w14:textId="435D370E" w:rsidR="00820F7B" w:rsidRPr="004642B7" w:rsidRDefault="00820F7B" w:rsidP="00820F7B">
      <w:pPr>
        <w:spacing w:after="0" w:line="240" w:lineRule="auto"/>
        <w:jc w:val="both"/>
        <w:rPr>
          <w:rFonts w:ascii="Arial" w:hAnsi="Arial" w:cs="Arial"/>
          <w:b/>
          <w:bCs/>
          <w:sz w:val="18"/>
          <w:szCs w:val="18"/>
          <w:u w:val="single"/>
        </w:rPr>
      </w:pPr>
      <w:r w:rsidRPr="008802FE">
        <w:rPr>
          <w:rFonts w:ascii="Arial" w:hAnsi="Arial" w:cs="Arial"/>
          <w:b/>
          <w:bCs/>
          <w:color w:val="FF0000"/>
          <w:sz w:val="18"/>
          <w:szCs w:val="18"/>
        </w:rPr>
        <w:t xml:space="preserve">Zavarovanje za resnost ponudbe (lastnoročno podpisana in žigosana menica ter izpolnjena, podpisana in žigosana menična izjava) MORA ponudnik fizično poslati na naslov naročnika po pošti, v zaprti kuverti s pripisom: »NE ODPIRAJ – JAVNO NAROČILO </w:t>
      </w:r>
      <w:r w:rsidR="000E305B" w:rsidRPr="000E305B">
        <w:rPr>
          <w:rFonts w:ascii="Arial" w:hAnsi="Arial" w:cs="Arial"/>
          <w:b/>
          <w:bCs/>
          <w:color w:val="FF0000"/>
          <w:sz w:val="18"/>
          <w:szCs w:val="18"/>
        </w:rPr>
        <w:t>»</w:t>
      </w:r>
      <w:r w:rsidR="0090624F" w:rsidRPr="0090624F">
        <w:rPr>
          <w:rFonts w:ascii="Arial" w:hAnsi="Arial" w:cs="Arial"/>
          <w:b/>
          <w:bCs/>
          <w:color w:val="FF0000"/>
          <w:sz w:val="18"/>
          <w:szCs w:val="18"/>
        </w:rPr>
        <w:t>Izbira izvajalca za izvedbo prevozov osnovnošolskih otrok v Občini Prevalje v šolskem letu 2026/2027 in 2027/2028 za sklop 3: Izvajanje prevoza osnovnošolskih otrok na relaciji Šentanel</w:t>
      </w:r>
      <w:r w:rsidR="000E305B" w:rsidRPr="000E305B">
        <w:rPr>
          <w:rFonts w:ascii="Arial" w:hAnsi="Arial" w:cs="Arial"/>
          <w:b/>
          <w:bCs/>
          <w:color w:val="FF0000"/>
          <w:sz w:val="18"/>
          <w:szCs w:val="18"/>
        </w:rPr>
        <w:t>«</w:t>
      </w:r>
      <w:r w:rsidRPr="008802FE">
        <w:rPr>
          <w:rFonts w:ascii="Arial" w:hAnsi="Arial" w:cs="Arial"/>
          <w:b/>
          <w:bCs/>
          <w:color w:val="FF0000"/>
          <w:sz w:val="18"/>
          <w:szCs w:val="18"/>
        </w:rPr>
        <w:t>, in sicer najkasneje do datuma in ure, določene za prejem ponudb</w:t>
      </w:r>
      <w:r>
        <w:rPr>
          <w:rFonts w:ascii="Arial" w:hAnsi="Arial" w:cs="Arial"/>
          <w:b/>
          <w:bCs/>
          <w:color w:val="FF0000"/>
          <w:sz w:val="18"/>
          <w:szCs w:val="18"/>
        </w:rPr>
        <w:t xml:space="preserve"> (velja prejemna teorija)</w:t>
      </w:r>
      <w:r w:rsidRPr="008802FE">
        <w:rPr>
          <w:rFonts w:ascii="Arial" w:hAnsi="Arial" w:cs="Arial"/>
          <w:b/>
          <w:bCs/>
          <w:color w:val="FF0000"/>
          <w:sz w:val="18"/>
          <w:szCs w:val="18"/>
        </w:rPr>
        <w:t xml:space="preserve">. </w:t>
      </w:r>
      <w:r w:rsidRPr="008802FE">
        <w:rPr>
          <w:rFonts w:ascii="Arial" w:hAnsi="Arial" w:cs="Arial"/>
          <w:b/>
          <w:bCs/>
          <w:color w:val="FF0000"/>
          <w:sz w:val="18"/>
          <w:szCs w:val="18"/>
          <w:u w:val="single"/>
        </w:rPr>
        <w:t>Ponudnike opozarjamo, da če bo skupaj z menico in menično izjavo predložena še kakšna koli druga dokumentacija, ta ne bo štela kot del ponudbene dokumentacije.</w:t>
      </w:r>
    </w:p>
    <w:p w14:paraId="1337DB3F" w14:textId="77777777" w:rsidR="00820F7B" w:rsidRPr="004642B7" w:rsidRDefault="00820F7B" w:rsidP="00820F7B">
      <w:pPr>
        <w:spacing w:before="225" w:after="225" w:line="240" w:lineRule="auto"/>
        <w:jc w:val="both"/>
        <w:rPr>
          <w:rFonts w:ascii="Arial" w:hAnsi="Arial" w:cs="Arial"/>
          <w:b/>
          <w:bCs/>
          <w:color w:val="FF0000"/>
          <w:sz w:val="18"/>
          <w:szCs w:val="18"/>
        </w:rPr>
      </w:pPr>
      <w:r w:rsidRPr="004642B7">
        <w:rPr>
          <w:rFonts w:ascii="Arial" w:hAnsi="Arial" w:cs="Arial"/>
          <w:b/>
          <w:bCs/>
          <w:color w:val="FF0000"/>
          <w:sz w:val="18"/>
          <w:szCs w:val="18"/>
        </w:rPr>
        <w:t>(V Prilogi 2 je pripravljen osnutek kuverte za pošiljanje finančnega zavarovanja za resnost ponudbe.)</w:t>
      </w:r>
    </w:p>
    <w:p w14:paraId="60E2BFB9" w14:textId="77777777" w:rsidR="00820F7B" w:rsidRPr="004642B7" w:rsidRDefault="00820F7B" w:rsidP="00820F7B">
      <w:pPr>
        <w:spacing w:after="0" w:line="240" w:lineRule="auto"/>
        <w:jc w:val="both"/>
        <w:rPr>
          <w:rFonts w:ascii="Arial" w:hAnsi="Arial" w:cs="Arial"/>
          <w:color w:val="000000"/>
          <w:sz w:val="18"/>
          <w:szCs w:val="18"/>
        </w:rPr>
      </w:pPr>
      <w:r w:rsidRPr="004642B7">
        <w:rPr>
          <w:rFonts w:ascii="Arial" w:hAnsi="Arial" w:cs="Arial"/>
          <w:color w:val="000000"/>
          <w:sz w:val="18"/>
          <w:szCs w:val="18"/>
        </w:rPr>
        <w:t>Naročnik bo unovčil zavarovanje za resnost ponudbe v primeru, če ponudnik:</w:t>
      </w:r>
    </w:p>
    <w:p w14:paraId="75E2131E"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ponudbo umakne po roku za oddajo ponudb oziroma odstopi od ponudbe ali</w:t>
      </w:r>
    </w:p>
    <w:p w14:paraId="7D0449D9"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predloži zahtevanih dokazil ali pojasnil za navedbe v ponudbi v določenem roku ali</w:t>
      </w:r>
    </w:p>
    <w:p w14:paraId="28921606"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soglaša z odpravo napak v ponudbi ali</w:t>
      </w:r>
    </w:p>
    <w:p w14:paraId="0763B854" w14:textId="77777777" w:rsidR="00820F7B" w:rsidRPr="004642B7" w:rsidRDefault="00820F7B" w:rsidP="009C4F1E">
      <w:pPr>
        <w:numPr>
          <w:ilvl w:val="0"/>
          <w:numId w:val="26"/>
        </w:numPr>
        <w:spacing w:after="0"/>
        <w:rPr>
          <w:rFonts w:ascii="Arial" w:hAnsi="Arial" w:cs="Arial"/>
          <w:color w:val="000000"/>
          <w:sz w:val="18"/>
          <w:szCs w:val="18"/>
        </w:rPr>
      </w:pPr>
      <w:r w:rsidRPr="004642B7">
        <w:rPr>
          <w:rFonts w:ascii="Arial" w:hAnsi="Arial" w:cs="Arial"/>
          <w:color w:val="000000"/>
          <w:sz w:val="18"/>
          <w:szCs w:val="18"/>
        </w:rPr>
        <w:t>ne sklene pogodbe v določenem roku ali</w:t>
      </w:r>
    </w:p>
    <w:p w14:paraId="17A32152" w14:textId="77777777" w:rsidR="00820F7B" w:rsidRPr="004642B7" w:rsidRDefault="00820F7B" w:rsidP="009C4F1E">
      <w:pPr>
        <w:numPr>
          <w:ilvl w:val="0"/>
          <w:numId w:val="26"/>
        </w:numPr>
        <w:spacing w:after="0" w:line="240" w:lineRule="auto"/>
        <w:contextualSpacing/>
        <w:jc w:val="both"/>
      </w:pPr>
      <w:r w:rsidRPr="004642B7">
        <w:rPr>
          <w:rFonts w:ascii="Arial" w:hAnsi="Arial" w:cs="Arial"/>
          <w:color w:val="000000"/>
          <w:sz w:val="18"/>
          <w:szCs w:val="18"/>
        </w:rPr>
        <w:t>po sklenitvi pogodbe v pogodbi določenem roku ne predloži zavarovanja za dobro izvedbo pogodbenih obveznosti.</w:t>
      </w:r>
    </w:p>
    <w:p w14:paraId="6842001B" w14:textId="77777777" w:rsidR="006218F8" w:rsidRDefault="006218F8" w:rsidP="006218F8">
      <w:pPr>
        <w:spacing w:before="225" w:after="225" w:line="240" w:lineRule="auto"/>
        <w:jc w:val="both"/>
        <w:rPr>
          <w:rFonts w:ascii="Arial" w:hAnsi="Arial" w:cs="Arial"/>
          <w:color w:val="000000"/>
          <w:sz w:val="18"/>
          <w:szCs w:val="18"/>
        </w:rPr>
      </w:pPr>
    </w:p>
    <w:p w14:paraId="6778B36C" w14:textId="77777777" w:rsidR="00921DA5" w:rsidRDefault="00921DA5" w:rsidP="006218F8">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F5454" w14:paraId="0D9683BD" w14:textId="77777777">
        <w:tc>
          <w:tcPr>
            <w:tcW w:w="0" w:type="auto"/>
            <w:shd w:val="clear" w:color="auto" w:fill="000000"/>
            <w:tcMar>
              <w:top w:w="150" w:type="dxa"/>
              <w:bottom w:w="150" w:type="dxa"/>
            </w:tcMar>
            <w:vAlign w:val="center"/>
          </w:tcPr>
          <w:p w14:paraId="470B0A4A" w14:textId="77777777" w:rsidR="000F5454" w:rsidRDefault="008C4E6C">
            <w:pPr>
              <w:jc w:val="center"/>
            </w:pPr>
            <w:r>
              <w:rPr>
                <w:rFonts w:ascii="Arial" w:hAnsi="Arial" w:cs="Arial"/>
                <w:b/>
                <w:bCs/>
                <w:color w:val="FFFFFF"/>
                <w:position w:val="-2"/>
                <w:sz w:val="18"/>
                <w:szCs w:val="18"/>
                <w:shd w:val="clear" w:color="auto" w:fill="000000"/>
              </w:rPr>
              <w:lastRenderedPageBreak/>
              <w:t>Zavarovanje za dobro izvedbo</w:t>
            </w:r>
          </w:p>
        </w:tc>
      </w:tr>
    </w:tbl>
    <w:p w14:paraId="6248AEBE" w14:textId="77777777" w:rsidR="000F5454" w:rsidRDefault="008C4E6C">
      <w:pPr>
        <w:spacing w:before="225" w:after="225" w:line="240" w:lineRule="auto"/>
        <w:jc w:val="both"/>
      </w:pPr>
      <w:r>
        <w:rPr>
          <w:rFonts w:ascii="Arial" w:hAnsi="Arial" w:cs="Arial"/>
          <w:color w:val="000000"/>
          <w:sz w:val="18"/>
          <w:szCs w:val="18"/>
        </w:rPr>
        <w:t>Instrument zavarovanja: bančna garancija / kavcijsko zavarovanje</w:t>
      </w:r>
    </w:p>
    <w:p w14:paraId="19649AFF" w14:textId="42C50EAF" w:rsidR="000F5454" w:rsidRDefault="008C4E6C">
      <w:pPr>
        <w:spacing w:before="225" w:after="225" w:line="240" w:lineRule="auto"/>
        <w:jc w:val="both"/>
      </w:pPr>
      <w:r>
        <w:rPr>
          <w:rFonts w:ascii="Arial" w:hAnsi="Arial" w:cs="Arial"/>
          <w:color w:val="000000"/>
          <w:sz w:val="18"/>
          <w:szCs w:val="18"/>
        </w:rPr>
        <w:t>Višina zavarovanja: najmanj 10,00 % pogodbene vrednosti z DDV</w:t>
      </w:r>
    </w:p>
    <w:p w14:paraId="439AF8A9" w14:textId="77777777" w:rsidR="000F5454" w:rsidRDefault="008C4E6C">
      <w:pPr>
        <w:spacing w:before="225" w:after="225" w:line="240" w:lineRule="auto"/>
        <w:jc w:val="both"/>
      </w:pPr>
      <w:r>
        <w:rPr>
          <w:rFonts w:ascii="Arial" w:hAnsi="Arial" w:cs="Arial"/>
          <w:color w:val="000000"/>
          <w:sz w:val="18"/>
          <w:szCs w:val="18"/>
        </w:rPr>
        <w:t>Čas veljavnosti: 60 dni od datuma zaključka storitve po pogodbe</w:t>
      </w:r>
    </w:p>
    <w:p w14:paraId="2B4244EF" w14:textId="6A15FA23" w:rsidR="00820F7B" w:rsidRPr="004642B7" w:rsidRDefault="00820F7B" w:rsidP="00820F7B">
      <w:pPr>
        <w:spacing w:before="225" w:after="225" w:line="240" w:lineRule="auto"/>
        <w:jc w:val="both"/>
        <w:rPr>
          <w:b/>
          <w:i/>
          <w:u w:val="single"/>
        </w:rPr>
      </w:pPr>
      <w:r w:rsidRPr="004642B7">
        <w:rPr>
          <w:rFonts w:ascii="Arial" w:hAnsi="Arial" w:cs="Arial"/>
          <w:b/>
          <w:i/>
          <w:sz w:val="18"/>
          <w:szCs w:val="18"/>
          <w:u w:val="single"/>
        </w:rPr>
        <w:t xml:space="preserve">Izvajalec mora predložiti lastnoročno podpisano in žigosano </w:t>
      </w:r>
      <w:r>
        <w:rPr>
          <w:rFonts w:ascii="Arial" w:hAnsi="Arial" w:cs="Arial"/>
          <w:b/>
          <w:i/>
          <w:sz w:val="18"/>
          <w:szCs w:val="18"/>
          <w:u w:val="single"/>
        </w:rPr>
        <w:t>bančno garancijo oziroma kavcijsko zavarovanje</w:t>
      </w:r>
      <w:r w:rsidRPr="004642B7">
        <w:rPr>
          <w:rFonts w:ascii="Arial" w:hAnsi="Arial" w:cs="Arial"/>
          <w:b/>
          <w:i/>
          <w:sz w:val="18"/>
          <w:szCs w:val="18"/>
          <w:u w:val="single"/>
        </w:rPr>
        <w:t xml:space="preserve"> v originalu! V kolikor ponudnik posluje brez žiga mora biti to navedeno.</w:t>
      </w:r>
    </w:p>
    <w:p w14:paraId="285B60FD" w14:textId="77777777" w:rsidR="00820F7B" w:rsidRPr="004642B7" w:rsidRDefault="00820F7B" w:rsidP="00820F7B">
      <w:pPr>
        <w:spacing w:before="225" w:after="225"/>
        <w:jc w:val="both"/>
      </w:pPr>
      <w:r w:rsidRPr="004642B7">
        <w:rPr>
          <w:rFonts w:ascii="Arial" w:hAnsi="Arial" w:cs="Arial"/>
          <w:color w:val="000000"/>
          <w:sz w:val="18"/>
          <w:szCs w:val="18"/>
        </w:rPr>
        <w:t xml:space="preserve">Izvajalec mora najpozneje v desetih </w:t>
      </w:r>
      <w:r>
        <w:rPr>
          <w:rFonts w:ascii="Arial" w:hAnsi="Arial" w:cs="Arial"/>
          <w:color w:val="000000"/>
          <w:sz w:val="18"/>
          <w:szCs w:val="18"/>
        </w:rPr>
        <w:t xml:space="preserve">delovnih </w:t>
      </w:r>
      <w:r w:rsidRPr="004642B7">
        <w:rPr>
          <w:rFonts w:ascii="Arial" w:hAnsi="Arial" w:cs="Arial"/>
          <w:color w:val="000000"/>
          <w:sz w:val="18"/>
          <w:szCs w:val="18"/>
        </w:rPr>
        <w:t>dneh od sklenitve pogodbe izročiti naročnik</w:t>
      </w:r>
      <w:r>
        <w:rPr>
          <w:rFonts w:ascii="Arial" w:hAnsi="Arial" w:cs="Arial"/>
          <w:color w:val="000000"/>
          <w:sz w:val="18"/>
          <w:szCs w:val="18"/>
        </w:rPr>
        <w:t>u</w:t>
      </w:r>
      <w:r w:rsidRPr="004642B7">
        <w:rPr>
          <w:rFonts w:ascii="Arial" w:hAnsi="Arial" w:cs="Arial"/>
          <w:color w:val="000000"/>
          <w:sz w:val="18"/>
          <w:szCs w:val="18"/>
        </w:rPr>
        <w:t xml:space="preserve"> originalno zavarovanje za dobro izvedbo pogodbenih obveznosti.</w:t>
      </w:r>
    </w:p>
    <w:p w14:paraId="54A48D6B" w14:textId="77777777" w:rsidR="00820F7B" w:rsidRPr="004642B7" w:rsidRDefault="00820F7B" w:rsidP="00820F7B">
      <w:pPr>
        <w:spacing w:after="0" w:line="240" w:lineRule="auto"/>
        <w:ind w:right="380"/>
        <w:jc w:val="both"/>
        <w:rPr>
          <w:rFonts w:ascii="Arial" w:hAnsi="Arial" w:cs="Arial"/>
          <w:color w:val="000000"/>
          <w:sz w:val="18"/>
          <w:szCs w:val="18"/>
        </w:rPr>
      </w:pPr>
      <w:r w:rsidRPr="004642B7">
        <w:rPr>
          <w:rFonts w:ascii="Arial" w:hAnsi="Arial" w:cs="Arial"/>
          <w:color w:val="000000"/>
          <w:sz w:val="18"/>
          <w:szCs w:val="18"/>
        </w:rPr>
        <w:t>Finančno zavarovanje za dobro izvedbo pogodbenih obveznosti lahko naročnik unovči, če:</w:t>
      </w:r>
    </w:p>
    <w:p w14:paraId="47D234F6"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66469B34"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izvajalec naročniku ne preda povečanja ali podaljšanja finančnega zavarovanja v skladu s pogodbo;</w:t>
      </w:r>
    </w:p>
    <w:p w14:paraId="3DBD11ED"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bo naročnik pogodbo razdrl zaradi kršitev na strani izvajalca; </w:t>
      </w:r>
    </w:p>
    <w:p w14:paraId="19658A7D" w14:textId="77777777" w:rsidR="00820F7B" w:rsidRPr="004642B7" w:rsidRDefault="00820F7B" w:rsidP="009C4F1E">
      <w:pPr>
        <w:numPr>
          <w:ilvl w:val="0"/>
          <w:numId w:val="26"/>
        </w:numPr>
        <w:spacing w:after="0" w:line="240" w:lineRule="auto"/>
        <w:contextualSpacing/>
        <w:jc w:val="both"/>
        <w:rPr>
          <w:rFonts w:ascii="Arial" w:hAnsi="Arial" w:cs="Arial"/>
          <w:color w:val="000000"/>
          <w:sz w:val="18"/>
          <w:szCs w:val="18"/>
        </w:rPr>
      </w:pPr>
      <w:r w:rsidRPr="004642B7">
        <w:rPr>
          <w:rFonts w:ascii="Arial" w:hAnsi="Arial" w:cs="Arial"/>
          <w:color w:val="000000"/>
          <w:sz w:val="18"/>
          <w:szCs w:val="18"/>
        </w:rPr>
        <w:t xml:space="preserve">bo naročnik pogodbo razdrl zaradi zamude na strani izvajalca, </w:t>
      </w:r>
    </w:p>
    <w:p w14:paraId="677EABA2" w14:textId="77777777" w:rsidR="00820F7B" w:rsidRPr="004642B7"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bi izvajalec javno naročilo izvajal s podizvajalci, ki niso priglašeni ali s podizvajalci, katerih nominacijo je naročnik zavrnil,</w:t>
      </w:r>
    </w:p>
    <w:p w14:paraId="018B57F9" w14:textId="77777777" w:rsidR="00820F7B" w:rsidRPr="004642B7"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9BA9112" w14:textId="77777777" w:rsidR="00820F7B" w:rsidRPr="00820F7B" w:rsidRDefault="00820F7B" w:rsidP="009C4F1E">
      <w:pPr>
        <w:numPr>
          <w:ilvl w:val="0"/>
          <w:numId w:val="27"/>
        </w:numPr>
        <w:ind w:right="382"/>
        <w:contextualSpacing/>
        <w:jc w:val="both"/>
        <w:rPr>
          <w:rFonts w:ascii="Arial" w:hAnsi="Arial" w:cs="Arial"/>
          <w:color w:val="000000"/>
          <w:sz w:val="18"/>
          <w:szCs w:val="18"/>
        </w:rPr>
      </w:pPr>
      <w:r w:rsidRPr="004642B7">
        <w:rPr>
          <w:rFonts w:ascii="Arial" w:hAnsi="Arial" w:cs="Arial"/>
          <w:color w:val="000000"/>
          <w:sz w:val="18"/>
          <w:szCs w:val="18"/>
        </w:rPr>
        <w:t xml:space="preserve">če izvajalec ne predloži </w:t>
      </w:r>
      <w:r w:rsidRPr="004642B7">
        <w:rPr>
          <w:rFonts w:ascii="Arial" w:hAnsi="Arial" w:cs="Arial"/>
          <w:b/>
          <w:color w:val="000000"/>
          <w:sz w:val="18"/>
          <w:szCs w:val="18"/>
          <w:u w:val="single"/>
        </w:rPr>
        <w:t>originalnega</w:t>
      </w:r>
      <w:r w:rsidRPr="004642B7">
        <w:rPr>
          <w:rFonts w:ascii="Arial" w:hAnsi="Arial" w:cs="Arial"/>
          <w:color w:val="000000"/>
          <w:sz w:val="18"/>
          <w:szCs w:val="18"/>
        </w:rPr>
        <w:t xml:space="preserve"> finančnega zavarovanja za odpravo napak v garancijskem roku.</w:t>
      </w:r>
    </w:p>
    <w:p w14:paraId="46534E0F" w14:textId="6829F9B0" w:rsidR="000B1728" w:rsidRDefault="000B1728" w:rsidP="000B1728">
      <w:pPr>
        <w:spacing w:before="225" w:after="225" w:line="240" w:lineRule="auto"/>
        <w:jc w:val="both"/>
        <w:rPr>
          <w:rFonts w:ascii="Arial" w:hAnsi="Arial" w:cs="Arial"/>
          <w:b/>
          <w:color w:val="000000"/>
          <w:sz w:val="18"/>
          <w:szCs w:val="18"/>
        </w:rPr>
      </w:pPr>
      <w:r w:rsidRPr="000B1728">
        <w:rPr>
          <w:rFonts w:ascii="Arial" w:hAnsi="Arial" w:cs="Arial"/>
          <w:b/>
          <w:color w:val="000000"/>
          <w:sz w:val="18"/>
          <w:szCs w:val="18"/>
        </w:rPr>
        <w:t xml:space="preserve">Finančno zavarovanje za dobro izvedbo pogodbenih obveznosti (bančna garancija/kavcijsko zavarovanje) mora veljati za ves čas trajanja storitve (torej od </w:t>
      </w:r>
      <w:r w:rsidR="00056890">
        <w:rPr>
          <w:rFonts w:ascii="Arial" w:hAnsi="Arial" w:cs="Arial"/>
          <w:b/>
          <w:color w:val="000000"/>
          <w:sz w:val="18"/>
          <w:szCs w:val="18"/>
        </w:rPr>
        <w:t>0</w:t>
      </w:r>
      <w:r w:rsidRPr="000B1728">
        <w:rPr>
          <w:rFonts w:ascii="Arial" w:hAnsi="Arial" w:cs="Arial"/>
          <w:b/>
          <w:color w:val="000000"/>
          <w:sz w:val="18"/>
          <w:szCs w:val="18"/>
        </w:rPr>
        <w:t>1.</w:t>
      </w:r>
      <w:r w:rsidR="00056890">
        <w:rPr>
          <w:rFonts w:ascii="Arial" w:hAnsi="Arial" w:cs="Arial"/>
          <w:b/>
          <w:color w:val="000000"/>
          <w:sz w:val="18"/>
          <w:szCs w:val="18"/>
        </w:rPr>
        <w:t>0</w:t>
      </w:r>
      <w:r w:rsidRPr="000B1728">
        <w:rPr>
          <w:rFonts w:ascii="Arial" w:hAnsi="Arial" w:cs="Arial"/>
          <w:b/>
          <w:color w:val="000000"/>
          <w:sz w:val="18"/>
          <w:szCs w:val="18"/>
        </w:rPr>
        <w:t>9.20</w:t>
      </w:r>
      <w:r>
        <w:rPr>
          <w:rFonts w:ascii="Arial" w:hAnsi="Arial" w:cs="Arial"/>
          <w:b/>
          <w:color w:val="000000"/>
          <w:sz w:val="18"/>
          <w:szCs w:val="18"/>
        </w:rPr>
        <w:t>2</w:t>
      </w:r>
      <w:r w:rsidR="00056890">
        <w:rPr>
          <w:rFonts w:ascii="Arial" w:hAnsi="Arial" w:cs="Arial"/>
          <w:b/>
          <w:color w:val="000000"/>
          <w:sz w:val="18"/>
          <w:szCs w:val="18"/>
        </w:rPr>
        <w:t>6</w:t>
      </w:r>
      <w:r w:rsidRPr="000B1728">
        <w:rPr>
          <w:rFonts w:ascii="Arial" w:hAnsi="Arial" w:cs="Arial"/>
          <w:b/>
          <w:color w:val="000000"/>
          <w:sz w:val="18"/>
          <w:szCs w:val="18"/>
        </w:rPr>
        <w:t xml:space="preserve"> do vključno 30.</w:t>
      </w:r>
      <w:r w:rsidR="00056890">
        <w:rPr>
          <w:rFonts w:ascii="Arial" w:hAnsi="Arial" w:cs="Arial"/>
          <w:b/>
          <w:color w:val="000000"/>
          <w:sz w:val="18"/>
          <w:szCs w:val="18"/>
        </w:rPr>
        <w:t>0</w:t>
      </w:r>
      <w:r w:rsidRPr="000B1728">
        <w:rPr>
          <w:rFonts w:ascii="Arial" w:hAnsi="Arial" w:cs="Arial"/>
          <w:b/>
          <w:color w:val="000000"/>
          <w:sz w:val="18"/>
          <w:szCs w:val="18"/>
        </w:rPr>
        <w:t>6.202</w:t>
      </w:r>
      <w:r w:rsidR="00056890">
        <w:rPr>
          <w:rFonts w:ascii="Arial" w:hAnsi="Arial" w:cs="Arial"/>
          <w:b/>
          <w:color w:val="000000"/>
          <w:sz w:val="18"/>
          <w:szCs w:val="18"/>
        </w:rPr>
        <w:t>8</w:t>
      </w:r>
      <w:r w:rsidRPr="000B1728">
        <w:rPr>
          <w:rFonts w:ascii="Arial" w:hAnsi="Arial" w:cs="Arial"/>
          <w:b/>
          <w:color w:val="000000"/>
          <w:sz w:val="18"/>
          <w:szCs w:val="18"/>
        </w:rPr>
        <w:t xml:space="preserve">) ter še 60 dni od zaključka storitve.  </w:t>
      </w:r>
    </w:p>
    <w:p w14:paraId="5A6A1A47" w14:textId="77777777" w:rsidR="0090624F" w:rsidRDefault="0090624F" w:rsidP="000B1728">
      <w:pPr>
        <w:spacing w:before="225" w:after="225" w:line="240" w:lineRule="auto"/>
        <w:jc w:val="both"/>
        <w:rPr>
          <w:rFonts w:ascii="Arial" w:hAnsi="Arial" w:cs="Arial"/>
          <w:b/>
          <w:color w:val="000000"/>
          <w:sz w:val="18"/>
          <w:szCs w:val="18"/>
        </w:rPr>
      </w:pPr>
    </w:p>
    <w:p w14:paraId="2B95DF2B" w14:textId="77777777" w:rsidR="0090624F" w:rsidRDefault="0090624F" w:rsidP="000B1728">
      <w:pPr>
        <w:spacing w:before="225" w:after="225" w:line="240" w:lineRule="auto"/>
        <w:jc w:val="both"/>
        <w:rPr>
          <w:rFonts w:ascii="Arial" w:hAnsi="Arial" w:cs="Arial"/>
          <w:b/>
          <w:color w:val="000000"/>
          <w:sz w:val="18"/>
          <w:szCs w:val="18"/>
        </w:rPr>
      </w:pPr>
    </w:p>
    <w:p w14:paraId="08A3EF51" w14:textId="77777777" w:rsidR="0090624F" w:rsidRDefault="0090624F" w:rsidP="000B1728">
      <w:pPr>
        <w:spacing w:before="225" w:after="225" w:line="240" w:lineRule="auto"/>
        <w:jc w:val="both"/>
        <w:rPr>
          <w:rFonts w:ascii="Arial" w:hAnsi="Arial" w:cs="Arial"/>
          <w:b/>
          <w:color w:val="000000"/>
          <w:sz w:val="18"/>
          <w:szCs w:val="18"/>
        </w:rPr>
      </w:pPr>
    </w:p>
    <w:p w14:paraId="44FA6AE4" w14:textId="77777777" w:rsidR="0090624F" w:rsidRDefault="0090624F" w:rsidP="000B1728">
      <w:pPr>
        <w:spacing w:before="225" w:after="225" w:line="240" w:lineRule="auto"/>
        <w:jc w:val="both"/>
        <w:rPr>
          <w:rFonts w:ascii="Arial" w:hAnsi="Arial" w:cs="Arial"/>
          <w:b/>
          <w:color w:val="000000"/>
          <w:sz w:val="18"/>
          <w:szCs w:val="18"/>
        </w:rPr>
      </w:pPr>
    </w:p>
    <w:p w14:paraId="144D8453" w14:textId="77777777" w:rsidR="0090624F" w:rsidRDefault="0090624F" w:rsidP="000B1728">
      <w:pPr>
        <w:spacing w:before="225" w:after="225" w:line="240" w:lineRule="auto"/>
        <w:jc w:val="both"/>
        <w:rPr>
          <w:rFonts w:ascii="Arial" w:hAnsi="Arial" w:cs="Arial"/>
          <w:b/>
          <w:color w:val="000000"/>
          <w:sz w:val="18"/>
          <w:szCs w:val="18"/>
        </w:rPr>
      </w:pPr>
    </w:p>
    <w:p w14:paraId="54567DD8" w14:textId="77777777" w:rsidR="0090624F" w:rsidRDefault="0090624F" w:rsidP="000B1728">
      <w:pPr>
        <w:spacing w:before="225" w:after="225" w:line="240" w:lineRule="auto"/>
        <w:jc w:val="both"/>
        <w:rPr>
          <w:rFonts w:ascii="Arial" w:hAnsi="Arial" w:cs="Arial"/>
          <w:b/>
          <w:color w:val="000000"/>
          <w:sz w:val="18"/>
          <w:szCs w:val="18"/>
        </w:rPr>
      </w:pPr>
    </w:p>
    <w:p w14:paraId="0526EF76" w14:textId="77777777" w:rsidR="0090624F" w:rsidRDefault="0090624F" w:rsidP="000B1728">
      <w:pPr>
        <w:spacing w:before="225" w:after="225" w:line="240" w:lineRule="auto"/>
        <w:jc w:val="both"/>
        <w:rPr>
          <w:rFonts w:ascii="Arial" w:hAnsi="Arial" w:cs="Arial"/>
          <w:b/>
          <w:color w:val="000000"/>
          <w:sz w:val="18"/>
          <w:szCs w:val="18"/>
        </w:rPr>
      </w:pPr>
    </w:p>
    <w:p w14:paraId="14D0AA55" w14:textId="77777777" w:rsidR="0090624F" w:rsidRDefault="0090624F" w:rsidP="000B1728">
      <w:pPr>
        <w:spacing w:before="225" w:after="225" w:line="240" w:lineRule="auto"/>
        <w:jc w:val="both"/>
        <w:rPr>
          <w:rFonts w:ascii="Arial" w:hAnsi="Arial" w:cs="Arial"/>
          <w:b/>
          <w:color w:val="000000"/>
          <w:sz w:val="18"/>
          <w:szCs w:val="18"/>
        </w:rPr>
      </w:pPr>
    </w:p>
    <w:p w14:paraId="741EEC70" w14:textId="77777777" w:rsidR="0090624F" w:rsidRDefault="0090624F" w:rsidP="000B1728">
      <w:pPr>
        <w:spacing w:before="225" w:after="225" w:line="240" w:lineRule="auto"/>
        <w:jc w:val="both"/>
        <w:rPr>
          <w:rFonts w:ascii="Arial" w:hAnsi="Arial" w:cs="Arial"/>
          <w:b/>
          <w:color w:val="000000"/>
          <w:sz w:val="18"/>
          <w:szCs w:val="18"/>
        </w:rPr>
      </w:pPr>
    </w:p>
    <w:p w14:paraId="2BC3703B" w14:textId="77777777" w:rsidR="00921DA5" w:rsidRDefault="00921DA5" w:rsidP="000B1728">
      <w:pPr>
        <w:spacing w:before="225" w:after="225" w:line="240" w:lineRule="auto"/>
        <w:jc w:val="both"/>
        <w:rPr>
          <w:rFonts w:ascii="Arial" w:hAnsi="Arial" w:cs="Arial"/>
          <w:b/>
          <w:color w:val="000000"/>
          <w:sz w:val="18"/>
          <w:szCs w:val="18"/>
        </w:rPr>
      </w:pPr>
    </w:p>
    <w:p w14:paraId="5CE67431" w14:textId="77777777" w:rsidR="00921DA5" w:rsidRDefault="00921DA5" w:rsidP="000B1728">
      <w:pPr>
        <w:spacing w:before="225" w:after="225" w:line="240" w:lineRule="auto"/>
        <w:jc w:val="both"/>
        <w:rPr>
          <w:rFonts w:ascii="Arial" w:hAnsi="Arial" w:cs="Arial"/>
          <w:b/>
          <w:color w:val="000000"/>
          <w:sz w:val="18"/>
          <w:szCs w:val="18"/>
        </w:rPr>
      </w:pPr>
    </w:p>
    <w:p w14:paraId="719C19F5" w14:textId="77777777" w:rsidR="0090624F" w:rsidRDefault="0090624F" w:rsidP="000B1728">
      <w:pPr>
        <w:spacing w:before="225" w:after="225" w:line="240" w:lineRule="auto"/>
        <w:jc w:val="both"/>
        <w:rPr>
          <w:rFonts w:ascii="Arial" w:hAnsi="Arial" w:cs="Arial"/>
          <w:b/>
          <w:color w:val="000000"/>
          <w:sz w:val="18"/>
          <w:szCs w:val="18"/>
        </w:rPr>
      </w:pPr>
    </w:p>
    <w:p w14:paraId="73B51D35" w14:textId="77777777" w:rsidR="0090624F" w:rsidRPr="000B1728" w:rsidRDefault="0090624F" w:rsidP="000B1728">
      <w:pPr>
        <w:spacing w:before="225" w:after="225" w:line="240" w:lineRule="auto"/>
        <w:jc w:val="both"/>
        <w:rPr>
          <w:rFonts w:ascii="Arial" w:hAnsi="Arial" w:cs="Arial"/>
          <w:b/>
          <w:color w:val="000000"/>
          <w:sz w:val="18"/>
          <w:szCs w:val="18"/>
        </w:rPr>
      </w:pPr>
    </w:p>
    <w:p w14:paraId="52DBDED3" w14:textId="77777777" w:rsidR="008C4E6C" w:rsidRPr="00A207D9" w:rsidRDefault="008C4E6C"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F5454" w14:paraId="1294FDED" w14:textId="77777777">
        <w:tc>
          <w:tcPr>
            <w:tcW w:w="0" w:type="auto"/>
            <w:shd w:val="clear" w:color="auto" w:fill="FFFFFF"/>
            <w:tcMar>
              <w:top w:w="75" w:type="dxa"/>
              <w:bottom w:w="75" w:type="dxa"/>
            </w:tcMar>
            <w:vAlign w:val="center"/>
          </w:tcPr>
          <w:p w14:paraId="1A7B9878" w14:textId="77777777" w:rsidR="000F5454" w:rsidRDefault="008C4E6C">
            <w:r>
              <w:rPr>
                <w:rFonts w:ascii="Arial" w:hAnsi="Arial" w:cs="Arial"/>
                <w:b/>
                <w:bCs/>
                <w:color w:val="000000"/>
                <w:position w:val="-2"/>
                <w:sz w:val="18"/>
                <w:szCs w:val="18"/>
                <w:shd w:val="clear" w:color="auto" w:fill="FFFFFF"/>
              </w:rPr>
              <w:t>Splošne specifikacije</w:t>
            </w:r>
          </w:p>
        </w:tc>
      </w:tr>
    </w:tbl>
    <w:p w14:paraId="78DE27C3" w14:textId="20DEA5AD" w:rsidR="000F5454" w:rsidRPr="00FB6B9C"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Naro</w:t>
      </w:r>
      <w:r w:rsidR="00D83DDD">
        <w:rPr>
          <w:rFonts w:ascii="Arial" w:hAnsi="Arial" w:cs="Arial"/>
          <w:color w:val="000000"/>
          <w:sz w:val="18"/>
          <w:szCs w:val="18"/>
        </w:rPr>
        <w:t>čnik oddaja javno naročilo za (</w:t>
      </w:r>
      <w:r w:rsidR="00056890">
        <w:rPr>
          <w:rFonts w:ascii="Arial" w:hAnsi="Arial" w:cs="Arial"/>
          <w:color w:val="000000"/>
          <w:sz w:val="18"/>
          <w:szCs w:val="18"/>
        </w:rPr>
        <w:t>2</w:t>
      </w:r>
      <w:r>
        <w:rPr>
          <w:rFonts w:ascii="Arial" w:hAnsi="Arial" w:cs="Arial"/>
          <w:color w:val="000000"/>
          <w:sz w:val="18"/>
          <w:szCs w:val="18"/>
        </w:rPr>
        <w:t xml:space="preserve">) </w:t>
      </w:r>
      <w:r w:rsidR="00056890">
        <w:rPr>
          <w:rFonts w:ascii="Arial" w:hAnsi="Arial" w:cs="Arial"/>
          <w:color w:val="000000"/>
          <w:sz w:val="18"/>
          <w:szCs w:val="18"/>
        </w:rPr>
        <w:t>dve</w:t>
      </w:r>
      <w:r>
        <w:rPr>
          <w:rFonts w:ascii="Arial" w:hAnsi="Arial" w:cs="Arial"/>
          <w:color w:val="000000"/>
          <w:sz w:val="18"/>
          <w:szCs w:val="18"/>
        </w:rPr>
        <w:t xml:space="preserve"> šolsk</w:t>
      </w:r>
      <w:r w:rsidR="00056890">
        <w:rPr>
          <w:rFonts w:ascii="Arial" w:hAnsi="Arial" w:cs="Arial"/>
          <w:color w:val="000000"/>
          <w:sz w:val="18"/>
          <w:szCs w:val="18"/>
        </w:rPr>
        <w:t>i</w:t>
      </w:r>
      <w:r>
        <w:rPr>
          <w:rFonts w:ascii="Arial" w:hAnsi="Arial" w:cs="Arial"/>
          <w:color w:val="000000"/>
          <w:sz w:val="18"/>
          <w:szCs w:val="18"/>
        </w:rPr>
        <w:t xml:space="preserve"> let</w:t>
      </w:r>
      <w:r w:rsidR="00056890">
        <w:rPr>
          <w:rFonts w:ascii="Arial" w:hAnsi="Arial" w:cs="Arial"/>
          <w:color w:val="000000"/>
          <w:sz w:val="18"/>
          <w:szCs w:val="18"/>
        </w:rPr>
        <w:t>i</w:t>
      </w:r>
      <w:r>
        <w:rPr>
          <w:rFonts w:ascii="Arial" w:hAnsi="Arial" w:cs="Arial"/>
          <w:color w:val="000000"/>
          <w:sz w:val="18"/>
          <w:szCs w:val="18"/>
        </w:rPr>
        <w:t xml:space="preserve">, in sicer od </w:t>
      </w:r>
      <w:r w:rsidR="00056890">
        <w:rPr>
          <w:rFonts w:ascii="Arial" w:hAnsi="Arial" w:cs="Arial"/>
          <w:color w:val="000000"/>
          <w:sz w:val="18"/>
          <w:szCs w:val="18"/>
        </w:rPr>
        <w:t>0</w:t>
      </w:r>
      <w:r w:rsidRPr="00FB6B9C">
        <w:rPr>
          <w:rFonts w:ascii="Arial" w:hAnsi="Arial" w:cs="Arial"/>
          <w:color w:val="000000"/>
          <w:sz w:val="18"/>
          <w:szCs w:val="18"/>
        </w:rPr>
        <w:t>1.</w:t>
      </w:r>
      <w:r w:rsidR="00056890">
        <w:rPr>
          <w:rFonts w:ascii="Arial" w:hAnsi="Arial" w:cs="Arial"/>
          <w:color w:val="000000"/>
          <w:sz w:val="18"/>
          <w:szCs w:val="18"/>
        </w:rPr>
        <w:t>0</w:t>
      </w:r>
      <w:r w:rsidRPr="00FB6B9C">
        <w:rPr>
          <w:rFonts w:ascii="Arial" w:hAnsi="Arial" w:cs="Arial"/>
          <w:color w:val="000000"/>
          <w:sz w:val="18"/>
          <w:szCs w:val="18"/>
        </w:rPr>
        <w:t>9.20</w:t>
      </w:r>
      <w:r w:rsidR="00D83DDD" w:rsidRPr="00FB6B9C">
        <w:rPr>
          <w:rFonts w:ascii="Arial" w:hAnsi="Arial" w:cs="Arial"/>
          <w:color w:val="000000"/>
          <w:sz w:val="18"/>
          <w:szCs w:val="18"/>
        </w:rPr>
        <w:t>2</w:t>
      </w:r>
      <w:r w:rsidR="00056890">
        <w:rPr>
          <w:rFonts w:ascii="Arial" w:hAnsi="Arial" w:cs="Arial"/>
          <w:color w:val="000000"/>
          <w:sz w:val="18"/>
          <w:szCs w:val="18"/>
        </w:rPr>
        <w:t>6</w:t>
      </w:r>
      <w:r w:rsidRPr="00FB6B9C">
        <w:rPr>
          <w:rFonts w:ascii="Arial" w:hAnsi="Arial" w:cs="Arial"/>
          <w:color w:val="000000"/>
          <w:sz w:val="18"/>
          <w:szCs w:val="18"/>
        </w:rPr>
        <w:t xml:space="preserve"> do 30.06.202</w:t>
      </w:r>
      <w:r w:rsidR="00056890">
        <w:rPr>
          <w:rFonts w:ascii="Arial" w:hAnsi="Arial" w:cs="Arial"/>
          <w:color w:val="000000"/>
          <w:sz w:val="18"/>
          <w:szCs w:val="18"/>
        </w:rPr>
        <w:t>8</w:t>
      </w:r>
      <w:r w:rsidRPr="00FB6B9C">
        <w:rPr>
          <w:rFonts w:ascii="Arial" w:hAnsi="Arial" w:cs="Arial"/>
          <w:color w:val="000000"/>
          <w:sz w:val="18"/>
          <w:szCs w:val="18"/>
        </w:rPr>
        <w:t>.</w:t>
      </w:r>
      <w:r w:rsidR="00056890">
        <w:rPr>
          <w:rFonts w:ascii="Arial" w:hAnsi="Arial" w:cs="Arial"/>
          <w:color w:val="000000"/>
          <w:sz w:val="18"/>
          <w:szCs w:val="18"/>
        </w:rPr>
        <w:t xml:space="preserve"> Storitev se med šolskimi počitnicami ne izvaja. </w:t>
      </w:r>
    </w:p>
    <w:p w14:paraId="415D5CF2" w14:textId="77777777" w:rsidR="000F5454" w:rsidRDefault="008C4E6C">
      <w:pPr>
        <w:spacing w:before="225" w:after="225" w:line="240" w:lineRule="auto"/>
        <w:jc w:val="both"/>
      </w:pPr>
      <w:r>
        <w:rPr>
          <w:rFonts w:ascii="Arial" w:hAnsi="Arial" w:cs="Arial"/>
          <w:color w:val="000000"/>
          <w:sz w:val="18"/>
          <w:szCs w:val="18"/>
        </w:rPr>
        <w:t>Prevoz šoloobveznih otrok se nanaša na redne prevoze otrok z večjimi, manjšimi avtobusi in kombiji, glede na število otrok, ki se dnevno vozijo na posamezni relaciji. Izbrani ponudnik (prevoznik) bo dolžan opravljati prevoze vsak dan, ko bo v šoli potekal pouk, glede na šolski koledar, tudi ob sobotah, in varno pripel</w:t>
      </w:r>
      <w:r w:rsidR="00B05861">
        <w:rPr>
          <w:rFonts w:ascii="Arial" w:hAnsi="Arial" w:cs="Arial"/>
          <w:color w:val="000000"/>
          <w:sz w:val="18"/>
          <w:szCs w:val="18"/>
        </w:rPr>
        <w:t>j</w:t>
      </w:r>
      <w:r>
        <w:rPr>
          <w:rFonts w:ascii="Arial" w:hAnsi="Arial" w:cs="Arial"/>
          <w:color w:val="000000"/>
          <w:sz w:val="18"/>
          <w:szCs w:val="18"/>
        </w:rPr>
        <w:t>ati otroke v šolo in nazaj domov, in to ob času in urah, ki so določene v tej razpisni dokumentaciji oziroma jih bo šola dogovoril</w:t>
      </w:r>
      <w:r w:rsidR="00B05861">
        <w:rPr>
          <w:rFonts w:ascii="Arial" w:hAnsi="Arial" w:cs="Arial"/>
          <w:color w:val="000000"/>
          <w:sz w:val="18"/>
          <w:szCs w:val="18"/>
        </w:rPr>
        <w:t>a</w:t>
      </w:r>
      <w:r>
        <w:rPr>
          <w:rFonts w:ascii="Arial" w:hAnsi="Arial" w:cs="Arial"/>
          <w:color w:val="000000"/>
          <w:sz w:val="18"/>
          <w:szCs w:val="18"/>
        </w:rPr>
        <w:t xml:space="preserve"> z i</w:t>
      </w:r>
      <w:r w:rsidR="00B05861">
        <w:rPr>
          <w:rFonts w:ascii="Arial" w:hAnsi="Arial" w:cs="Arial"/>
          <w:color w:val="000000"/>
          <w:sz w:val="18"/>
          <w:szCs w:val="18"/>
        </w:rPr>
        <w:t>z</w:t>
      </w:r>
      <w:r>
        <w:rPr>
          <w:rFonts w:ascii="Arial" w:hAnsi="Arial" w:cs="Arial"/>
          <w:color w:val="000000"/>
          <w:sz w:val="18"/>
          <w:szCs w:val="18"/>
        </w:rPr>
        <w:t>branim ponudnikom (prevoznikom) po podpisu pogodbe o prevozih oziroma tekom izvajanja javnega naročila. </w:t>
      </w:r>
    </w:p>
    <w:p w14:paraId="35C389C1" w14:textId="77777777" w:rsidR="000F5454" w:rsidRDefault="008C4E6C">
      <w:pPr>
        <w:spacing w:before="225" w:after="225" w:line="240" w:lineRule="auto"/>
        <w:jc w:val="both"/>
      </w:pPr>
      <w:r>
        <w:rPr>
          <w:rFonts w:ascii="Arial" w:hAnsi="Arial" w:cs="Arial"/>
          <w:color w:val="000000"/>
          <w:sz w:val="18"/>
          <w:szCs w:val="18"/>
        </w:rPr>
        <w:t>Predvideno število dni pouka v posam</w:t>
      </w:r>
      <w:r w:rsidR="00B05861">
        <w:rPr>
          <w:rFonts w:ascii="Arial" w:hAnsi="Arial" w:cs="Arial"/>
          <w:color w:val="000000"/>
          <w:sz w:val="18"/>
          <w:szCs w:val="18"/>
        </w:rPr>
        <w:t>e</w:t>
      </w:r>
      <w:r>
        <w:rPr>
          <w:rFonts w:ascii="Arial" w:hAnsi="Arial" w:cs="Arial"/>
          <w:color w:val="000000"/>
          <w:sz w:val="18"/>
          <w:szCs w:val="18"/>
        </w:rPr>
        <w:t xml:space="preserve">znem šolskem letu je 190. </w:t>
      </w:r>
      <w:r w:rsidR="00B05861">
        <w:rPr>
          <w:rFonts w:ascii="Arial" w:hAnsi="Arial" w:cs="Arial"/>
          <w:color w:val="000000"/>
          <w:sz w:val="18"/>
          <w:szCs w:val="18"/>
        </w:rPr>
        <w:t>š</w:t>
      </w:r>
      <w:r>
        <w:rPr>
          <w:rFonts w:ascii="Arial" w:hAnsi="Arial" w:cs="Arial"/>
          <w:color w:val="000000"/>
          <w:sz w:val="18"/>
          <w:szCs w:val="18"/>
        </w:rPr>
        <w:t xml:space="preserve">tevilo dni pouka se lahko v posameznem šolskem letu spremeni, kar je odvisno </w:t>
      </w:r>
      <w:r w:rsidR="00D17C00">
        <w:rPr>
          <w:rFonts w:ascii="Arial" w:hAnsi="Arial" w:cs="Arial"/>
          <w:color w:val="000000"/>
          <w:sz w:val="18"/>
          <w:szCs w:val="18"/>
        </w:rPr>
        <w:t>o</w:t>
      </w:r>
      <w:r>
        <w:rPr>
          <w:rFonts w:ascii="Arial" w:hAnsi="Arial" w:cs="Arial"/>
          <w:color w:val="000000"/>
          <w:sz w:val="18"/>
          <w:szCs w:val="18"/>
        </w:rPr>
        <w:t>d šolskega koledarja, ki ga določi ministrstvo, pristojno za šolstvo in letnega delovnega načrta osnovne šole.</w:t>
      </w:r>
    </w:p>
    <w:p w14:paraId="298882C9" w14:textId="5B7E8F31" w:rsidR="000F5454" w:rsidRDefault="008C4E6C">
      <w:pPr>
        <w:spacing w:before="225" w:after="225" w:line="240" w:lineRule="auto"/>
        <w:jc w:val="both"/>
      </w:pPr>
      <w:r>
        <w:rPr>
          <w:rFonts w:ascii="Arial" w:hAnsi="Arial" w:cs="Arial"/>
          <w:color w:val="000000"/>
          <w:sz w:val="18"/>
          <w:szCs w:val="18"/>
        </w:rPr>
        <w:t>Opis postavk (podatki o relacijah,</w:t>
      </w:r>
      <w:r w:rsidR="006F6487">
        <w:rPr>
          <w:rFonts w:ascii="Arial" w:hAnsi="Arial" w:cs="Arial"/>
          <w:color w:val="000000"/>
          <w:sz w:val="18"/>
          <w:szCs w:val="18"/>
        </w:rPr>
        <w:t xml:space="preserve"> </w:t>
      </w:r>
      <w:r>
        <w:rPr>
          <w:rFonts w:ascii="Arial" w:hAnsi="Arial" w:cs="Arial"/>
          <w:color w:val="000000"/>
          <w:sz w:val="18"/>
          <w:szCs w:val="18"/>
        </w:rPr>
        <w:t>predvidenem številu prevozov in predvideno število otrok, ki se dnevno vozijo):</w:t>
      </w:r>
    </w:p>
    <w:p w14:paraId="750E3268" w14:textId="222C716C"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zaporedna številka - zaporedna številka relacije</w:t>
      </w:r>
    </w:p>
    <w:p w14:paraId="3CB0B45F" w14:textId="75DD75AA"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relacija - opis relacij</w:t>
      </w:r>
      <w:r w:rsidR="00B05861" w:rsidRPr="00A5573F">
        <w:rPr>
          <w:rFonts w:ascii="Arial" w:hAnsi="Arial" w:cs="Arial"/>
          <w:color w:val="000000"/>
          <w:sz w:val="18"/>
          <w:szCs w:val="18"/>
        </w:rPr>
        <w:t>e</w:t>
      </w:r>
    </w:p>
    <w:p w14:paraId="62046C43" w14:textId="117FA1FE"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predvideno število relacij na</w:t>
      </w:r>
      <w:r w:rsidR="00B05861" w:rsidRPr="00A5573F">
        <w:rPr>
          <w:rFonts w:ascii="Arial" w:hAnsi="Arial" w:cs="Arial"/>
          <w:color w:val="000000"/>
          <w:sz w:val="18"/>
          <w:szCs w:val="18"/>
        </w:rPr>
        <w:t xml:space="preserve"> </w:t>
      </w:r>
      <w:r w:rsidRPr="00A5573F">
        <w:rPr>
          <w:rFonts w:ascii="Arial" w:hAnsi="Arial" w:cs="Arial"/>
          <w:color w:val="000000"/>
          <w:sz w:val="18"/>
          <w:szCs w:val="18"/>
        </w:rPr>
        <w:t>dan ter okvirno število km na relacijo  - predvideno število izvedenih relacij na dan, ko se v šoli izvaja pouk in ocenjeno število kilometrov, ki jih opravi prevoznik, da izvede eno relacijo</w:t>
      </w:r>
    </w:p>
    <w:p w14:paraId="5EBA38AE" w14:textId="2320620C"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 xml:space="preserve">urnik voženj </w:t>
      </w:r>
      <w:r w:rsidR="00B05861" w:rsidRPr="00A5573F">
        <w:rPr>
          <w:rFonts w:ascii="Arial" w:hAnsi="Arial" w:cs="Arial"/>
          <w:color w:val="000000"/>
          <w:sz w:val="18"/>
          <w:szCs w:val="18"/>
        </w:rPr>
        <w:t>–</w:t>
      </w:r>
      <w:r w:rsidRPr="00A5573F">
        <w:rPr>
          <w:rFonts w:ascii="Arial" w:hAnsi="Arial" w:cs="Arial"/>
          <w:color w:val="000000"/>
          <w:sz w:val="18"/>
          <w:szCs w:val="18"/>
        </w:rPr>
        <w:t xml:space="preserve"> </w:t>
      </w:r>
      <w:r w:rsidR="00B05861" w:rsidRPr="00A5573F">
        <w:rPr>
          <w:rFonts w:ascii="Arial" w:hAnsi="Arial" w:cs="Arial"/>
          <w:color w:val="000000"/>
          <w:sz w:val="18"/>
          <w:szCs w:val="18"/>
        </w:rPr>
        <w:t>skladno s šolskim urnikom in v dogovoru z vodstvom šole</w:t>
      </w:r>
    </w:p>
    <w:p w14:paraId="291D4C18" w14:textId="4DB1AA29" w:rsidR="000F5454" w:rsidRDefault="008C4E6C" w:rsidP="00A5573F">
      <w:pPr>
        <w:pStyle w:val="Odstavekseznama"/>
        <w:numPr>
          <w:ilvl w:val="0"/>
          <w:numId w:val="24"/>
        </w:numPr>
        <w:spacing w:before="225" w:after="225" w:line="240" w:lineRule="auto"/>
        <w:jc w:val="both"/>
      </w:pPr>
      <w:r w:rsidRPr="00A5573F">
        <w:rPr>
          <w:rFonts w:ascii="Arial" w:hAnsi="Arial" w:cs="Arial"/>
          <w:color w:val="000000"/>
          <w:sz w:val="18"/>
          <w:szCs w:val="18"/>
        </w:rPr>
        <w:t xml:space="preserve">predvideno število otrok - predvideno število otrok, ki jih je potrebno prepeljati na razpisani relaciji; glede na predvideno število otrok in </w:t>
      </w:r>
      <w:r w:rsidR="00B05861" w:rsidRPr="00A5573F">
        <w:rPr>
          <w:rFonts w:ascii="Arial" w:hAnsi="Arial" w:cs="Arial"/>
          <w:color w:val="000000"/>
          <w:sz w:val="18"/>
          <w:szCs w:val="18"/>
        </w:rPr>
        <w:t>šolski urnik</w:t>
      </w:r>
      <w:r w:rsidRPr="00A5573F">
        <w:rPr>
          <w:rFonts w:ascii="Arial" w:hAnsi="Arial" w:cs="Arial"/>
          <w:color w:val="000000"/>
          <w:sz w:val="18"/>
          <w:szCs w:val="18"/>
        </w:rPr>
        <w:t xml:space="preserve"> mora prevoznik zagotoviti ustrezno velikost vozila (manjši/večji avtobus; kombi).</w:t>
      </w:r>
    </w:p>
    <w:p w14:paraId="63FD093C" w14:textId="12195524" w:rsidR="000F5454" w:rsidRDefault="008C4E6C">
      <w:pPr>
        <w:spacing w:before="225" w:after="225" w:line="240" w:lineRule="auto"/>
        <w:jc w:val="both"/>
      </w:pPr>
      <w:r>
        <w:rPr>
          <w:rFonts w:ascii="Arial" w:hAnsi="Arial" w:cs="Arial"/>
          <w:color w:val="000000"/>
          <w:sz w:val="18"/>
          <w:szCs w:val="18"/>
        </w:rPr>
        <w:t>Vmesne postaje na posameznih relacijah za redne prevoze šoloobveznih otrok bo šola, natančno dogovoril</w:t>
      </w:r>
      <w:r w:rsidR="00B05861">
        <w:rPr>
          <w:rFonts w:ascii="Arial" w:hAnsi="Arial" w:cs="Arial"/>
          <w:color w:val="000000"/>
          <w:sz w:val="18"/>
          <w:szCs w:val="18"/>
        </w:rPr>
        <w:t>a</w:t>
      </w:r>
      <w:r>
        <w:rPr>
          <w:rFonts w:ascii="Arial" w:hAnsi="Arial" w:cs="Arial"/>
          <w:color w:val="000000"/>
          <w:sz w:val="18"/>
          <w:szCs w:val="18"/>
        </w:rPr>
        <w:t xml:space="preserve"> z izbranim ponudnikom po podpisu pogodbe in pred začetkom šolskega leta.</w:t>
      </w:r>
    </w:p>
    <w:p w14:paraId="7D583ECD" w14:textId="77777777" w:rsidR="000F5454" w:rsidRDefault="008C4E6C">
      <w:pPr>
        <w:spacing w:before="225" w:after="225" w:line="240" w:lineRule="auto"/>
        <w:jc w:val="both"/>
      </w:pPr>
      <w:r>
        <w:rPr>
          <w:rFonts w:ascii="Arial" w:hAnsi="Arial" w:cs="Arial"/>
          <w:color w:val="000000"/>
          <w:sz w:val="18"/>
          <w:szCs w:val="18"/>
        </w:rPr>
        <w:t xml:space="preserve">Naročnik želi, da prevoze šolskih otrok izvajajo stalni vozniki, ki jih v primeru njihove odsotnosti nadomestijo drugi usposobljeni vozniki. vozniki morajo imeti delovne izkušnje v skladu s predpisi in morajo dobro poznati navade otrok in ravnanje z njimi. Naročnik zahteva, da ponudnik za prevoze zagotovi voznike, ki so prijazni in strpni do otrok, saj gre za prevoz otrok, katerim je potrebno nameniti tudi vso pozornost in skrb za </w:t>
      </w:r>
      <w:r w:rsidR="00B05861">
        <w:rPr>
          <w:rFonts w:ascii="Arial" w:hAnsi="Arial" w:cs="Arial"/>
          <w:color w:val="000000"/>
          <w:sz w:val="18"/>
          <w:szCs w:val="18"/>
        </w:rPr>
        <w:t>n</w:t>
      </w:r>
      <w:r>
        <w:rPr>
          <w:rFonts w:ascii="Arial" w:hAnsi="Arial" w:cs="Arial"/>
          <w:color w:val="000000"/>
          <w:sz w:val="18"/>
          <w:szCs w:val="18"/>
        </w:rPr>
        <w:t>jihovo varnost.</w:t>
      </w:r>
    </w:p>
    <w:p w14:paraId="3D6E2FEA" w14:textId="77777777" w:rsidR="000F5454" w:rsidRDefault="008C4E6C">
      <w:pPr>
        <w:spacing w:before="225" w:after="225" w:line="240" w:lineRule="auto"/>
        <w:jc w:val="both"/>
      </w:pPr>
      <w:r>
        <w:rPr>
          <w:rFonts w:ascii="Arial" w:hAnsi="Arial" w:cs="Arial"/>
          <w:color w:val="000000"/>
          <w:sz w:val="18"/>
          <w:szCs w:val="18"/>
        </w:rPr>
        <w:t>Naročnik zahteva tudi:</w:t>
      </w:r>
    </w:p>
    <w:p w14:paraId="4730FE25" w14:textId="77777777" w:rsidR="000F5454" w:rsidRDefault="008C4E6C" w:rsidP="008C4E6C">
      <w:pPr>
        <w:spacing w:before="225" w:after="225" w:line="240" w:lineRule="auto"/>
        <w:ind w:left="708"/>
        <w:jc w:val="both"/>
      </w:pPr>
      <w:r>
        <w:rPr>
          <w:rFonts w:ascii="Arial" w:hAnsi="Arial" w:cs="Arial"/>
          <w:color w:val="000000"/>
          <w:sz w:val="18"/>
          <w:szCs w:val="18"/>
        </w:rPr>
        <w:t> - da bodo vsi vozniki upoštevali kodeks ravnanja in obnašanja do šoloobveznih otrok,</w:t>
      </w:r>
    </w:p>
    <w:p w14:paraId="3D92BEFD" w14:textId="77777777" w:rsidR="000F5454" w:rsidRDefault="008C4E6C" w:rsidP="008C4E6C">
      <w:pPr>
        <w:spacing w:before="225" w:after="225" w:line="240" w:lineRule="auto"/>
        <w:ind w:left="708"/>
        <w:jc w:val="both"/>
      </w:pPr>
      <w:r>
        <w:rPr>
          <w:rFonts w:ascii="Arial" w:hAnsi="Arial" w:cs="Arial"/>
          <w:color w:val="000000"/>
          <w:sz w:val="18"/>
          <w:szCs w:val="18"/>
        </w:rPr>
        <w:t xml:space="preserve"> - da bodo vsi vozniki upoštevali navodila naročnika in </w:t>
      </w:r>
      <w:r w:rsidR="00B05861">
        <w:rPr>
          <w:rFonts w:ascii="Arial" w:hAnsi="Arial" w:cs="Arial"/>
          <w:color w:val="000000"/>
          <w:sz w:val="18"/>
          <w:szCs w:val="18"/>
        </w:rPr>
        <w:t xml:space="preserve">vodstva </w:t>
      </w:r>
      <w:r>
        <w:rPr>
          <w:rFonts w:ascii="Arial" w:hAnsi="Arial" w:cs="Arial"/>
          <w:color w:val="000000"/>
          <w:sz w:val="18"/>
          <w:szCs w:val="18"/>
        </w:rPr>
        <w:t>šole v zvezi s prevozi šoloobveznih otrok,</w:t>
      </w:r>
    </w:p>
    <w:p w14:paraId="41B5B8D1" w14:textId="77777777" w:rsidR="000F5454" w:rsidRDefault="008C4E6C" w:rsidP="008C4E6C">
      <w:pPr>
        <w:spacing w:before="225" w:after="225" w:line="240" w:lineRule="auto"/>
        <w:ind w:left="708"/>
        <w:jc w:val="both"/>
      </w:pPr>
      <w:r>
        <w:rPr>
          <w:rFonts w:ascii="Arial" w:hAnsi="Arial" w:cs="Arial"/>
          <w:color w:val="000000"/>
          <w:sz w:val="18"/>
          <w:szCs w:val="18"/>
        </w:rPr>
        <w:t xml:space="preserve"> - da bodo vsi vozniki upoštevali </w:t>
      </w:r>
      <w:r w:rsidR="00B05861">
        <w:rPr>
          <w:rFonts w:ascii="Arial" w:hAnsi="Arial" w:cs="Arial"/>
          <w:color w:val="000000"/>
          <w:sz w:val="18"/>
          <w:szCs w:val="18"/>
        </w:rPr>
        <w:t>dogovorjene urnike prevozov otrok v</w:t>
      </w:r>
      <w:r>
        <w:rPr>
          <w:rFonts w:ascii="Arial" w:hAnsi="Arial" w:cs="Arial"/>
          <w:color w:val="000000"/>
          <w:sz w:val="18"/>
          <w:szCs w:val="18"/>
        </w:rPr>
        <w:t xml:space="preserve"> šolo in nazaj domov,</w:t>
      </w:r>
    </w:p>
    <w:p w14:paraId="737FF9A6" w14:textId="77777777" w:rsidR="000F5454" w:rsidRDefault="008C4E6C" w:rsidP="008C4E6C">
      <w:pPr>
        <w:spacing w:before="225" w:after="225" w:line="240" w:lineRule="auto"/>
        <w:ind w:left="708"/>
        <w:jc w:val="both"/>
      </w:pPr>
      <w:r>
        <w:rPr>
          <w:rFonts w:ascii="Arial" w:hAnsi="Arial" w:cs="Arial"/>
          <w:color w:val="000000"/>
          <w:sz w:val="18"/>
          <w:szCs w:val="18"/>
        </w:rPr>
        <w:t> - da bodo vsi vozniki upoštevali, da so potniki v cestnem prometu otroci, ki jim je potrebno pomagati, svetovati in jim nameniti vso potrebno pozornost,</w:t>
      </w:r>
    </w:p>
    <w:p w14:paraId="0F993956" w14:textId="77777777" w:rsidR="000F5454" w:rsidRDefault="008C4E6C" w:rsidP="008C4E6C">
      <w:pPr>
        <w:spacing w:before="225" w:after="225" w:line="240" w:lineRule="auto"/>
        <w:ind w:left="708"/>
        <w:jc w:val="both"/>
      </w:pPr>
      <w:r>
        <w:rPr>
          <w:rFonts w:ascii="Arial" w:hAnsi="Arial" w:cs="Arial"/>
          <w:color w:val="000000"/>
          <w:sz w:val="18"/>
          <w:szCs w:val="18"/>
        </w:rPr>
        <w:t> - da morajo biti vsi vozniki tolerantni in strpni do otrok,</w:t>
      </w:r>
    </w:p>
    <w:p w14:paraId="04395E9B" w14:textId="77777777" w:rsidR="000F5454" w:rsidRDefault="008C4E6C" w:rsidP="008C4E6C">
      <w:pPr>
        <w:spacing w:before="225" w:after="225" w:line="240" w:lineRule="auto"/>
        <w:ind w:left="708"/>
        <w:jc w:val="both"/>
      </w:pPr>
      <w:r>
        <w:rPr>
          <w:rFonts w:ascii="Arial" w:hAnsi="Arial" w:cs="Arial"/>
          <w:color w:val="000000"/>
          <w:sz w:val="18"/>
          <w:szCs w:val="18"/>
        </w:rPr>
        <w:t> - da bodo morali vsi vozniki upoštevati spreme</w:t>
      </w:r>
      <w:r w:rsidR="00B05861">
        <w:rPr>
          <w:rFonts w:ascii="Arial" w:hAnsi="Arial" w:cs="Arial"/>
          <w:color w:val="000000"/>
          <w:sz w:val="18"/>
          <w:szCs w:val="18"/>
        </w:rPr>
        <w:t>m</w:t>
      </w:r>
      <w:r>
        <w:rPr>
          <w:rFonts w:ascii="Arial" w:hAnsi="Arial" w:cs="Arial"/>
          <w:color w:val="000000"/>
          <w:sz w:val="18"/>
          <w:szCs w:val="18"/>
        </w:rPr>
        <w:t>be relacij in ur</w:t>
      </w:r>
      <w:r w:rsidR="00B05861">
        <w:rPr>
          <w:rFonts w:ascii="Arial" w:hAnsi="Arial" w:cs="Arial"/>
          <w:color w:val="000000"/>
          <w:sz w:val="18"/>
          <w:szCs w:val="18"/>
        </w:rPr>
        <w:t>nike</w:t>
      </w:r>
      <w:r>
        <w:rPr>
          <w:rFonts w:ascii="Arial" w:hAnsi="Arial" w:cs="Arial"/>
          <w:color w:val="000000"/>
          <w:sz w:val="18"/>
          <w:szCs w:val="18"/>
        </w:rPr>
        <w:t xml:space="preserve"> prevozov šolskih otrok, v kolikor bo za to obstajala potreba.</w:t>
      </w:r>
    </w:p>
    <w:p w14:paraId="27EF02ED" w14:textId="77777777" w:rsidR="000F5454" w:rsidRDefault="008C4E6C">
      <w:pPr>
        <w:spacing w:before="225" w:after="225" w:line="240" w:lineRule="auto"/>
        <w:jc w:val="both"/>
      </w:pPr>
      <w:r>
        <w:rPr>
          <w:rFonts w:ascii="Arial" w:hAnsi="Arial" w:cs="Arial"/>
          <w:color w:val="000000"/>
          <w:sz w:val="18"/>
          <w:szCs w:val="18"/>
        </w:rPr>
        <w:t>V primeru kakršnih koli sprememb pri izvajanju storitve prevozov, bo šola o tem obvestil</w:t>
      </w:r>
      <w:r w:rsidR="00B05861">
        <w:rPr>
          <w:rFonts w:ascii="Arial" w:hAnsi="Arial" w:cs="Arial"/>
          <w:color w:val="000000"/>
          <w:sz w:val="18"/>
          <w:szCs w:val="18"/>
        </w:rPr>
        <w:t>a</w:t>
      </w:r>
      <w:r>
        <w:rPr>
          <w:rFonts w:ascii="Arial" w:hAnsi="Arial" w:cs="Arial"/>
          <w:color w:val="000000"/>
          <w:sz w:val="18"/>
          <w:szCs w:val="18"/>
        </w:rPr>
        <w:t xml:space="preserve"> prevoznika najkasneje v roku 24 ur pred nastankom spremembe. Morebitno spremembo pri izvajanju prevozov bo </w:t>
      </w:r>
      <w:r w:rsidR="00B05861">
        <w:rPr>
          <w:rFonts w:ascii="Arial" w:hAnsi="Arial" w:cs="Arial"/>
          <w:color w:val="000000"/>
          <w:sz w:val="18"/>
          <w:szCs w:val="18"/>
        </w:rPr>
        <w:t>šola</w:t>
      </w:r>
      <w:r>
        <w:rPr>
          <w:rFonts w:ascii="Arial" w:hAnsi="Arial" w:cs="Arial"/>
          <w:color w:val="000000"/>
          <w:sz w:val="18"/>
          <w:szCs w:val="18"/>
        </w:rPr>
        <w:t xml:space="preserve"> javil</w:t>
      </w:r>
      <w:r w:rsidR="00B05861">
        <w:rPr>
          <w:rFonts w:ascii="Arial" w:hAnsi="Arial" w:cs="Arial"/>
          <w:color w:val="000000"/>
          <w:sz w:val="18"/>
          <w:szCs w:val="18"/>
        </w:rPr>
        <w:t>a</w:t>
      </w:r>
      <w:r>
        <w:rPr>
          <w:rFonts w:ascii="Arial" w:hAnsi="Arial" w:cs="Arial"/>
          <w:color w:val="000000"/>
          <w:sz w:val="18"/>
          <w:szCs w:val="18"/>
        </w:rPr>
        <w:t xml:space="preserve"> po elektronski pošti, razen v nujnih in nepredvidenih primerih, bo </w:t>
      </w:r>
      <w:r w:rsidR="00B05861">
        <w:rPr>
          <w:rFonts w:ascii="Arial" w:hAnsi="Arial" w:cs="Arial"/>
          <w:color w:val="000000"/>
          <w:sz w:val="18"/>
          <w:szCs w:val="18"/>
        </w:rPr>
        <w:t>šola</w:t>
      </w:r>
      <w:r>
        <w:rPr>
          <w:rFonts w:ascii="Arial" w:hAnsi="Arial" w:cs="Arial"/>
          <w:color w:val="000000"/>
          <w:sz w:val="18"/>
          <w:szCs w:val="18"/>
        </w:rPr>
        <w:t xml:space="preserve"> prevozniku javil spremembo po telefonu.</w:t>
      </w:r>
    </w:p>
    <w:p w14:paraId="175014CB" w14:textId="77777777" w:rsidR="000F5454" w:rsidRPr="000E305B" w:rsidRDefault="008C4E6C">
      <w:pPr>
        <w:spacing w:before="225" w:after="225" w:line="240" w:lineRule="auto"/>
        <w:jc w:val="both"/>
      </w:pPr>
      <w:r>
        <w:rPr>
          <w:rFonts w:ascii="Arial" w:hAnsi="Arial" w:cs="Arial"/>
          <w:color w:val="000000"/>
          <w:sz w:val="18"/>
          <w:szCs w:val="18"/>
        </w:rPr>
        <w:t xml:space="preserve">Naročnik zahteva, da ima ponudnik vozni park, ki v celoti ustreza pogojem, ki jih morajo izpolnjevati vozila, s katerimi se vozijo skupine otrok. vozilo naj ne bi bilo starejše od 12 let in mora biti v brezhibnem tehničnem in voznem stanju </w:t>
      </w:r>
      <w:r>
        <w:rPr>
          <w:rFonts w:ascii="Arial" w:hAnsi="Arial" w:cs="Arial"/>
          <w:color w:val="000000"/>
          <w:sz w:val="18"/>
          <w:szCs w:val="18"/>
        </w:rPr>
        <w:lastRenderedPageBreak/>
        <w:t xml:space="preserve">ter redno vzdrževano in servisirano. v skladu s Pravilnikom o delih in opremi vozil (Ur. l. RS, št. </w:t>
      </w:r>
      <w:r w:rsidR="00F06F01" w:rsidRPr="00F06F01">
        <w:rPr>
          <w:rFonts w:ascii="Arial" w:hAnsi="Arial" w:cs="Arial"/>
          <w:color w:val="000000"/>
          <w:sz w:val="18"/>
          <w:szCs w:val="18"/>
        </w:rPr>
        <w:t>16/22</w:t>
      </w:r>
      <w:r>
        <w:rPr>
          <w:rFonts w:ascii="Arial" w:hAnsi="Arial" w:cs="Arial"/>
          <w:color w:val="000000"/>
          <w:sz w:val="18"/>
          <w:szCs w:val="18"/>
        </w:rPr>
        <w:t xml:space="preserve">) mora motorno </w:t>
      </w:r>
      <w:r w:rsidRPr="000E305B">
        <w:rPr>
          <w:rFonts w:ascii="Arial" w:hAnsi="Arial" w:cs="Arial"/>
          <w:color w:val="000000"/>
          <w:sz w:val="18"/>
          <w:szCs w:val="18"/>
        </w:rPr>
        <w:t>vozilo, s katerim se v cestnem prometu prevaža skupina otrok, imeti:</w:t>
      </w:r>
    </w:p>
    <w:p w14:paraId="763A694A"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napravo, ki med zaviranjem preprečuje blokiranje koles,</w:t>
      </w:r>
    </w:p>
    <w:p w14:paraId="39E628E7"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električno ali hidravlično ojačan krmilni mehanizem (naprava za upravljanje vozila),</w:t>
      </w:r>
    </w:p>
    <w:p w14:paraId="4DBC0AD9"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varnostne pasove na vseh sedežih,</w:t>
      </w:r>
    </w:p>
    <w:p w14:paraId="41F8F402" w14:textId="77777777" w:rsidR="000F5454" w:rsidRPr="000E305B" w:rsidRDefault="008C4E6C" w:rsidP="008C4E6C">
      <w:pPr>
        <w:spacing w:before="225" w:after="225" w:line="240" w:lineRule="auto"/>
        <w:ind w:left="708"/>
        <w:jc w:val="both"/>
      </w:pPr>
      <w:r w:rsidRPr="000E305B">
        <w:rPr>
          <w:rFonts w:ascii="Arial" w:hAnsi="Arial" w:cs="Arial"/>
          <w:color w:val="000000"/>
          <w:sz w:val="18"/>
          <w:szCs w:val="18"/>
        </w:rPr>
        <w:t> - naslonjalo za glavo na vseh sedežih in</w:t>
      </w:r>
    </w:p>
    <w:p w14:paraId="06B5CE04" w14:textId="77777777" w:rsidR="000F5454" w:rsidRDefault="008C4E6C" w:rsidP="008C4E6C">
      <w:pPr>
        <w:spacing w:before="225" w:after="225" w:line="240" w:lineRule="auto"/>
        <w:ind w:left="708"/>
        <w:jc w:val="both"/>
      </w:pPr>
      <w:r w:rsidRPr="000E305B">
        <w:rPr>
          <w:rFonts w:ascii="Arial" w:hAnsi="Arial" w:cs="Arial"/>
          <w:color w:val="000000"/>
          <w:sz w:val="18"/>
          <w:szCs w:val="18"/>
        </w:rPr>
        <w:t> - zapisovalno opremo v cestnih prevozih (tahograf).</w:t>
      </w:r>
    </w:p>
    <w:p w14:paraId="07AD2867" w14:textId="77777777" w:rsidR="000F5454" w:rsidRPr="000E305B" w:rsidRDefault="00D17C00">
      <w:pPr>
        <w:spacing w:before="225" w:after="225" w:line="240" w:lineRule="auto"/>
        <w:jc w:val="both"/>
      </w:pPr>
      <w:r w:rsidRPr="000E305B">
        <w:rPr>
          <w:rFonts w:ascii="Arial" w:hAnsi="Arial" w:cs="Arial"/>
          <w:color w:val="000000"/>
          <w:sz w:val="18"/>
          <w:szCs w:val="18"/>
        </w:rPr>
        <w:t>Določbi tretje in četrte ali</w:t>
      </w:r>
      <w:r w:rsidR="008C4E6C" w:rsidRPr="000E305B">
        <w:rPr>
          <w:rFonts w:ascii="Arial" w:hAnsi="Arial" w:cs="Arial"/>
          <w:color w:val="000000"/>
          <w:sz w:val="18"/>
          <w:szCs w:val="18"/>
        </w:rPr>
        <w:t>neje prejšnjega odstavka se ne uporabljata za avtobuse, s katerimi se prevažajo skupine otrok. Avtobusi morajo imeti varnostne pasove in naslonjala za gla</w:t>
      </w:r>
      <w:r w:rsidR="000E305B" w:rsidRPr="000E305B">
        <w:rPr>
          <w:rFonts w:ascii="Arial" w:hAnsi="Arial" w:cs="Arial"/>
          <w:color w:val="000000"/>
          <w:sz w:val="18"/>
          <w:szCs w:val="18"/>
        </w:rPr>
        <w:t>vo vgrajene v skladu s predpisi, ki urejajo področje ugotavljanja skladnosti vozil</w:t>
      </w:r>
      <w:r w:rsidR="008C4E6C" w:rsidRPr="000E305B">
        <w:rPr>
          <w:rFonts w:ascii="Arial" w:hAnsi="Arial" w:cs="Arial"/>
          <w:color w:val="000000"/>
          <w:sz w:val="18"/>
          <w:szCs w:val="18"/>
        </w:rPr>
        <w:t>.</w:t>
      </w:r>
    </w:p>
    <w:p w14:paraId="18F3ACB2" w14:textId="7DB5E741" w:rsidR="000E305B" w:rsidRPr="000E305B" w:rsidRDefault="000E305B">
      <w:pPr>
        <w:spacing w:before="225" w:after="225" w:line="240" w:lineRule="auto"/>
        <w:jc w:val="both"/>
        <w:rPr>
          <w:rFonts w:ascii="Arial" w:hAnsi="Arial" w:cs="Arial"/>
          <w:color w:val="000000"/>
          <w:sz w:val="18"/>
          <w:szCs w:val="18"/>
        </w:rPr>
      </w:pPr>
      <w:r w:rsidRPr="000E305B">
        <w:rPr>
          <w:rFonts w:ascii="Arial" w:hAnsi="Arial" w:cs="Arial"/>
          <w:color w:val="000000"/>
          <w:sz w:val="18"/>
          <w:szCs w:val="18"/>
        </w:rPr>
        <w:t>Pri prevozu skupine otrok v občasnem al</w:t>
      </w:r>
      <w:r w:rsidR="003D5B6F">
        <w:rPr>
          <w:rFonts w:ascii="Arial" w:hAnsi="Arial" w:cs="Arial"/>
          <w:color w:val="000000"/>
          <w:sz w:val="18"/>
          <w:szCs w:val="18"/>
        </w:rPr>
        <w:t>i</w:t>
      </w:r>
      <w:r w:rsidRPr="000E305B">
        <w:rPr>
          <w:rFonts w:ascii="Arial" w:hAnsi="Arial" w:cs="Arial"/>
          <w:color w:val="000000"/>
          <w:sz w:val="18"/>
          <w:szCs w:val="18"/>
        </w:rPr>
        <w:t xml:space="preserve"> linijskem prevozu v naselju in na</w:t>
      </w:r>
      <w:r w:rsidR="003D5B6F">
        <w:rPr>
          <w:rFonts w:ascii="Arial" w:hAnsi="Arial" w:cs="Arial"/>
          <w:color w:val="000000"/>
          <w:sz w:val="18"/>
          <w:szCs w:val="18"/>
        </w:rPr>
        <w:t xml:space="preserve"> </w:t>
      </w:r>
      <w:r w:rsidRPr="000E305B">
        <w:rPr>
          <w:rFonts w:ascii="Arial" w:hAnsi="Arial" w:cs="Arial"/>
          <w:color w:val="000000"/>
          <w:sz w:val="18"/>
          <w:szCs w:val="18"/>
        </w:rPr>
        <w:t>relaciji največ 10</w:t>
      </w:r>
      <w:r w:rsidR="003D5B6F">
        <w:rPr>
          <w:rFonts w:ascii="Arial" w:hAnsi="Arial" w:cs="Arial"/>
          <w:color w:val="000000"/>
          <w:sz w:val="18"/>
          <w:szCs w:val="18"/>
        </w:rPr>
        <w:t xml:space="preserve"> </w:t>
      </w:r>
      <w:r w:rsidRPr="000E305B">
        <w:rPr>
          <w:rFonts w:ascii="Arial" w:hAnsi="Arial" w:cs="Arial"/>
          <w:color w:val="000000"/>
          <w:sz w:val="18"/>
          <w:szCs w:val="18"/>
        </w:rPr>
        <w:t>km iz naselja, v katerem se je prevoz začel, se sme uporabljati tu</w:t>
      </w:r>
      <w:r w:rsidR="003D5B6F">
        <w:rPr>
          <w:rFonts w:ascii="Arial" w:hAnsi="Arial" w:cs="Arial"/>
          <w:color w:val="000000"/>
          <w:sz w:val="18"/>
          <w:szCs w:val="18"/>
        </w:rPr>
        <w:t>d</w:t>
      </w:r>
      <w:r w:rsidRPr="000E305B">
        <w:rPr>
          <w:rFonts w:ascii="Arial" w:hAnsi="Arial" w:cs="Arial"/>
          <w:color w:val="000000"/>
          <w:sz w:val="18"/>
          <w:szCs w:val="18"/>
        </w:rPr>
        <w:t>i avtobus, razreda 1 oziroma razreda A (mestni avtobus).</w:t>
      </w:r>
    </w:p>
    <w:p w14:paraId="5734E1C2" w14:textId="77777777" w:rsidR="000F5454" w:rsidRPr="000E305B" w:rsidRDefault="008C4E6C">
      <w:pPr>
        <w:spacing w:before="225" w:after="225" w:line="240" w:lineRule="auto"/>
        <w:jc w:val="both"/>
      </w:pPr>
      <w:r w:rsidRPr="000E305B">
        <w:rPr>
          <w:rFonts w:ascii="Arial" w:hAnsi="Arial" w:cs="Arial"/>
          <w:color w:val="000000"/>
          <w:sz w:val="18"/>
          <w:szCs w:val="18"/>
        </w:rPr>
        <w:t>Avtobusi morajo pri prevozu otrok v cestnem prometu na razdaljah, daljših od 50 km, ali pri vožnji skupine otrok po avtocesti in</w:t>
      </w:r>
      <w:r w:rsidR="000E305B" w:rsidRPr="000E305B">
        <w:rPr>
          <w:rFonts w:ascii="Arial" w:hAnsi="Arial" w:cs="Arial"/>
          <w:color w:val="000000"/>
          <w:sz w:val="18"/>
          <w:szCs w:val="18"/>
        </w:rPr>
        <w:t xml:space="preserve"> hitri</w:t>
      </w:r>
      <w:r w:rsidRPr="000E305B">
        <w:rPr>
          <w:rFonts w:ascii="Arial" w:hAnsi="Arial" w:cs="Arial"/>
          <w:color w:val="000000"/>
          <w:sz w:val="18"/>
          <w:szCs w:val="18"/>
        </w:rPr>
        <w:t xml:space="preserve"> cesti, ne glede na </w:t>
      </w:r>
      <w:r w:rsidR="000E305B" w:rsidRPr="000E305B">
        <w:rPr>
          <w:rFonts w:ascii="Arial" w:hAnsi="Arial" w:cs="Arial"/>
          <w:color w:val="000000"/>
          <w:sz w:val="18"/>
          <w:szCs w:val="18"/>
        </w:rPr>
        <w:t xml:space="preserve">določbe drugega odstavka tega člena, </w:t>
      </w:r>
      <w:r w:rsidRPr="000E305B">
        <w:rPr>
          <w:rFonts w:ascii="Arial" w:hAnsi="Arial" w:cs="Arial"/>
          <w:color w:val="000000"/>
          <w:sz w:val="18"/>
          <w:szCs w:val="18"/>
        </w:rPr>
        <w:t>vgrajene varnostne pasove na vseh sedežih.</w:t>
      </w:r>
    </w:p>
    <w:p w14:paraId="22C5B90D" w14:textId="77777777" w:rsidR="000F5454" w:rsidRPr="000E305B" w:rsidRDefault="008C4E6C">
      <w:pPr>
        <w:spacing w:before="225" w:after="225" w:line="240" w:lineRule="auto"/>
        <w:jc w:val="both"/>
      </w:pPr>
      <w:r w:rsidRPr="000E305B">
        <w:rPr>
          <w:rFonts w:ascii="Arial" w:hAnsi="Arial" w:cs="Arial"/>
          <w:color w:val="000000"/>
          <w:sz w:val="18"/>
          <w:szCs w:val="18"/>
        </w:rPr>
        <w:t>Znak za označitev vozila, s katerim se prevaža skupina otrok, je določen z zgoraj navedenim pravilnikom. Znak je lah</w:t>
      </w:r>
      <w:r w:rsidR="00B05861" w:rsidRPr="000E305B">
        <w:rPr>
          <w:rFonts w:ascii="Arial" w:hAnsi="Arial" w:cs="Arial"/>
          <w:color w:val="000000"/>
          <w:sz w:val="18"/>
          <w:szCs w:val="18"/>
        </w:rPr>
        <w:t>k</w:t>
      </w:r>
      <w:r w:rsidRPr="000E305B">
        <w:rPr>
          <w:rFonts w:ascii="Arial" w:hAnsi="Arial" w:cs="Arial"/>
          <w:color w:val="000000"/>
          <w:sz w:val="18"/>
          <w:szCs w:val="18"/>
        </w:rPr>
        <w:t>o nameščen na vozilu samo takrat, ko se z vozilom prevaža skupina otrok.</w:t>
      </w:r>
    </w:p>
    <w:p w14:paraId="1658FEF1" w14:textId="77777777" w:rsidR="000F5454" w:rsidRDefault="008C4E6C">
      <w:pPr>
        <w:spacing w:before="225" w:after="225" w:line="240" w:lineRule="auto"/>
        <w:jc w:val="both"/>
      </w:pPr>
      <w:r w:rsidRPr="000E305B">
        <w:rPr>
          <w:rFonts w:ascii="Arial" w:hAnsi="Arial" w:cs="Arial"/>
          <w:color w:val="000000"/>
          <w:sz w:val="18"/>
          <w:szCs w:val="18"/>
        </w:rPr>
        <w:t>Vsa vozila, ki jih bo izbrani ponudnik uporablja za prevoz šoloobveznih otrok, bodo morala biti pred pričetkom zime opremljena v skladu z vsemi veljavnimi predpisi, ob upoštevanju relacij in pogojev vožnje v z</w:t>
      </w:r>
      <w:r w:rsidR="006F6487" w:rsidRPr="000E305B">
        <w:rPr>
          <w:rFonts w:ascii="Arial" w:hAnsi="Arial" w:cs="Arial"/>
          <w:color w:val="000000"/>
          <w:sz w:val="18"/>
          <w:szCs w:val="18"/>
        </w:rPr>
        <w:t>i</w:t>
      </w:r>
      <w:r w:rsidRPr="000E305B">
        <w:rPr>
          <w:rFonts w:ascii="Arial" w:hAnsi="Arial" w:cs="Arial"/>
          <w:color w:val="000000"/>
          <w:sz w:val="18"/>
          <w:szCs w:val="18"/>
        </w:rPr>
        <w:t>mskih razmerah.</w:t>
      </w:r>
    </w:p>
    <w:p w14:paraId="6F392782" w14:textId="77777777" w:rsidR="000F5454" w:rsidRDefault="008C4E6C">
      <w:pPr>
        <w:spacing w:before="225" w:after="225" w:line="240" w:lineRule="auto"/>
        <w:jc w:val="both"/>
      </w:pPr>
      <w:r>
        <w:rPr>
          <w:rFonts w:ascii="Arial" w:hAnsi="Arial" w:cs="Arial"/>
          <w:color w:val="000000"/>
          <w:sz w:val="18"/>
          <w:szCs w:val="18"/>
        </w:rPr>
        <w:t xml:space="preserve">Ponudnik mora imeti sklenjeno zavarovanje za odgovornost proti tretji osebi in zavarovanje za materialno škodo, ki bi v času prevoza lahko nastala na opremi </w:t>
      </w:r>
      <w:r w:rsidR="00B05861">
        <w:rPr>
          <w:rFonts w:ascii="Arial" w:hAnsi="Arial" w:cs="Arial"/>
          <w:color w:val="000000"/>
          <w:sz w:val="18"/>
          <w:szCs w:val="18"/>
        </w:rPr>
        <w:t>ali</w:t>
      </w:r>
      <w:r>
        <w:rPr>
          <w:rFonts w:ascii="Arial" w:hAnsi="Arial" w:cs="Arial"/>
          <w:color w:val="000000"/>
          <w:sz w:val="18"/>
          <w:szCs w:val="18"/>
        </w:rPr>
        <w:t xml:space="preserve"> vozilu, za celotno obdobje trajanja javnega naročila.</w:t>
      </w:r>
    </w:p>
    <w:p w14:paraId="7EAD9CC2" w14:textId="77777777" w:rsidR="000F5454" w:rsidRDefault="008C4E6C">
      <w:pPr>
        <w:spacing w:before="225" w:after="225" w:line="240" w:lineRule="auto"/>
        <w:jc w:val="both"/>
      </w:pPr>
      <w:r>
        <w:rPr>
          <w:rFonts w:ascii="Arial" w:hAnsi="Arial" w:cs="Arial"/>
          <w:color w:val="000000"/>
          <w:sz w:val="18"/>
          <w:szCs w:val="18"/>
        </w:rPr>
        <w:t>Ponudniki morajo pri pripravi ponudbe in v primeru, da bodo izbrani v postopku oddaje javnega naročila, upoštevati naslednje predpise:</w:t>
      </w:r>
    </w:p>
    <w:p w14:paraId="530E0805"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Zakon o prevozih v cestnem prometu (Uradni list RS, št. 6/16 – uradno prečiščeno besedilo, 67/19, 94/21, 54/22 – ZUJPP, 105/22 – ZZNŠPP, 18/23 – ZDU-1O, 23/24 in 21/25),</w:t>
      </w:r>
    </w:p>
    <w:p w14:paraId="5C568BFE"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 xml:space="preserve">Zakon o motornih vozilih (Uradni list RS, št. 75/17 in 92/20 – </w:t>
      </w:r>
      <w:proofErr w:type="spellStart"/>
      <w:r w:rsidRPr="00AB3A37">
        <w:rPr>
          <w:rFonts w:ascii="Arial" w:hAnsi="Arial" w:cs="Arial"/>
          <w:sz w:val="18"/>
          <w:szCs w:val="18"/>
        </w:rPr>
        <w:t>ZPrCP</w:t>
      </w:r>
      <w:proofErr w:type="spellEnd"/>
      <w:r w:rsidRPr="00AB3A37">
        <w:rPr>
          <w:rFonts w:ascii="Arial" w:hAnsi="Arial" w:cs="Arial"/>
          <w:sz w:val="18"/>
          <w:szCs w:val="18"/>
        </w:rPr>
        <w:t>-E),</w:t>
      </w:r>
    </w:p>
    <w:p w14:paraId="7F4589DA"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Zakon o voznikih (Uradni list RS, št. 92/22 – uradno prečiščeno besedilo, 153/22, 102/25 in 16/26),</w:t>
      </w:r>
    </w:p>
    <w:p w14:paraId="29C676B1" w14:textId="77777777" w:rsidR="00AB3A37"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Pravilnik o delih in opremi vozil (Uradni list RS, št. 16/22 in 58/22),</w:t>
      </w:r>
    </w:p>
    <w:p w14:paraId="102E98AB" w14:textId="771828E6" w:rsidR="00F04E16" w:rsidRPr="00AB3A37" w:rsidRDefault="00AB3A37" w:rsidP="00AB3A37">
      <w:pPr>
        <w:numPr>
          <w:ilvl w:val="0"/>
          <w:numId w:val="1"/>
        </w:numPr>
        <w:spacing w:after="0" w:line="240" w:lineRule="auto"/>
        <w:rPr>
          <w:rFonts w:ascii="Arial" w:hAnsi="Arial" w:cs="Arial"/>
          <w:sz w:val="18"/>
          <w:szCs w:val="18"/>
        </w:rPr>
      </w:pPr>
      <w:r w:rsidRPr="00AB3A37">
        <w:rPr>
          <w:rFonts w:ascii="Arial" w:hAnsi="Arial" w:cs="Arial"/>
          <w:sz w:val="18"/>
          <w:szCs w:val="18"/>
        </w:rPr>
        <w:t xml:space="preserve">Pravilnik o licencah za opravljanje prevozov v cestnem prometu (Uradni list RS, št. 67/07 in 102/20) </w:t>
      </w:r>
      <w:r w:rsidR="00F04E16" w:rsidRPr="00AB3A37">
        <w:rPr>
          <w:rFonts w:ascii="Arial" w:hAnsi="Arial" w:cs="Arial"/>
          <w:sz w:val="18"/>
          <w:szCs w:val="18"/>
        </w:rPr>
        <w:t>ter</w:t>
      </w:r>
    </w:p>
    <w:p w14:paraId="66A3805B" w14:textId="77777777" w:rsidR="00F04E16" w:rsidRPr="00AB3A37" w:rsidRDefault="00F04E16" w:rsidP="00F04E16">
      <w:pPr>
        <w:numPr>
          <w:ilvl w:val="0"/>
          <w:numId w:val="1"/>
        </w:numPr>
        <w:spacing w:after="0" w:line="240" w:lineRule="auto"/>
        <w:rPr>
          <w:rFonts w:ascii="Arial" w:hAnsi="Arial" w:cs="Arial"/>
          <w:sz w:val="18"/>
          <w:szCs w:val="18"/>
        </w:rPr>
      </w:pPr>
      <w:r w:rsidRPr="00AB3A37">
        <w:rPr>
          <w:rFonts w:ascii="Arial" w:hAnsi="Arial" w:cs="Arial"/>
          <w:sz w:val="18"/>
          <w:szCs w:val="18"/>
        </w:rPr>
        <w:t>ostale predpise, ki veljajo ali pa bodo sprejeti in pričeli veljati v času trajanja javnega naročila, na področju cestnega prometa, prevoza potnikov v cestnem prometu ter prevoza otrok in skupin otrok cestnem prometu. </w:t>
      </w:r>
    </w:p>
    <w:p w14:paraId="16EC32C8" w14:textId="77777777" w:rsidR="000F5454" w:rsidRDefault="008C4E6C">
      <w:pPr>
        <w:spacing w:before="225" w:after="225" w:line="240" w:lineRule="auto"/>
        <w:jc w:val="both"/>
      </w:pPr>
      <w:r w:rsidRPr="00AB3A37">
        <w:rPr>
          <w:rFonts w:ascii="Arial" w:hAnsi="Arial" w:cs="Arial"/>
          <w:color w:val="000000"/>
          <w:sz w:val="18"/>
          <w:szCs w:val="18"/>
        </w:rPr>
        <w:t>Ponudnik bo moral zagotoviti kontrolni zdravstveni</w:t>
      </w:r>
      <w:r>
        <w:rPr>
          <w:rFonts w:ascii="Arial" w:hAnsi="Arial" w:cs="Arial"/>
          <w:color w:val="000000"/>
          <w:sz w:val="18"/>
          <w:szCs w:val="18"/>
        </w:rPr>
        <w:t xml:space="preserve"> pregled za voznika, tudi na opozorilo naročnika, v kolikor bo sumil, da zaradi bolezni ali drugih zdravstvenih razlogov, uživanja alkohola, mamil ali drugih psihoaktivnih snovi</w:t>
      </w:r>
      <w:r w:rsidR="00855C6E">
        <w:rPr>
          <w:rFonts w:ascii="Arial" w:hAnsi="Arial" w:cs="Arial"/>
          <w:color w:val="000000"/>
          <w:sz w:val="18"/>
          <w:szCs w:val="18"/>
        </w:rPr>
        <w:t>,</w:t>
      </w:r>
      <w:r>
        <w:rPr>
          <w:rFonts w:ascii="Arial" w:hAnsi="Arial" w:cs="Arial"/>
          <w:color w:val="000000"/>
          <w:sz w:val="18"/>
          <w:szCs w:val="18"/>
        </w:rPr>
        <w:t xml:space="preserve">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 </w:t>
      </w:r>
    </w:p>
    <w:p w14:paraId="7E64D6F4" w14:textId="28122936" w:rsidR="000F5454" w:rsidRDefault="008C4E6C">
      <w:pPr>
        <w:spacing w:before="225" w:after="225" w:line="240" w:lineRule="auto"/>
        <w:jc w:val="both"/>
      </w:pPr>
      <w:r>
        <w:rPr>
          <w:rFonts w:ascii="Arial" w:hAnsi="Arial" w:cs="Arial"/>
          <w:color w:val="000000"/>
          <w:sz w:val="18"/>
          <w:szCs w:val="18"/>
        </w:rPr>
        <w:t>Voznik, ki bo izvajal prevoze šolskih otrok, mora upoštevati vse določbe zakona, ki ureja pravila cestnega prometa glede uporabe dodatnih naprav in opreme, ki bistveno zmanjševala njegovo slušno in vidno zaznavanje ter zmožnost obvladovanja vozila (maske, slušalke, mobilni telefon,...). Prav tako mora voznik upo</w:t>
      </w:r>
      <w:r w:rsidR="00855C6E">
        <w:rPr>
          <w:rFonts w:ascii="Arial" w:hAnsi="Arial" w:cs="Arial"/>
          <w:color w:val="000000"/>
          <w:sz w:val="18"/>
          <w:szCs w:val="18"/>
        </w:rPr>
        <w:t>š</w:t>
      </w:r>
      <w:r>
        <w:rPr>
          <w:rFonts w:ascii="Arial" w:hAnsi="Arial" w:cs="Arial"/>
          <w:color w:val="000000"/>
          <w:sz w:val="18"/>
          <w:szCs w:val="18"/>
        </w:rPr>
        <w:t>tevati določilo zakona, ki pravi, da vrat vozila ni dovoljeno odpirati oziroma imeti odprtih med vožnjo ter da sme pričeti z vož</w:t>
      </w:r>
      <w:r w:rsidR="00412DB8">
        <w:rPr>
          <w:rFonts w:ascii="Arial" w:hAnsi="Arial" w:cs="Arial"/>
          <w:color w:val="000000"/>
          <w:sz w:val="18"/>
          <w:szCs w:val="18"/>
        </w:rPr>
        <w:t>n</w:t>
      </w:r>
      <w:r>
        <w:rPr>
          <w:rFonts w:ascii="Arial" w:hAnsi="Arial" w:cs="Arial"/>
          <w:color w:val="000000"/>
          <w:sz w:val="18"/>
          <w:szCs w:val="18"/>
        </w:rPr>
        <w:t>jo šele, ko so vsi otroci varno vstopili oziroma izstopili in dokler vrata vozila niso zaprta.</w:t>
      </w:r>
    </w:p>
    <w:p w14:paraId="7D974699" w14:textId="77777777" w:rsidR="000F5454" w:rsidRDefault="008C4E6C">
      <w:pPr>
        <w:spacing w:before="225" w:after="225" w:line="240" w:lineRule="auto"/>
        <w:jc w:val="both"/>
      </w:pPr>
      <w:r>
        <w:rPr>
          <w:rFonts w:ascii="Arial" w:hAnsi="Arial" w:cs="Arial"/>
          <w:color w:val="000000"/>
          <w:sz w:val="18"/>
          <w:szCs w:val="18"/>
        </w:rPr>
        <w:t>Otroci morajo med vožnjo sedeti na sedežih vgrajenih v vozilu oziroma na varnostnih sedežih ali sedežnih podlogah, v kolikor so te potrebne, glede na velikost otrok, ki se vozijo. Otroci morajo biti med vožnjo pripeti z varnostnim pasom.</w:t>
      </w:r>
    </w:p>
    <w:p w14:paraId="2F7C5471" w14:textId="77777777" w:rsidR="000F5454" w:rsidRDefault="008C4E6C">
      <w:pPr>
        <w:spacing w:before="225" w:after="225" w:line="240" w:lineRule="auto"/>
        <w:jc w:val="both"/>
      </w:pPr>
      <w:r>
        <w:rPr>
          <w:rFonts w:ascii="Arial" w:hAnsi="Arial" w:cs="Arial"/>
          <w:color w:val="000000"/>
          <w:sz w:val="18"/>
          <w:szCs w:val="18"/>
        </w:rPr>
        <w:lastRenderedPageBreak/>
        <w:t>Voznik, ki bo izvajal prevoze šolskih otrok, mora imeti veljavno vozniško dovoljenje za vožnjo motornih vozil ustrezne kategorije, izpolnjevati splošne pogoje, določene v predpisih o varnosti cestnega prometa in o prevozih v cestnem pro</w:t>
      </w:r>
      <w:r w:rsidR="003046CB">
        <w:rPr>
          <w:rFonts w:ascii="Arial" w:hAnsi="Arial" w:cs="Arial"/>
          <w:color w:val="000000"/>
          <w:sz w:val="18"/>
          <w:szCs w:val="18"/>
        </w:rPr>
        <w:t>metu in vse z veljavnimi predpis</w:t>
      </w:r>
      <w:r>
        <w:rPr>
          <w:rFonts w:ascii="Arial" w:hAnsi="Arial" w:cs="Arial"/>
          <w:color w:val="000000"/>
          <w:sz w:val="18"/>
          <w:szCs w:val="18"/>
        </w:rPr>
        <w:t>i določene pogoje voznika, ki vozi skupino otrok. Voznik mora izpolnjevati tudi pogoje, ki jih je naročnik določil v tej razpisni dokumentaciji.</w:t>
      </w:r>
    </w:p>
    <w:p w14:paraId="4FC04C71"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V kolikor bo izbrani ponudnik pri izvajanju javnega naročila sodeloval s podizvajalci, v celoti odgovarja za njihovo delo ter za tehnično brezhibnost njihovih vozil.</w:t>
      </w:r>
    </w:p>
    <w:p w14:paraId="1F415947" w14:textId="77777777" w:rsidR="00D17C00" w:rsidRPr="00D17C00" w:rsidRDefault="00D17C00" w:rsidP="00D17C00">
      <w:pPr>
        <w:suppressAutoHyphens/>
        <w:spacing w:line="100" w:lineRule="atLeast"/>
        <w:jc w:val="both"/>
        <w:rPr>
          <w:rFonts w:ascii="Arial" w:eastAsia="Arial" w:hAnsi="Arial" w:cs="Arial"/>
          <w:sz w:val="18"/>
          <w:szCs w:val="24"/>
        </w:rPr>
      </w:pPr>
      <w:r w:rsidRPr="00D17C00">
        <w:rPr>
          <w:rFonts w:ascii="Arial" w:eastAsia="Times New Roman" w:hAnsi="Arial" w:cs="Arial"/>
          <w:sz w:val="18"/>
          <w:szCs w:val="24"/>
          <w:lang w:eastAsia="ar-SA"/>
        </w:rPr>
        <w:t xml:space="preserve">Ponudnik mora ponuditi takšen prevoz, da bo zagotovil prihod v šolo ob zahtevanem času ter odhod iz šole ob zahtevanem času skladno s šolskim urnikom. </w:t>
      </w:r>
      <w:r w:rsidRPr="00D17C00">
        <w:rPr>
          <w:rFonts w:ascii="Arial" w:eastAsia="Arial" w:hAnsi="Arial" w:cs="Arial"/>
          <w:sz w:val="18"/>
          <w:szCs w:val="24"/>
        </w:rPr>
        <w:t xml:space="preserve">Ponudnik </w:t>
      </w:r>
      <w:r w:rsidRPr="00D17C00">
        <w:rPr>
          <w:rFonts w:ascii="Arial" w:eastAsia="Times New Roman" w:hAnsi="Arial" w:cs="Arial"/>
          <w:sz w:val="18"/>
          <w:szCs w:val="24"/>
          <w:lang w:eastAsia="ar-SA"/>
        </w:rPr>
        <w:t>mora</w:t>
      </w:r>
      <w:r w:rsidRPr="00D17C00">
        <w:rPr>
          <w:rFonts w:ascii="Arial" w:eastAsia="Arial" w:hAnsi="Arial" w:cs="Arial"/>
          <w:sz w:val="18"/>
          <w:szCs w:val="24"/>
        </w:rPr>
        <w:t xml:space="preserve"> v izvajanje prevozov vključiti vozila ustrezne zmogljivosti in kapacitete. Število sedežev v vozilu mora biti ustrezno glede na število otrok po posameznih relacijah. Ponudnik mora v ponudbi upoštevati tudi terenske in vremenske (predvsem v zimskem času) pogoje in za relacijo, za katero podaja ponudbo, zagotoviti ustrezno vozilo. </w:t>
      </w:r>
      <w:r w:rsidRPr="00D17C00">
        <w:rPr>
          <w:rFonts w:ascii="Arial" w:eastAsia="Times New Roman" w:hAnsi="Arial" w:cs="Arial"/>
          <w:sz w:val="18"/>
          <w:szCs w:val="24"/>
          <w:lang w:eastAsia="ar-SA"/>
        </w:rPr>
        <w:t>Ponudniki lahko kandidirajo z ustreznimi vozili, ki izpolnjujejo vse zakonske in podzakonske zahteve za prevoz otrok in vse razpisne pogoje.</w:t>
      </w:r>
      <w:r w:rsidRPr="00D17C00">
        <w:rPr>
          <w:rFonts w:ascii="Arial" w:eastAsia="Arial" w:hAnsi="Arial" w:cs="Arial"/>
          <w:sz w:val="18"/>
          <w:szCs w:val="24"/>
        </w:rPr>
        <w:t xml:space="preserve"> </w:t>
      </w:r>
    </w:p>
    <w:p w14:paraId="49B62A89" w14:textId="77777777" w:rsidR="00746A58" w:rsidRDefault="00746A58">
      <w:pPr>
        <w:rPr>
          <w:rFonts w:ascii="Arial" w:hAnsi="Arial" w:cs="Arial"/>
          <w:color w:val="000000"/>
          <w:sz w:val="18"/>
          <w:szCs w:val="18"/>
        </w:rPr>
      </w:pPr>
      <w:r>
        <w:rPr>
          <w:rFonts w:ascii="Arial" w:hAnsi="Arial" w:cs="Arial"/>
          <w:color w:val="000000"/>
          <w:sz w:val="18"/>
          <w:szCs w:val="18"/>
        </w:rPr>
        <w:br w:type="page"/>
      </w:r>
    </w:p>
    <w:p w14:paraId="043C7454" w14:textId="7CA20954" w:rsidR="00FB6B9C" w:rsidRDefault="00FB6B9C"/>
    <w:tbl>
      <w:tblPr>
        <w:tblStyle w:val="NormalTablePHPDOCX"/>
        <w:tblW w:w="2500" w:type="pct"/>
        <w:tblInd w:w="108" w:type="dxa"/>
        <w:shd w:val="clear" w:color="auto" w:fill="FFFFFF"/>
        <w:tblLook w:val="04A0" w:firstRow="1" w:lastRow="0" w:firstColumn="1" w:lastColumn="0" w:noHBand="0" w:noVBand="1"/>
      </w:tblPr>
      <w:tblGrid>
        <w:gridCol w:w="4535"/>
      </w:tblGrid>
      <w:tr w:rsidR="000F5454" w14:paraId="5B2215BE"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E465470" w14:textId="77777777" w:rsidR="000F5454" w:rsidRDefault="008C4E6C">
            <w:r>
              <w:rPr>
                <w:rFonts w:ascii="Arial" w:hAnsi="Arial" w:cs="Arial"/>
                <w:b/>
                <w:bCs/>
                <w:color w:val="FFFFFF"/>
                <w:position w:val="-3"/>
                <w:sz w:val="20"/>
                <w:szCs w:val="20"/>
                <w:shd w:val="clear" w:color="auto" w:fill="000000"/>
              </w:rPr>
              <w:t>Sklop 3: Izvajanje prevoza osnovnošolskih otrok na relaciji Šentanel</w:t>
            </w:r>
          </w:p>
        </w:tc>
      </w:tr>
    </w:tbl>
    <w:p w14:paraId="45A8F7AF" w14:textId="77777777" w:rsidR="000F5454" w:rsidRDefault="000F5454"/>
    <w:tbl>
      <w:tblPr>
        <w:tblStyle w:val="NormalTablePHPDOCX"/>
        <w:tblW w:w="5000" w:type="pct"/>
        <w:tblInd w:w="142" w:type="dxa"/>
        <w:tblLook w:val="04A0" w:firstRow="1" w:lastRow="0" w:firstColumn="1" w:lastColumn="0" w:noHBand="0" w:noVBand="1"/>
      </w:tblPr>
      <w:tblGrid>
        <w:gridCol w:w="9070"/>
      </w:tblGrid>
      <w:tr w:rsidR="00F04E16" w14:paraId="0B80ABB6" w14:textId="77777777" w:rsidTr="00F04E16">
        <w:trPr>
          <w:trHeight w:val="451"/>
        </w:trPr>
        <w:tc>
          <w:tcPr>
            <w:tcW w:w="0" w:type="auto"/>
            <w:tcMar>
              <w:top w:w="135" w:type="dxa"/>
              <w:bottom w:w="135" w:type="dxa"/>
            </w:tcMar>
            <w:vAlign w:val="center"/>
          </w:tcPr>
          <w:p w14:paraId="4A2128AE" w14:textId="76269CBD" w:rsidR="00F04E16" w:rsidRPr="00F04E16" w:rsidRDefault="005B37A3" w:rsidP="007707EA">
            <w:pPr>
              <w:spacing w:after="135"/>
              <w:jc w:val="both"/>
              <w:textAlignment w:val="center"/>
            </w:pPr>
            <w:r>
              <w:rPr>
                <w:rFonts w:ascii="Arial" w:hAnsi="Arial" w:cs="Arial"/>
                <w:b/>
                <w:bCs/>
                <w:color w:val="000000"/>
                <w:position w:val="-2"/>
                <w:sz w:val="18"/>
                <w:szCs w:val="18"/>
              </w:rPr>
              <w:t>Z</w:t>
            </w:r>
            <w:r w:rsidR="00F04E16" w:rsidRPr="00F04E16">
              <w:rPr>
                <w:rFonts w:ascii="Arial" w:hAnsi="Arial" w:cs="Arial"/>
                <w:b/>
                <w:bCs/>
                <w:color w:val="000000"/>
                <w:position w:val="-2"/>
                <w:sz w:val="18"/>
                <w:szCs w:val="18"/>
              </w:rPr>
              <w:t>ajema tri (3) relacije, in sicer:</w:t>
            </w:r>
          </w:p>
          <w:p w14:paraId="7522787E" w14:textId="77777777" w:rsidR="00F04E16" w:rsidRPr="00F04E16" w:rsidRDefault="00F04E16" w:rsidP="007707EA">
            <w:pPr>
              <w:spacing w:after="135"/>
              <w:jc w:val="both"/>
              <w:textAlignment w:val="center"/>
              <w:rPr>
                <w:rFonts w:ascii="Times New Roman" w:eastAsia="Times New Roman" w:hAnsi="Times New Roman" w:cs="Times New Roman"/>
                <w:color w:val="000000" w:themeColor="text1"/>
                <w:sz w:val="24"/>
                <w:szCs w:val="24"/>
                <w:lang w:eastAsia="ar-SA"/>
              </w:rPr>
            </w:pPr>
            <w:r w:rsidRPr="00F04E16">
              <w:rPr>
                <w:rFonts w:ascii="Arial" w:hAnsi="Arial" w:cs="Arial"/>
                <w:b/>
                <w:bCs/>
                <w:color w:val="000000"/>
                <w:position w:val="-2"/>
                <w:sz w:val="18"/>
                <w:szCs w:val="18"/>
              </w:rPr>
              <w:t xml:space="preserve">1. </w:t>
            </w:r>
            <w:r w:rsidRPr="00F04E16">
              <w:rPr>
                <w:rFonts w:ascii="Arial" w:hAnsi="Arial" w:cs="Arial"/>
                <w:b/>
                <w:bCs/>
                <w:color w:val="000000" w:themeColor="text1"/>
                <w:position w:val="-2"/>
                <w:sz w:val="18"/>
                <w:szCs w:val="18"/>
              </w:rPr>
              <w:t>relacija</w:t>
            </w:r>
            <w:r w:rsidRPr="00F04E16">
              <w:rPr>
                <w:rFonts w:ascii="Arial" w:hAnsi="Arial" w:cs="Arial"/>
                <w:color w:val="000000" w:themeColor="text1"/>
                <w:position w:val="-2"/>
                <w:sz w:val="18"/>
                <w:szCs w:val="18"/>
              </w:rPr>
              <w:t xml:space="preserve">: </w:t>
            </w:r>
            <w:r w:rsidRPr="00F04E16">
              <w:rPr>
                <w:rFonts w:ascii="Arial" w:eastAsia="Times New Roman" w:hAnsi="Arial" w:cs="Arial"/>
                <w:color w:val="000000" w:themeColor="text1"/>
                <w:sz w:val="18"/>
                <w:szCs w:val="24"/>
                <w:lang w:eastAsia="ar-SA"/>
              </w:rPr>
              <w:t xml:space="preserve">Šentanel, Gornikov križ, mimo kmetij </w:t>
            </w:r>
            <w:proofErr w:type="spellStart"/>
            <w:r w:rsidRPr="00F04E16">
              <w:rPr>
                <w:rFonts w:ascii="Arial" w:eastAsia="Times New Roman" w:hAnsi="Arial" w:cs="Arial"/>
                <w:color w:val="000000" w:themeColor="text1"/>
                <w:sz w:val="18"/>
                <w:szCs w:val="24"/>
                <w:lang w:eastAsia="ar-SA"/>
              </w:rPr>
              <w:t>Kozuv</w:t>
            </w:r>
            <w:proofErr w:type="spellEnd"/>
            <w:r w:rsidRPr="00F04E16">
              <w:rPr>
                <w:rFonts w:ascii="Arial" w:eastAsia="Times New Roman" w:hAnsi="Arial" w:cs="Arial"/>
                <w:color w:val="000000" w:themeColor="text1"/>
                <w:sz w:val="18"/>
                <w:szCs w:val="24"/>
                <w:lang w:eastAsia="ar-SA"/>
              </w:rPr>
              <w:t xml:space="preserve">, Pernat, Pečar, </w:t>
            </w:r>
            <w:proofErr w:type="spellStart"/>
            <w:r w:rsidRPr="00F04E16">
              <w:rPr>
                <w:rFonts w:ascii="Arial" w:eastAsia="Times New Roman" w:hAnsi="Arial" w:cs="Arial"/>
                <w:color w:val="000000" w:themeColor="text1"/>
                <w:sz w:val="18"/>
                <w:szCs w:val="24"/>
                <w:lang w:eastAsia="ar-SA"/>
              </w:rPr>
              <w:t>Mikl</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eastAsia="Times New Roman" w:hAnsi="Arial" w:cs="Arial"/>
                <w:color w:val="000000" w:themeColor="text1"/>
                <w:sz w:val="18"/>
                <w:szCs w:val="24"/>
                <w:lang w:eastAsia="ar-SA"/>
              </w:rPr>
              <w:t>Peršat</w:t>
            </w:r>
            <w:proofErr w:type="spellEnd"/>
            <w:r w:rsidRPr="00F04E16">
              <w:rPr>
                <w:rFonts w:ascii="Arial" w:eastAsia="Times New Roman" w:hAnsi="Arial" w:cs="Arial"/>
                <w:color w:val="000000" w:themeColor="text1"/>
                <w:sz w:val="18"/>
                <w:szCs w:val="24"/>
                <w:lang w:eastAsia="ar-SA"/>
              </w:rPr>
              <w:t xml:space="preserve"> in Gradišnik, do kmetije Mur, nazaj mimo kmetij </w:t>
            </w:r>
            <w:proofErr w:type="spellStart"/>
            <w:r w:rsidRPr="00F04E16">
              <w:rPr>
                <w:rFonts w:ascii="Arial" w:eastAsia="Times New Roman" w:hAnsi="Arial" w:cs="Arial"/>
                <w:color w:val="000000" w:themeColor="text1"/>
                <w:sz w:val="18"/>
                <w:szCs w:val="24"/>
                <w:lang w:eastAsia="ar-SA"/>
              </w:rPr>
              <w:t>Peršat</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eastAsia="Times New Roman" w:hAnsi="Arial" w:cs="Arial"/>
                <w:color w:val="000000" w:themeColor="text1"/>
                <w:sz w:val="18"/>
                <w:szCs w:val="24"/>
                <w:lang w:eastAsia="ar-SA"/>
              </w:rPr>
              <w:t>Mikl</w:t>
            </w:r>
            <w:proofErr w:type="spellEnd"/>
            <w:r w:rsidRPr="00F04E16">
              <w:rPr>
                <w:rFonts w:ascii="Arial" w:eastAsia="Times New Roman" w:hAnsi="Arial" w:cs="Arial"/>
                <w:color w:val="000000" w:themeColor="text1"/>
                <w:sz w:val="18"/>
                <w:szCs w:val="24"/>
                <w:lang w:eastAsia="ar-SA"/>
              </w:rPr>
              <w:t xml:space="preserve">, </w:t>
            </w:r>
            <w:proofErr w:type="spellStart"/>
            <w:r w:rsidRPr="00F04E16">
              <w:rPr>
                <w:rFonts w:ascii="Arial" w:hAnsi="Arial" w:cs="Arial"/>
                <w:color w:val="000000" w:themeColor="text1"/>
                <w:position w:val="-2"/>
                <w:sz w:val="18"/>
                <w:szCs w:val="18"/>
                <w:shd w:val="clear" w:color="auto" w:fill="FFFFFF" w:themeFill="background1"/>
              </w:rPr>
              <w:t>Koroš</w:t>
            </w:r>
            <w:proofErr w:type="spellEnd"/>
            <w:r w:rsidRPr="00F04E16">
              <w:rPr>
                <w:rFonts w:ascii="Arial" w:eastAsia="Times New Roman" w:hAnsi="Arial" w:cs="Arial"/>
                <w:color w:val="000000" w:themeColor="text1"/>
                <w:sz w:val="18"/>
                <w:szCs w:val="24"/>
                <w:lang w:eastAsia="ar-SA"/>
              </w:rPr>
              <w:t>, Črešnik, Zvonik, Zvonikov in Polhov  mlin, do Šentanela</w:t>
            </w:r>
          </w:p>
          <w:p w14:paraId="46757F72" w14:textId="77777777" w:rsidR="00F04E16" w:rsidRPr="00F04E16" w:rsidRDefault="00F04E16" w:rsidP="007707EA">
            <w:pPr>
              <w:jc w:val="both"/>
              <w:rPr>
                <w:rFonts w:ascii="Times New Roman" w:eastAsia="Times New Roman" w:hAnsi="Times New Roman" w:cs="Times New Roman"/>
                <w:color w:val="000000" w:themeColor="text1"/>
                <w:sz w:val="18"/>
                <w:szCs w:val="24"/>
              </w:rPr>
            </w:pPr>
            <w:r w:rsidRPr="00F04E16">
              <w:rPr>
                <w:rFonts w:ascii="Arial" w:hAnsi="Arial" w:cs="Arial"/>
                <w:b/>
                <w:bCs/>
                <w:color w:val="000000" w:themeColor="text1"/>
                <w:position w:val="-2"/>
                <w:sz w:val="18"/>
                <w:szCs w:val="18"/>
              </w:rPr>
              <w:t>2. relacija</w:t>
            </w:r>
            <w:r w:rsidRPr="00F04E16">
              <w:rPr>
                <w:rFonts w:ascii="Arial" w:hAnsi="Arial" w:cs="Arial"/>
                <w:color w:val="000000" w:themeColor="text1"/>
                <w:position w:val="-2"/>
                <w:sz w:val="18"/>
                <w:szCs w:val="18"/>
              </w:rPr>
              <w:t xml:space="preserve">: </w:t>
            </w:r>
            <w:r w:rsidRPr="00F04E16">
              <w:rPr>
                <w:rFonts w:ascii="Arial" w:hAnsi="Arial" w:cs="Arial"/>
                <w:color w:val="000000" w:themeColor="text1"/>
                <w:position w:val="-2"/>
                <w:sz w:val="18"/>
                <w:szCs w:val="18"/>
                <w:shd w:val="clear" w:color="auto" w:fill="FFFFFF" w:themeFill="background1"/>
              </w:rPr>
              <w:t>Šentanel, Gornikov križ, Šoštarjev vrh, nazaj do Šentanela in obratno.</w:t>
            </w:r>
          </w:p>
          <w:p w14:paraId="24A7140E" w14:textId="77777777" w:rsidR="00F04E16" w:rsidRPr="00F04E16" w:rsidRDefault="00F04E16" w:rsidP="007707EA">
            <w:pPr>
              <w:jc w:val="both"/>
              <w:rPr>
                <w:rFonts w:ascii="Times New Roman" w:eastAsia="Times New Roman" w:hAnsi="Times New Roman" w:cs="Times New Roman"/>
                <w:color w:val="000000" w:themeColor="text1"/>
                <w:sz w:val="24"/>
                <w:szCs w:val="24"/>
              </w:rPr>
            </w:pPr>
          </w:p>
          <w:p w14:paraId="38B9162F" w14:textId="77777777" w:rsidR="00F04E16" w:rsidRPr="00F04E16" w:rsidRDefault="00F04E16" w:rsidP="007707EA">
            <w:pPr>
              <w:jc w:val="both"/>
              <w:rPr>
                <w:rFonts w:ascii="Arial" w:eastAsia="Times New Roman" w:hAnsi="Arial" w:cs="Arial"/>
                <w:color w:val="000000" w:themeColor="text1"/>
                <w:sz w:val="18"/>
                <w:szCs w:val="24"/>
              </w:rPr>
            </w:pPr>
            <w:r w:rsidRPr="00F04E16">
              <w:rPr>
                <w:rFonts w:ascii="Arial" w:eastAsia="Times New Roman" w:hAnsi="Arial" w:cs="Arial"/>
                <w:b/>
                <w:color w:val="000000" w:themeColor="text1"/>
                <w:sz w:val="18"/>
                <w:szCs w:val="24"/>
              </w:rPr>
              <w:t>3.relacija:</w:t>
            </w:r>
            <w:r w:rsidRPr="00F04E16">
              <w:rPr>
                <w:rFonts w:ascii="Arial" w:eastAsia="Times New Roman" w:hAnsi="Arial" w:cs="Arial"/>
                <w:color w:val="000000" w:themeColor="text1"/>
                <w:sz w:val="18"/>
                <w:szCs w:val="24"/>
              </w:rPr>
              <w:t xml:space="preserve"> Šentanel, do kmetij </w:t>
            </w:r>
            <w:proofErr w:type="spellStart"/>
            <w:r w:rsidRPr="00F04E16">
              <w:rPr>
                <w:rFonts w:ascii="Arial" w:eastAsia="Times New Roman" w:hAnsi="Arial" w:cs="Arial"/>
                <w:color w:val="000000" w:themeColor="text1"/>
                <w:sz w:val="18"/>
                <w:szCs w:val="24"/>
              </w:rPr>
              <w:t>Kajžer</w:t>
            </w:r>
            <w:proofErr w:type="spellEnd"/>
            <w:r w:rsidRPr="00F04E16">
              <w:rPr>
                <w:rFonts w:ascii="Arial" w:eastAsia="Times New Roman" w:hAnsi="Arial" w:cs="Arial"/>
                <w:color w:val="000000" w:themeColor="text1"/>
                <w:sz w:val="18"/>
                <w:szCs w:val="24"/>
              </w:rPr>
              <w:t>, Lužnik, Močnikov križ in nazaj do Šentanela.</w:t>
            </w:r>
          </w:p>
          <w:p w14:paraId="2F94CC49" w14:textId="77777777" w:rsidR="00F04E16" w:rsidRPr="00F04E16" w:rsidRDefault="00F04E16" w:rsidP="007707EA">
            <w:pPr>
              <w:spacing w:after="135"/>
              <w:jc w:val="both"/>
              <w:textAlignment w:val="center"/>
            </w:pPr>
          </w:p>
          <w:p w14:paraId="7A6DE3BC" w14:textId="77777777" w:rsidR="00F04E16" w:rsidRPr="00F04E16" w:rsidRDefault="00F04E16" w:rsidP="007707EA">
            <w:pPr>
              <w:tabs>
                <w:tab w:val="left" w:pos="173"/>
              </w:tabs>
              <w:ind w:left="-111"/>
              <w:rPr>
                <w:rFonts w:ascii="Arial" w:hAnsi="Arial" w:cs="Arial"/>
                <w:sz w:val="18"/>
                <w:szCs w:val="18"/>
              </w:rPr>
            </w:pPr>
            <w:r w:rsidRPr="00F04E16">
              <w:rPr>
                <w:rFonts w:ascii="Arial" w:hAnsi="Arial" w:cs="Arial"/>
                <w:sz w:val="18"/>
                <w:szCs w:val="18"/>
              </w:rPr>
              <w:t>Vstopne točke - postajališča:</w:t>
            </w:r>
          </w:p>
          <w:p w14:paraId="64C68D9E"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Lužnik</w:t>
            </w:r>
          </w:p>
          <w:p w14:paraId="3033DD03"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w:t>
            </w:r>
            <w:proofErr w:type="spellStart"/>
            <w:r w:rsidRPr="00F04E16">
              <w:rPr>
                <w:rFonts w:ascii="Arial" w:hAnsi="Arial" w:cs="Arial"/>
                <w:sz w:val="18"/>
                <w:szCs w:val="18"/>
              </w:rPr>
              <w:t>Ploder</w:t>
            </w:r>
            <w:proofErr w:type="spellEnd"/>
            <w:r w:rsidRPr="00F04E16">
              <w:rPr>
                <w:rFonts w:ascii="Arial" w:hAnsi="Arial" w:cs="Arial"/>
                <w:sz w:val="18"/>
                <w:szCs w:val="18"/>
              </w:rPr>
              <w:t xml:space="preserve"> </w:t>
            </w:r>
          </w:p>
          <w:p w14:paraId="50B2842C"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križišču Šentanelska reka, Belšak, cesta proti Kralju in </w:t>
            </w:r>
            <w:proofErr w:type="spellStart"/>
            <w:r w:rsidRPr="00F04E16">
              <w:rPr>
                <w:rFonts w:ascii="Arial" w:hAnsi="Arial" w:cs="Arial"/>
                <w:sz w:val="18"/>
                <w:szCs w:val="18"/>
              </w:rPr>
              <w:t>Rutniku</w:t>
            </w:r>
            <w:proofErr w:type="spellEnd"/>
          </w:p>
          <w:p w14:paraId="6B855BC8"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w:t>
            </w:r>
            <w:proofErr w:type="spellStart"/>
            <w:r w:rsidRPr="00F04E16">
              <w:rPr>
                <w:rFonts w:ascii="Arial" w:hAnsi="Arial" w:cs="Arial"/>
                <w:sz w:val="18"/>
                <w:szCs w:val="18"/>
              </w:rPr>
              <w:t>Vodihar</w:t>
            </w:r>
            <w:proofErr w:type="spellEnd"/>
            <w:r w:rsidRPr="00F04E16">
              <w:rPr>
                <w:rFonts w:ascii="Arial" w:hAnsi="Arial" w:cs="Arial"/>
                <w:sz w:val="18"/>
                <w:szCs w:val="18"/>
              </w:rPr>
              <w:t xml:space="preserve"> </w:t>
            </w:r>
          </w:p>
          <w:p w14:paraId="761EF2A7"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Dvornik </w:t>
            </w:r>
          </w:p>
          <w:p w14:paraId="1C4FD932"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 xml:space="preserve">Pri odcepu Gradišnik </w:t>
            </w:r>
          </w:p>
          <w:p w14:paraId="3E4C15A0"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Mur</w:t>
            </w:r>
          </w:p>
          <w:p w14:paraId="07E67963" w14:textId="77777777" w:rsidR="00F04E16" w:rsidRPr="00F04E16" w:rsidRDefault="00F04E16" w:rsidP="007707EA">
            <w:pPr>
              <w:pStyle w:val="Odstavekseznama"/>
              <w:numPr>
                <w:ilvl w:val="0"/>
                <w:numId w:val="33"/>
              </w:numPr>
              <w:tabs>
                <w:tab w:val="left" w:pos="173"/>
              </w:tabs>
              <w:spacing w:after="160" w:line="259" w:lineRule="auto"/>
              <w:ind w:left="-111" w:firstLine="0"/>
              <w:rPr>
                <w:rFonts w:ascii="Arial" w:hAnsi="Arial" w:cs="Arial"/>
                <w:sz w:val="18"/>
                <w:szCs w:val="18"/>
              </w:rPr>
            </w:pPr>
            <w:r w:rsidRPr="00F04E16">
              <w:rPr>
                <w:rFonts w:ascii="Arial" w:hAnsi="Arial" w:cs="Arial"/>
                <w:sz w:val="18"/>
                <w:szCs w:val="18"/>
              </w:rPr>
              <w:t>Pri odcepu Zvonik</w:t>
            </w:r>
          </w:p>
          <w:p w14:paraId="4739F863" w14:textId="2E8A97B9" w:rsidR="00F04E16" w:rsidRPr="00F04E16" w:rsidRDefault="007927FA" w:rsidP="007707EA">
            <w:pPr>
              <w:pStyle w:val="Odstavekseznama"/>
              <w:tabs>
                <w:tab w:val="left" w:pos="173"/>
              </w:tabs>
              <w:spacing w:after="160" w:line="259" w:lineRule="auto"/>
              <w:ind w:left="-111"/>
              <w:rPr>
                <w:rFonts w:ascii="Arial" w:hAnsi="Arial" w:cs="Arial"/>
                <w:sz w:val="18"/>
                <w:szCs w:val="18"/>
              </w:rPr>
            </w:pPr>
            <w:r>
              <w:rPr>
                <w:rFonts w:ascii="Arial" w:hAnsi="Arial" w:cs="Arial"/>
                <w:sz w:val="18"/>
                <w:szCs w:val="18"/>
              </w:rPr>
              <w:t>Vstopne točke se lahko med šolskim letom lahko spremenijo</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520F0D27" w14:textId="77777777" w:rsidTr="007707EA">
              <w:tc>
                <w:tcPr>
                  <w:tcW w:w="0" w:type="auto"/>
                  <w:shd w:val="clear" w:color="auto" w:fill="FFFFFF"/>
                  <w:tcMar>
                    <w:top w:w="75" w:type="dxa"/>
                    <w:bottom w:w="75" w:type="dxa"/>
                  </w:tcMar>
                  <w:vAlign w:val="center"/>
                </w:tcPr>
                <w:p w14:paraId="15FAD020"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prevoženih kilometrov dnevno na relaciji</w:t>
                  </w:r>
                </w:p>
              </w:tc>
            </w:tr>
          </w:tbl>
          <w:p w14:paraId="26786D7B" w14:textId="77777777" w:rsidR="00F04E16" w:rsidRPr="00F04E16" w:rsidRDefault="00F04E16" w:rsidP="007707EA"/>
          <w:p w14:paraId="750CD921" w14:textId="680F1DF2" w:rsidR="00F04E16" w:rsidRPr="00F04E16" w:rsidRDefault="00CB12CF" w:rsidP="007707EA">
            <w:pPr>
              <w:spacing w:after="135"/>
              <w:jc w:val="both"/>
              <w:textAlignment w:val="center"/>
              <w:rPr>
                <w:rFonts w:ascii="Arial" w:hAnsi="Arial" w:cs="Arial"/>
                <w:color w:val="000000" w:themeColor="text1"/>
                <w:position w:val="-2"/>
                <w:sz w:val="18"/>
                <w:szCs w:val="18"/>
                <w:shd w:val="clear" w:color="auto" w:fill="FFFFFF" w:themeFill="background1"/>
              </w:rPr>
            </w:pPr>
            <w:r>
              <w:rPr>
                <w:rFonts w:ascii="Arial" w:hAnsi="Arial" w:cs="Arial"/>
                <w:color w:val="000000" w:themeColor="text1"/>
                <w:position w:val="-2"/>
                <w:sz w:val="18"/>
                <w:szCs w:val="18"/>
              </w:rPr>
              <w:t>60</w:t>
            </w:r>
            <w:r w:rsidR="00F04E16" w:rsidRPr="00F04E16">
              <w:rPr>
                <w:rFonts w:ascii="Arial" w:hAnsi="Arial" w:cs="Arial"/>
                <w:color w:val="000000" w:themeColor="text1"/>
                <w:position w:val="-2"/>
                <w:sz w:val="18"/>
                <w:szCs w:val="18"/>
              </w:rPr>
              <w:t xml:space="preserve"> km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619D397B" w14:textId="77777777" w:rsidTr="007707EA">
              <w:tc>
                <w:tcPr>
                  <w:tcW w:w="0" w:type="auto"/>
                  <w:shd w:val="clear" w:color="auto" w:fill="FFFFFF"/>
                  <w:tcMar>
                    <w:top w:w="75" w:type="dxa"/>
                    <w:bottom w:w="75" w:type="dxa"/>
                  </w:tcMar>
                  <w:vAlign w:val="center"/>
                </w:tcPr>
                <w:p w14:paraId="08F2B1D7"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prihod v šolo</w:t>
                  </w:r>
                </w:p>
              </w:tc>
            </w:tr>
          </w:tbl>
          <w:p w14:paraId="67B2FC3F" w14:textId="77777777" w:rsidR="00F04E16" w:rsidRPr="00F04E16" w:rsidRDefault="00F04E16" w:rsidP="007707EA"/>
          <w:p w14:paraId="5883F18D"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58D680F1"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6087E5D2" w14:textId="77777777" w:rsidTr="007707EA">
              <w:tc>
                <w:tcPr>
                  <w:tcW w:w="0" w:type="auto"/>
                  <w:shd w:val="clear" w:color="auto" w:fill="FFFFFF"/>
                  <w:tcMar>
                    <w:top w:w="75" w:type="dxa"/>
                    <w:bottom w:w="75" w:type="dxa"/>
                  </w:tcMar>
                  <w:vAlign w:val="center"/>
                </w:tcPr>
                <w:p w14:paraId="381D8BC5" w14:textId="77777777" w:rsidR="00F04E16" w:rsidRPr="00F04E16" w:rsidRDefault="00F04E16" w:rsidP="007707EA">
                  <w:r w:rsidRPr="00F04E16">
                    <w:rPr>
                      <w:rFonts w:ascii="Arial" w:hAnsi="Arial" w:cs="Arial"/>
                      <w:b/>
                      <w:bCs/>
                      <w:color w:val="000000"/>
                      <w:position w:val="-2"/>
                      <w:sz w:val="18"/>
                      <w:szCs w:val="18"/>
                      <w:shd w:val="clear" w:color="auto" w:fill="FFFFFF"/>
                    </w:rPr>
                    <w:t>Postavka: Predviden odhod</w:t>
                  </w:r>
                </w:p>
              </w:tc>
            </w:tr>
          </w:tbl>
          <w:p w14:paraId="5888A0A6" w14:textId="77777777" w:rsidR="00F04E16" w:rsidRPr="00F04E16" w:rsidRDefault="00F04E16" w:rsidP="007707EA"/>
          <w:p w14:paraId="0C87E7B6" w14:textId="77777777" w:rsidR="00F04E16" w:rsidRPr="00F04E16" w:rsidRDefault="00F04E16" w:rsidP="007707EA">
            <w:pPr>
              <w:rPr>
                <w:rFonts w:ascii="Arial" w:hAnsi="Arial" w:cs="Arial"/>
                <w:sz w:val="18"/>
                <w:szCs w:val="18"/>
              </w:rPr>
            </w:pPr>
            <w:r w:rsidRPr="00F04E16">
              <w:rPr>
                <w:rFonts w:ascii="Arial" w:hAnsi="Arial" w:cs="Arial"/>
                <w:color w:val="000000"/>
                <w:position w:val="-2"/>
                <w:sz w:val="18"/>
                <w:szCs w:val="18"/>
              </w:rPr>
              <w:t> </w:t>
            </w:r>
            <w:r w:rsidRPr="00F04E16">
              <w:rPr>
                <w:rFonts w:ascii="Arial" w:hAnsi="Arial" w:cs="Arial"/>
                <w:sz w:val="18"/>
                <w:szCs w:val="18"/>
              </w:rPr>
              <w:t>Skladno s šolskim urnikom in vodstvom OŠ Franja Goloba Prevalje</w:t>
            </w:r>
          </w:p>
          <w:p w14:paraId="54D0D7B4" w14:textId="77777777" w:rsidR="00F04E16" w:rsidRPr="00F04E16" w:rsidRDefault="00F04E16" w:rsidP="007707EA">
            <w:pPr>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04E16" w:rsidRPr="00F04E16" w14:paraId="14B51B07" w14:textId="77777777" w:rsidTr="007707EA">
              <w:tc>
                <w:tcPr>
                  <w:tcW w:w="0" w:type="auto"/>
                  <w:shd w:val="clear" w:color="auto" w:fill="FFFFFF"/>
                  <w:tcMar>
                    <w:top w:w="75" w:type="dxa"/>
                    <w:bottom w:w="75" w:type="dxa"/>
                  </w:tcMar>
                  <w:vAlign w:val="center"/>
                </w:tcPr>
                <w:p w14:paraId="6AF00322" w14:textId="77777777" w:rsidR="00F04E16" w:rsidRPr="00F04E16" w:rsidRDefault="00F04E16" w:rsidP="007707EA">
                  <w:r w:rsidRPr="00F04E16">
                    <w:rPr>
                      <w:rFonts w:ascii="Arial" w:hAnsi="Arial" w:cs="Arial"/>
                      <w:b/>
                      <w:bCs/>
                      <w:color w:val="000000"/>
                      <w:position w:val="-2"/>
                      <w:sz w:val="18"/>
                      <w:szCs w:val="18"/>
                      <w:shd w:val="clear" w:color="auto" w:fill="FFFFFF"/>
                    </w:rPr>
                    <w:t>Postavka: Okvirno število otrok</w:t>
                  </w:r>
                </w:p>
              </w:tc>
            </w:tr>
          </w:tbl>
          <w:p w14:paraId="02DA8FC6" w14:textId="77777777" w:rsidR="00F04E16" w:rsidRPr="00F04E16" w:rsidRDefault="00F04E16" w:rsidP="007707EA"/>
          <w:p w14:paraId="15CA4333" w14:textId="4E83DEB1" w:rsidR="00F04E16" w:rsidRDefault="00F04E16" w:rsidP="007707EA">
            <w:pPr>
              <w:spacing w:after="135"/>
              <w:jc w:val="both"/>
              <w:textAlignment w:val="center"/>
            </w:pPr>
            <w:r w:rsidRPr="00F04E16">
              <w:rPr>
                <w:rFonts w:ascii="Arial" w:hAnsi="Arial" w:cs="Arial"/>
                <w:color w:val="000000" w:themeColor="text1"/>
                <w:position w:val="-2"/>
                <w:sz w:val="18"/>
                <w:szCs w:val="18"/>
                <w:shd w:val="clear" w:color="auto" w:fill="FFFFFF" w:themeFill="background1"/>
              </w:rPr>
              <w:t>1</w:t>
            </w:r>
            <w:r w:rsidR="003E1D66">
              <w:rPr>
                <w:rFonts w:ascii="Arial" w:hAnsi="Arial" w:cs="Arial"/>
                <w:color w:val="000000" w:themeColor="text1"/>
                <w:position w:val="-2"/>
                <w:sz w:val="18"/>
                <w:szCs w:val="18"/>
                <w:shd w:val="clear" w:color="auto" w:fill="FFFFFF" w:themeFill="background1"/>
              </w:rPr>
              <w:t>2</w:t>
            </w:r>
            <w:r w:rsidRPr="00F04E16">
              <w:rPr>
                <w:rFonts w:ascii="Arial" w:hAnsi="Arial" w:cs="Arial"/>
                <w:color w:val="000000" w:themeColor="text1"/>
                <w:position w:val="-2"/>
                <w:sz w:val="18"/>
                <w:szCs w:val="18"/>
                <w:shd w:val="clear" w:color="auto" w:fill="FFFFFF" w:themeFill="background1"/>
              </w:rPr>
              <w:t xml:space="preserve"> otrok </w:t>
            </w:r>
          </w:p>
        </w:tc>
      </w:tr>
    </w:tbl>
    <w:p w14:paraId="175D907E" w14:textId="6AC47653" w:rsidR="00FB6B9C" w:rsidRDefault="00FB6B9C"/>
    <w:p w14:paraId="498FE685" w14:textId="269D9327" w:rsidR="00F04E16" w:rsidRDefault="00FB6B9C">
      <w:r>
        <w:br w:type="page"/>
      </w:r>
    </w:p>
    <w:p w14:paraId="2D106811" w14:textId="77777777" w:rsidR="000F5454" w:rsidRDefault="000F5454">
      <w:pPr>
        <w:sectPr w:rsidR="000F5454" w:rsidSect="00D931BF">
          <w:pgSz w:w="11906" w:h="16838"/>
          <w:pgMar w:top="1418" w:right="1418" w:bottom="1418" w:left="1418" w:header="567" w:footer="680" w:gutter="0"/>
          <w:cols w:space="708"/>
          <w:docGrid w:linePitch="360"/>
        </w:sectPr>
      </w:pPr>
    </w:p>
    <w:p w14:paraId="69750F24" w14:textId="77777777" w:rsidR="008C4E6C" w:rsidRPr="00A17BFF" w:rsidRDefault="008C4E6C" w:rsidP="008C4E6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5783710" w14:textId="77777777" w:rsidR="00315F17" w:rsidRDefault="00315F17" w:rsidP="00315F17">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FE52E24" w14:textId="77777777" w:rsidR="00315F17" w:rsidRPr="004642B7" w:rsidRDefault="00315F17" w:rsidP="00315F17">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5627DFF0" w14:textId="77777777" w:rsidR="00315F17" w:rsidRPr="004642B7" w:rsidRDefault="00315F17" w:rsidP="00315F17">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2C6D141" w14:textId="77777777" w:rsidR="00315F17" w:rsidRPr="004642B7" w:rsidRDefault="00315F17" w:rsidP="00315F17">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30568700" w14:textId="77777777" w:rsidR="008C4E6C" w:rsidRPr="00A17BFF" w:rsidRDefault="008C4E6C" w:rsidP="008C4E6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0F5454" w14:paraId="701DCEF2" w14:textId="77777777" w:rsidTr="00BD3E5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85E36B" w14:textId="77777777" w:rsidR="000F5454" w:rsidRDefault="008C4E6C">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72403C" w14:textId="77777777" w:rsidR="000F5454" w:rsidRDefault="008C4E6C">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B1718C3" w14:textId="77777777" w:rsidR="000F5454" w:rsidRDefault="008C4E6C">
            <w:pPr>
              <w:jc w:val="center"/>
            </w:pPr>
            <w:r>
              <w:rPr>
                <w:rFonts w:ascii="Arial" w:hAnsi="Arial" w:cs="Arial"/>
                <w:b/>
                <w:bCs/>
                <w:color w:val="000000"/>
                <w:position w:val="-3"/>
                <w:sz w:val="20"/>
                <w:szCs w:val="20"/>
                <w:shd w:val="clear" w:color="auto" w:fill="AAAAAA"/>
              </w:rPr>
              <w:t>Opombe</w:t>
            </w:r>
          </w:p>
        </w:tc>
      </w:tr>
      <w:tr w:rsidR="000F5454" w14:paraId="0A0926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91F83" w14:textId="77777777" w:rsidR="000F5454" w:rsidRDefault="008C4E6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AB956" w14:textId="062316B0" w:rsidR="000F5454" w:rsidRDefault="008C4E6C">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4DC6D" w14:textId="77777777" w:rsidR="000F5454" w:rsidRDefault="008C4E6C">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0F5454" w14:paraId="040BF6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D95F7" w14:textId="77777777" w:rsidR="000F5454" w:rsidRDefault="008C4E6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ED369" w14:textId="0B2A1769" w:rsidR="000F5454" w:rsidRDefault="008C4E6C">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14333"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60A5B4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5E10B" w14:textId="2E2E8BA5" w:rsidR="000F5454" w:rsidRDefault="00991BC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7459A" w14:textId="68D0D6D5" w:rsidR="000F5454" w:rsidRDefault="008C4E6C">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60049"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7F5B1C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B4381" w14:textId="5B0A8B29" w:rsidR="000F5454" w:rsidRDefault="00991BC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98194" w14:textId="2ECE925B" w:rsidR="000F5454" w:rsidRDefault="008C4E6C">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D032E" w14:textId="77777777" w:rsidR="000F5454" w:rsidRDefault="008C4E6C">
            <w:pPr>
              <w:spacing w:before="135" w:after="135"/>
              <w:jc w:val="both"/>
              <w:textAlignment w:val="center"/>
            </w:pPr>
            <w:r>
              <w:rPr>
                <w:rFonts w:ascii="Arial" w:hAnsi="Arial" w:cs="Arial"/>
                <w:color w:val="000000"/>
                <w:position w:val="-2"/>
                <w:sz w:val="18"/>
                <w:szCs w:val="18"/>
              </w:rPr>
              <w:t>Izpolnjen, podpisan in žigosan. </w:t>
            </w:r>
          </w:p>
          <w:p w14:paraId="24FFAB4B" w14:textId="77777777" w:rsidR="000F5454" w:rsidRDefault="008C4E6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F5454" w14:paraId="5ED937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E073F" w14:textId="3EBD0389" w:rsidR="000F5454" w:rsidRDefault="00991BC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8DD12" w14:textId="45D172E4" w:rsidR="000F5454" w:rsidRDefault="008C4E6C">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5C591" w14:textId="77777777" w:rsidR="000F5454" w:rsidRDefault="008C4E6C">
            <w:pPr>
              <w:spacing w:before="135" w:after="135"/>
              <w:jc w:val="both"/>
              <w:textAlignment w:val="center"/>
            </w:pPr>
            <w:r>
              <w:rPr>
                <w:rFonts w:ascii="Arial" w:hAnsi="Arial" w:cs="Arial"/>
                <w:color w:val="000000"/>
                <w:position w:val="-2"/>
                <w:sz w:val="18"/>
                <w:szCs w:val="18"/>
              </w:rPr>
              <w:t>Izpolnjen</w:t>
            </w:r>
            <w:r w:rsidR="00BB71E1">
              <w:rPr>
                <w:rFonts w:ascii="Arial" w:hAnsi="Arial" w:cs="Arial"/>
                <w:color w:val="000000"/>
                <w:position w:val="-2"/>
                <w:sz w:val="18"/>
                <w:szCs w:val="18"/>
              </w:rPr>
              <w:t>a, podpisana in žig</w:t>
            </w:r>
            <w:r w:rsidR="00E41073">
              <w:rPr>
                <w:rFonts w:ascii="Arial" w:hAnsi="Arial" w:cs="Arial"/>
                <w:color w:val="000000"/>
                <w:position w:val="-2"/>
                <w:sz w:val="18"/>
                <w:szCs w:val="18"/>
              </w:rPr>
              <w:t>o</w:t>
            </w:r>
            <w:r w:rsidR="00BB71E1">
              <w:rPr>
                <w:rFonts w:ascii="Arial" w:hAnsi="Arial" w:cs="Arial"/>
                <w:color w:val="000000"/>
                <w:position w:val="-2"/>
                <w:sz w:val="18"/>
                <w:szCs w:val="18"/>
              </w:rPr>
              <w:t>sana</w:t>
            </w:r>
            <w:r>
              <w:rPr>
                <w:rFonts w:ascii="Arial" w:hAnsi="Arial" w:cs="Arial"/>
                <w:color w:val="000000"/>
                <w:position w:val="-2"/>
                <w:sz w:val="18"/>
                <w:szCs w:val="18"/>
              </w:rPr>
              <w:t>.</w:t>
            </w:r>
          </w:p>
        </w:tc>
      </w:tr>
      <w:tr w:rsidR="000F5454" w14:paraId="5C7A96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76C1B" w14:textId="72B967D4" w:rsidR="000F5454" w:rsidRDefault="00991BC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B13B6" w14:textId="0F3179C3" w:rsidR="000F5454" w:rsidRDefault="008C4E6C">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00707" w14:textId="77777777" w:rsidR="000F5454" w:rsidRDefault="008C4E6C">
            <w:pPr>
              <w:spacing w:before="135" w:after="135"/>
              <w:jc w:val="both"/>
              <w:textAlignment w:val="center"/>
            </w:pPr>
            <w:r>
              <w:rPr>
                <w:rFonts w:ascii="Arial" w:hAnsi="Arial" w:cs="Arial"/>
                <w:color w:val="000000"/>
                <w:position w:val="-2"/>
                <w:sz w:val="18"/>
                <w:szCs w:val="18"/>
              </w:rPr>
              <w:t>Izpolnjen, potrjen s strani naročnika posla.</w:t>
            </w:r>
          </w:p>
        </w:tc>
      </w:tr>
      <w:tr w:rsidR="000F5454" w14:paraId="4C16E4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4E33" w14:textId="6A3CC83B" w:rsidR="000F5454" w:rsidRDefault="00991BC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AF676" w14:textId="6BA2E7F4" w:rsidR="000F5454" w:rsidRDefault="008C4E6C">
            <w:r>
              <w:rPr>
                <w:rFonts w:ascii="Arial" w:hAnsi="Arial" w:cs="Arial"/>
                <w:color w:val="000000"/>
                <w:position w:val="-2"/>
                <w:sz w:val="18"/>
                <w:szCs w:val="18"/>
              </w:rPr>
              <w:t>Seznam kadrov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DD0FB"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2359D9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974B3" w14:textId="2EAAA10E" w:rsidR="000F5454" w:rsidRPr="00BD3E5A" w:rsidRDefault="00991BCD">
            <w:pPr>
              <w:rPr>
                <w:rFonts w:ascii="Arial" w:hAnsi="Arial" w:cs="Arial"/>
              </w:rPr>
            </w:pPr>
            <w:r>
              <w:rPr>
                <w:rFonts w:ascii="Arial" w:hAnsi="Arial" w:cs="Arial"/>
                <w:sz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EC2A1" w14:textId="2806F53B" w:rsidR="000F5454" w:rsidRDefault="008C4E6C">
            <w:r>
              <w:rPr>
                <w:rFonts w:ascii="Arial" w:hAnsi="Arial" w:cs="Arial"/>
                <w:color w:val="000000"/>
                <w:position w:val="-2"/>
                <w:sz w:val="18"/>
                <w:szCs w:val="18"/>
              </w:rPr>
              <w:t>Seznam vozil</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D7EE4"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183930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B3969" w14:textId="70E4D674" w:rsidR="000F5454" w:rsidRDefault="00991BCD">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64DD5" w14:textId="2DFA97E6" w:rsidR="000F5454" w:rsidRDefault="008C4E6C">
            <w:r>
              <w:rPr>
                <w:rFonts w:ascii="Arial" w:hAnsi="Arial" w:cs="Arial"/>
                <w:color w:val="000000"/>
                <w:position w:val="-2"/>
                <w:sz w:val="18"/>
                <w:szCs w:val="18"/>
              </w:rPr>
              <w:t>Izkušnje kadrov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4B24E"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00FDA0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97A3A" w14:textId="33FE284F" w:rsidR="000F5454" w:rsidRDefault="008C4E6C" w:rsidP="00991BCD">
            <w:r>
              <w:rPr>
                <w:rFonts w:ascii="Arial" w:hAnsi="Arial" w:cs="Arial"/>
                <w:color w:val="000000"/>
                <w:position w:val="-2"/>
                <w:sz w:val="18"/>
                <w:szCs w:val="18"/>
              </w:rPr>
              <w:t>1</w:t>
            </w:r>
            <w:r w:rsidR="00991BC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2E274" w14:textId="01A226A1" w:rsidR="000F5454" w:rsidRDefault="008C4E6C">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65EBE" w14:textId="77777777" w:rsidR="000F5454" w:rsidRDefault="008C4E6C">
            <w:pPr>
              <w:spacing w:before="135" w:after="135"/>
              <w:jc w:val="both"/>
              <w:textAlignment w:val="center"/>
            </w:pPr>
            <w:r>
              <w:rPr>
                <w:rFonts w:ascii="Arial" w:hAnsi="Arial" w:cs="Arial"/>
                <w:color w:val="000000"/>
                <w:position w:val="-2"/>
                <w:sz w:val="18"/>
                <w:szCs w:val="18"/>
              </w:rPr>
              <w:t>Parafiran.</w:t>
            </w:r>
          </w:p>
        </w:tc>
      </w:tr>
      <w:tr w:rsidR="000F5454" w14:paraId="784A02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BC33C" w14:textId="7BDA9335" w:rsidR="000F5454" w:rsidRDefault="00991BC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D8919" w14:textId="461D1F98" w:rsidR="000F5454" w:rsidRDefault="008C4E6C">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1612F"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7A486C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AF559" w14:textId="06F5E47E" w:rsidR="000F5454" w:rsidRDefault="00991BC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470D" w14:textId="6651ED6C" w:rsidR="000F5454" w:rsidRDefault="00564B83" w:rsidP="00564B83">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990E5" w14:textId="2E2911D6" w:rsidR="000F5454" w:rsidRDefault="00564B83" w:rsidP="000E32ED">
            <w:pPr>
              <w:spacing w:before="135" w:after="135"/>
              <w:jc w:val="both"/>
              <w:textAlignment w:val="center"/>
            </w:pPr>
            <w:r>
              <w:rPr>
                <w:rFonts w:ascii="Arial" w:hAnsi="Arial" w:cs="Arial"/>
                <w:color w:val="000000"/>
                <w:position w:val="-2"/>
                <w:sz w:val="18"/>
                <w:szCs w:val="18"/>
              </w:rPr>
              <w:t>Izpolnjen, podpisan in žigosan. </w:t>
            </w:r>
          </w:p>
        </w:tc>
      </w:tr>
      <w:tr w:rsidR="000F5454" w14:paraId="3E1DC2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70CAB" w14:textId="28EFF977" w:rsidR="000F5454" w:rsidRDefault="00991BC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DCF5E" w14:textId="700E34F4" w:rsidR="000F5454" w:rsidRDefault="00564B83">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1B6C" w14:textId="77777777" w:rsidR="000F5454" w:rsidRDefault="00564B83">
            <w:pPr>
              <w:spacing w:before="135" w:after="135"/>
              <w:jc w:val="both"/>
              <w:textAlignment w:val="center"/>
            </w:pPr>
            <w:r>
              <w:rPr>
                <w:rFonts w:ascii="Arial" w:hAnsi="Arial" w:cs="Arial"/>
                <w:color w:val="000000"/>
                <w:position w:val="-2"/>
                <w:sz w:val="18"/>
                <w:szCs w:val="18"/>
              </w:rPr>
              <w:t>Izpolnjen, podpisan in žigosan.</w:t>
            </w:r>
          </w:p>
        </w:tc>
      </w:tr>
      <w:tr w:rsidR="000F5454" w14:paraId="44D0BF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10790" w14:textId="169758EF" w:rsidR="000F5454" w:rsidRDefault="00782A55" w:rsidP="00991BCD">
            <w:r>
              <w:rPr>
                <w:rFonts w:ascii="Arial" w:hAnsi="Arial" w:cs="Arial"/>
                <w:color w:val="000000"/>
                <w:position w:val="-2"/>
                <w:sz w:val="18"/>
                <w:szCs w:val="18"/>
              </w:rPr>
              <w:t>1</w:t>
            </w:r>
            <w:r w:rsidR="00991BCD">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BEE11" w14:textId="6C1263FB" w:rsidR="000F5454" w:rsidRDefault="008C4E6C">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8B1FB" w14:textId="77777777" w:rsidR="000F5454" w:rsidRDefault="008C4E6C">
            <w:pPr>
              <w:spacing w:before="135" w:after="135"/>
              <w:jc w:val="both"/>
              <w:textAlignment w:val="center"/>
            </w:pPr>
            <w:r>
              <w:rPr>
                <w:rFonts w:ascii="Arial" w:hAnsi="Arial" w:cs="Arial"/>
                <w:color w:val="000000"/>
                <w:position w:val="-2"/>
                <w:sz w:val="18"/>
                <w:szCs w:val="18"/>
              </w:rPr>
              <w:t>Izpolnjen, podpisan in žigosan</w:t>
            </w:r>
          </w:p>
        </w:tc>
      </w:tr>
      <w:tr w:rsidR="000F5454" w14:paraId="60F1F6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6335B" w14:textId="38BECF79" w:rsidR="000F5454" w:rsidRDefault="008C4E6C">
            <w:r>
              <w:rPr>
                <w:rFonts w:ascii="Arial" w:hAnsi="Arial" w:cs="Arial"/>
                <w:color w:val="000000"/>
                <w:position w:val="-2"/>
                <w:sz w:val="18"/>
                <w:szCs w:val="18"/>
              </w:rPr>
              <w:t>Priloga</w:t>
            </w:r>
            <w:r w:rsidR="00C27131">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CE5ED" w14:textId="18929164" w:rsidR="000F5454" w:rsidRDefault="008C4E6C" w:rsidP="008C4E6C">
            <w:r>
              <w:rPr>
                <w:rFonts w:ascii="Arial" w:hAnsi="Arial" w:cs="Arial"/>
                <w:color w:val="000000"/>
                <w:position w:val="-2"/>
                <w:sz w:val="18"/>
                <w:szCs w:val="18"/>
              </w:rPr>
              <w:t>Vzorec pogodbe: Pogodba o prevozu šolskih otrok.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D93F5" w14:textId="77777777" w:rsidR="000F5454" w:rsidRDefault="008C4E6C">
            <w:pPr>
              <w:spacing w:before="135" w:after="135"/>
              <w:jc w:val="both"/>
              <w:textAlignment w:val="center"/>
            </w:pPr>
            <w:r>
              <w:rPr>
                <w:rFonts w:ascii="Arial" w:hAnsi="Arial" w:cs="Arial"/>
                <w:color w:val="000000"/>
                <w:position w:val="-2"/>
                <w:sz w:val="18"/>
                <w:szCs w:val="18"/>
              </w:rPr>
              <w:t>Parafiran, podpisan in žigosan.</w:t>
            </w:r>
          </w:p>
        </w:tc>
      </w:tr>
      <w:tr w:rsidR="00C27131" w14:paraId="17A5FD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71236" w14:textId="268BBAD1" w:rsidR="00C27131" w:rsidRDefault="00C27131">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C9451" w14:textId="77777777" w:rsidR="00C27131" w:rsidRDefault="00C27131" w:rsidP="00C27131">
            <w:pPr>
              <w:rPr>
                <w:rFonts w:ascii="Arial" w:hAnsi="Arial" w:cs="Arial"/>
                <w:color w:val="000000"/>
                <w:position w:val="-2"/>
                <w:sz w:val="18"/>
                <w:szCs w:val="18"/>
              </w:rPr>
            </w:pPr>
            <w:r>
              <w:rPr>
                <w:rFonts w:ascii="Arial" w:hAnsi="Arial" w:cs="Arial"/>
                <w:color w:val="000000"/>
                <w:position w:val="-2"/>
                <w:sz w:val="18"/>
                <w:szCs w:val="18"/>
              </w:rPr>
              <w:t>Menična izjava za resnost ponudbe</w:t>
            </w:r>
          </w:p>
          <w:p w14:paraId="05C25F96" w14:textId="77777777" w:rsidR="00C27131" w:rsidRDefault="00C27131" w:rsidP="0090624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06BBA" w14:textId="77777777" w:rsidR="00C27131" w:rsidRDefault="00C27131" w:rsidP="00C271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1A91AD9E" w14:textId="77777777" w:rsidR="00C27131" w:rsidRPr="00005942" w:rsidRDefault="00C27131" w:rsidP="00C27131">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p w14:paraId="0CD9B94A" w14:textId="0CD78AB7" w:rsidR="00C27131" w:rsidRDefault="00C27131" w:rsidP="00C27131">
            <w:pPr>
              <w:spacing w:before="135" w:after="135"/>
              <w:jc w:val="both"/>
              <w:textAlignment w:val="center"/>
              <w:rPr>
                <w:rFonts w:ascii="Arial" w:hAnsi="Arial" w:cs="Arial"/>
                <w:color w:val="000000"/>
                <w:position w:val="-2"/>
                <w:sz w:val="18"/>
                <w:szCs w:val="18"/>
              </w:rPr>
            </w:pPr>
            <w:r w:rsidRPr="00C479EB">
              <w:rPr>
                <w:rFonts w:ascii="Arial" w:hAnsi="Arial" w:cs="Arial"/>
                <w:b/>
                <w:color w:val="000000"/>
                <w:sz w:val="18"/>
                <w:szCs w:val="18"/>
              </w:rPr>
              <w:t xml:space="preserve">Zavarovanje za resnost ponudbe MORA ponudnik fizično poslati na naslov naročnika po pošti, v zaprti kuverti s pripisom: »NE ODPIRAJ – JAVNO NAROČILO </w:t>
            </w:r>
            <w:r w:rsidR="0090624F" w:rsidRPr="0090624F">
              <w:rPr>
                <w:rFonts w:ascii="Arial" w:hAnsi="Arial" w:cs="Arial"/>
                <w:b/>
                <w:color w:val="000000"/>
                <w:sz w:val="18"/>
                <w:szCs w:val="18"/>
              </w:rPr>
              <w:t>Izbira izvajalca za izvedbo prevozov osnovnošolskih otrok v Občini Prevalje v šolskem letu 2026/2027 in 2027/2028 za sklop 3: Izvajanje prevoza osnovnošolskih otrok na relaciji Šentanel</w:t>
            </w:r>
            <w:r w:rsidRPr="00C479EB">
              <w:rPr>
                <w:rFonts w:ascii="Arial" w:hAnsi="Arial" w:cs="Arial"/>
                <w:b/>
                <w:color w:val="000000"/>
                <w:sz w:val="18"/>
                <w:szCs w:val="18"/>
              </w:rPr>
              <w:t>, in sicer najkasneje do datuma in ure, določene za prejem ponudb (velja prejemna teorija).</w:t>
            </w:r>
          </w:p>
        </w:tc>
      </w:tr>
      <w:tr w:rsidR="00C27131" w14:paraId="3D0A5D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1ED37" w14:textId="7E8D1C33" w:rsidR="00C27131" w:rsidRDefault="00C27131">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621AF" w14:textId="02AF860E" w:rsidR="00C27131" w:rsidRDefault="00C27131" w:rsidP="008C4E6C">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71415" w14:textId="1E07F8C7" w:rsidR="00C27131" w:rsidRDefault="00C27131">
            <w:pPr>
              <w:spacing w:before="135" w:after="135"/>
              <w:jc w:val="both"/>
              <w:textAlignment w:val="center"/>
              <w:rPr>
                <w:rFonts w:ascii="Arial" w:hAnsi="Arial" w:cs="Arial"/>
                <w:color w:val="000000"/>
                <w:position w:val="-2"/>
                <w:sz w:val="18"/>
                <w:szCs w:val="18"/>
              </w:rPr>
            </w:pPr>
          </w:p>
        </w:tc>
      </w:tr>
    </w:tbl>
    <w:p w14:paraId="3D7EADFC" w14:textId="77777777" w:rsidR="000F5454" w:rsidRDefault="000F5454">
      <w:pPr>
        <w:sectPr w:rsidR="000F5454" w:rsidSect="00D931BF">
          <w:pgSz w:w="11906" w:h="16838"/>
          <w:pgMar w:top="1418" w:right="1418" w:bottom="1418" w:left="1418" w:header="567" w:footer="680" w:gutter="0"/>
          <w:cols w:space="708"/>
          <w:docGrid w:linePitch="360"/>
        </w:sectPr>
      </w:pPr>
    </w:p>
    <w:p w14:paraId="3FE583E0" w14:textId="77777777"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p>
    <w:p w14:paraId="6300EE5B" w14:textId="77777777" w:rsidR="008C4E6C" w:rsidRPr="00252358" w:rsidRDefault="008C4E6C" w:rsidP="008C4E6C"/>
    <w:p w14:paraId="35C50BED"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3674808" w14:textId="77777777" w:rsidR="008C4E6C" w:rsidRDefault="008C4E6C" w:rsidP="008C4E6C">
      <w:pPr>
        <w:spacing w:after="120"/>
        <w:rPr>
          <w:rFonts w:ascii="Arial" w:hAnsi="Arial" w:cs="Arial"/>
        </w:rPr>
      </w:pPr>
    </w:p>
    <w:p w14:paraId="0C4338F2" w14:textId="71D83D08" w:rsidR="000F5454" w:rsidRDefault="008C4E6C">
      <w:pPr>
        <w:spacing w:before="225" w:after="225" w:line="240" w:lineRule="auto"/>
        <w:jc w:val="both"/>
      </w:pPr>
      <w:r>
        <w:rPr>
          <w:rFonts w:ascii="Arial" w:hAnsi="Arial" w:cs="Arial"/>
          <w:color w:val="000000"/>
          <w:sz w:val="18"/>
          <w:szCs w:val="18"/>
        </w:rPr>
        <w:t>Na osnovi povabila za naročilo »</w:t>
      </w:r>
      <w:r w:rsidR="0090624F" w:rsidRPr="0090624F">
        <w:rPr>
          <w:rFonts w:ascii="Arial" w:hAnsi="Arial" w:cs="Arial"/>
          <w:b/>
          <w:bCs/>
          <w:color w:val="000000"/>
          <w:sz w:val="18"/>
          <w:szCs w:val="18"/>
        </w:rPr>
        <w:t>Izbira izvajalca za izvedbo prevozov osnovnošolskih otrok v Občini Prevalje v šolskem letu 2026/2027 in 2027/2028 za sklop 3: Izvajanje prevoza osnovnošolskih otrok na relaciji Šentanel</w:t>
      </w:r>
      <w:r>
        <w:rPr>
          <w:rFonts w:ascii="Arial" w:hAnsi="Arial" w:cs="Arial"/>
          <w:color w:val="000000"/>
          <w:sz w:val="18"/>
          <w:szCs w:val="18"/>
        </w:rPr>
        <w:t>« dajemo ponudbo, kot sledi:</w:t>
      </w:r>
    </w:p>
    <w:p w14:paraId="09EC4DD2" w14:textId="77777777" w:rsidR="000F5454" w:rsidRDefault="008C4E6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5454" w14:paraId="7FFA54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223B7" w14:textId="77777777" w:rsidR="000F5454" w:rsidRDefault="008C4E6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106B0" w14:textId="77777777" w:rsidR="000F5454" w:rsidRDefault="008C4E6C">
            <w:r>
              <w:rPr>
                <w:rFonts w:ascii="Arial" w:hAnsi="Arial" w:cs="Arial"/>
                <w:color w:val="000000"/>
                <w:position w:val="-2"/>
                <w:sz w:val="18"/>
                <w:szCs w:val="18"/>
              </w:rPr>
              <w:t> </w:t>
            </w:r>
          </w:p>
        </w:tc>
      </w:tr>
      <w:tr w:rsidR="000F5454" w14:paraId="7AAE058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80B097" w14:textId="77777777" w:rsidR="000F5454" w:rsidRDefault="008C4E6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367B4" w14:textId="77777777" w:rsidR="000F5454" w:rsidRDefault="008C4E6C">
            <w:r>
              <w:rPr>
                <w:rFonts w:ascii="Arial" w:hAnsi="Arial" w:cs="Arial"/>
                <w:color w:val="000000"/>
                <w:position w:val="-2"/>
                <w:sz w:val="18"/>
                <w:szCs w:val="18"/>
              </w:rPr>
              <w:t> </w:t>
            </w:r>
          </w:p>
        </w:tc>
      </w:tr>
    </w:tbl>
    <w:p w14:paraId="01163103" w14:textId="77777777" w:rsidR="000F5454" w:rsidRDefault="008C4E6C">
      <w:pPr>
        <w:spacing w:before="225" w:after="225" w:line="240" w:lineRule="auto"/>
        <w:jc w:val="both"/>
      </w:pPr>
      <w:r>
        <w:rPr>
          <w:rFonts w:ascii="Arial" w:hAnsi="Arial" w:cs="Arial"/>
          <w:color w:val="000000"/>
          <w:sz w:val="18"/>
          <w:szCs w:val="18"/>
        </w:rPr>
        <w:t>Ponudbo oddajamo (ustrezno označite):</w:t>
      </w:r>
    </w:p>
    <w:p w14:paraId="4B62E494" w14:textId="77777777" w:rsidR="000F5454" w:rsidRDefault="008C4E6C">
      <w:pPr>
        <w:spacing w:before="225" w:after="225" w:line="240" w:lineRule="auto"/>
        <w:jc w:val="both"/>
      </w:pPr>
      <w:r>
        <w:fldChar w:fldCharType="begin">
          <w:ffData>
            <w:name w:val="cbox15d2487992c17c"/>
            <w:enabled/>
            <w:calcOnExit w:val="0"/>
            <w:checkBox>
              <w:sizeAuto/>
              <w:default w:val="0"/>
            </w:checkBox>
          </w:ffData>
        </w:fldChar>
      </w:r>
      <w:bookmarkStart w:id="0" w:name="cbox15d2487992c17c"/>
      <w:r>
        <w:instrText xml:space="preserve"> FORMCHECKBOX </w:instrText>
      </w:r>
      <w:r>
        <w:fldChar w:fldCharType="separate"/>
      </w:r>
      <w:r>
        <w:fldChar w:fldCharType="end"/>
      </w:r>
      <w:bookmarkEnd w:id="0"/>
      <w:r>
        <w:rPr>
          <w:rFonts w:ascii="Arial" w:hAnsi="Arial" w:cs="Arial"/>
          <w:color w:val="000000"/>
          <w:sz w:val="18"/>
          <w:szCs w:val="18"/>
        </w:rPr>
        <w:t> samostojno</w:t>
      </w:r>
    </w:p>
    <w:p w14:paraId="2BE7ED37" w14:textId="77777777" w:rsidR="000F5454" w:rsidRDefault="008C4E6C">
      <w:pPr>
        <w:spacing w:before="225" w:after="225" w:line="240" w:lineRule="auto"/>
        <w:jc w:val="both"/>
      </w:pPr>
      <w:r>
        <w:fldChar w:fldCharType="begin">
          <w:ffData>
            <w:name w:val="cbox15d2487992c497"/>
            <w:enabled/>
            <w:calcOnExit w:val="0"/>
            <w:checkBox>
              <w:sizeAuto/>
              <w:default w:val="0"/>
            </w:checkBox>
          </w:ffData>
        </w:fldChar>
      </w:r>
      <w:bookmarkStart w:id="1" w:name="cbox15d2487992c49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B84280D" w14:textId="77777777" w:rsidR="000F5454" w:rsidRDefault="008C4E6C">
      <w:pPr>
        <w:spacing w:before="225" w:after="225" w:line="240" w:lineRule="auto"/>
        <w:jc w:val="both"/>
      </w:pPr>
      <w:r>
        <w:fldChar w:fldCharType="begin">
          <w:ffData>
            <w:name w:val="cbox15d2487992c7be"/>
            <w:enabled/>
            <w:calcOnExit w:val="0"/>
            <w:checkBox>
              <w:sizeAuto/>
              <w:default w:val="0"/>
            </w:checkBox>
          </w:ffData>
        </w:fldChar>
      </w:r>
      <w:bookmarkStart w:id="2" w:name="cbox15d2487992c7b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8016918" w14:textId="77777777" w:rsidR="000F5454" w:rsidRDefault="008C4E6C">
      <w:pPr>
        <w:spacing w:before="225" w:after="225" w:line="240" w:lineRule="auto"/>
        <w:jc w:val="both"/>
      </w:pPr>
      <w:r>
        <w:fldChar w:fldCharType="begin">
          <w:ffData>
            <w:name w:val="cbox15d2487992cad0"/>
            <w:enabled/>
            <w:calcOnExit w:val="0"/>
            <w:checkBox>
              <w:sizeAuto/>
              <w:default w:val="0"/>
            </w:checkBox>
          </w:ffData>
        </w:fldChar>
      </w:r>
      <w:bookmarkStart w:id="3" w:name="cbox15d2487992cad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534C4AA" w14:textId="77777777" w:rsidR="00A92762" w:rsidRDefault="00A92762">
      <w:pPr>
        <w:spacing w:before="225" w:after="225" w:line="240" w:lineRule="auto"/>
        <w:jc w:val="both"/>
        <w:rPr>
          <w:rFonts w:ascii="Arial" w:hAnsi="Arial" w:cs="Arial"/>
          <w:color w:val="000000"/>
          <w:sz w:val="18"/>
          <w:szCs w:val="18"/>
        </w:rPr>
      </w:pPr>
    </w:p>
    <w:p w14:paraId="04699EE7" w14:textId="77777777" w:rsidR="00A92762" w:rsidRPr="00A92762" w:rsidRDefault="00A92762">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03" w:type="pct"/>
        <w:tblInd w:w="108" w:type="dxa"/>
        <w:tblLook w:val="04A0" w:firstRow="1" w:lastRow="0" w:firstColumn="1" w:lastColumn="0" w:noHBand="0" w:noVBand="1"/>
      </w:tblPr>
      <w:tblGrid>
        <w:gridCol w:w="850"/>
        <w:gridCol w:w="2979"/>
        <w:gridCol w:w="1842"/>
        <w:gridCol w:w="1275"/>
        <w:gridCol w:w="1574"/>
      </w:tblGrid>
      <w:tr w:rsidR="0090624F" w14:paraId="3B251780" w14:textId="77777777" w:rsidTr="0090624F">
        <w:trPr>
          <w:trHeight w:val="181"/>
        </w:trPr>
        <w:tc>
          <w:tcPr>
            <w:tcW w:w="4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35CBD" w14:textId="18033244" w:rsidR="0090624F" w:rsidRDefault="0090624F">
            <w:pPr>
              <w:jc w:val="center"/>
            </w:pPr>
          </w:p>
        </w:tc>
        <w:tc>
          <w:tcPr>
            <w:tcW w:w="1748" w:type="pct"/>
            <w:tcBorders>
              <w:top w:val="single" w:sz="5" w:space="0" w:color="000000"/>
              <w:left w:val="single" w:sz="5" w:space="0" w:color="000000"/>
              <w:bottom w:val="single" w:sz="5" w:space="0" w:color="000000"/>
              <w:right w:val="single" w:sz="5" w:space="0" w:color="000000"/>
            </w:tcBorders>
            <w:shd w:val="clear" w:color="auto" w:fill="D1D1D1"/>
          </w:tcPr>
          <w:p w14:paraId="2B89AC6F" w14:textId="77777777" w:rsidR="0090624F" w:rsidRDefault="0090624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w:t>
            </w:r>
          </w:p>
        </w:tc>
        <w:tc>
          <w:tcPr>
            <w:tcW w:w="10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A8D5C5" w14:textId="4B6AF257" w:rsidR="0090624F" w:rsidRDefault="0090624F">
            <w:pPr>
              <w:jc w:val="center"/>
            </w:pPr>
            <w:r>
              <w:rPr>
                <w:rFonts w:ascii="Arial" w:hAnsi="Arial" w:cs="Arial"/>
                <w:b/>
                <w:bCs/>
                <w:color w:val="000000"/>
                <w:position w:val="-2"/>
                <w:sz w:val="18"/>
                <w:szCs w:val="18"/>
                <w:shd w:val="clear" w:color="auto" w:fill="D1D1D1"/>
              </w:rPr>
              <w:t>Vrednost brez DDV na dan</w:t>
            </w:r>
          </w:p>
        </w:tc>
        <w:tc>
          <w:tcPr>
            <w:tcW w:w="7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1DD04A" w14:textId="77777777" w:rsidR="0090624F" w:rsidRDefault="0090624F">
            <w:pPr>
              <w:jc w:val="center"/>
            </w:pPr>
            <w:r>
              <w:rPr>
                <w:rFonts w:ascii="Arial" w:hAnsi="Arial" w:cs="Arial"/>
                <w:b/>
                <w:bCs/>
                <w:color w:val="000000"/>
                <w:position w:val="-2"/>
                <w:sz w:val="18"/>
                <w:szCs w:val="18"/>
                <w:shd w:val="clear" w:color="auto" w:fill="D1D1D1"/>
              </w:rPr>
              <w:t>DDV</w:t>
            </w:r>
          </w:p>
        </w:tc>
        <w:tc>
          <w:tcPr>
            <w:tcW w:w="9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CC8C09" w14:textId="0A92DAB6" w:rsidR="0090624F" w:rsidRDefault="0090624F">
            <w:pPr>
              <w:jc w:val="center"/>
            </w:pPr>
            <w:r>
              <w:rPr>
                <w:rFonts w:ascii="Arial" w:hAnsi="Arial" w:cs="Arial"/>
                <w:b/>
                <w:bCs/>
                <w:color w:val="000000"/>
                <w:position w:val="-2"/>
                <w:sz w:val="18"/>
                <w:szCs w:val="18"/>
                <w:shd w:val="clear" w:color="auto" w:fill="D1D1D1"/>
              </w:rPr>
              <w:t>Vrednost z DDV na dan</w:t>
            </w:r>
          </w:p>
        </w:tc>
      </w:tr>
      <w:tr w:rsidR="0090624F" w14:paraId="34E2644D" w14:textId="77777777" w:rsidTr="0090624F">
        <w:trPr>
          <w:trHeight w:val="545"/>
        </w:trPr>
        <w:tc>
          <w:tcPr>
            <w:tcW w:w="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C1CD3" w14:textId="77777777" w:rsidR="0090624F" w:rsidRDefault="0090624F" w:rsidP="0092316E">
            <w:r>
              <w:rPr>
                <w:rFonts w:ascii="Arial" w:hAnsi="Arial" w:cs="Arial"/>
                <w:color w:val="000000"/>
                <w:position w:val="-2"/>
                <w:sz w:val="18"/>
                <w:szCs w:val="18"/>
              </w:rPr>
              <w:t>sklop 3</w:t>
            </w:r>
          </w:p>
        </w:tc>
        <w:tc>
          <w:tcPr>
            <w:tcW w:w="1748" w:type="pct"/>
            <w:tcBorders>
              <w:top w:val="single" w:sz="5" w:space="0" w:color="000000"/>
              <w:left w:val="single" w:sz="5" w:space="0" w:color="000000"/>
              <w:bottom w:val="single" w:sz="5" w:space="0" w:color="000000"/>
              <w:right w:val="single" w:sz="5" w:space="0" w:color="000000"/>
            </w:tcBorders>
          </w:tcPr>
          <w:p w14:paraId="5DAA9CC6" w14:textId="77777777" w:rsidR="0090624F" w:rsidRDefault="0090624F">
            <w:pPr>
              <w:rPr>
                <w:rFonts w:ascii="Arial" w:hAnsi="Arial" w:cs="Arial"/>
                <w:color w:val="000000"/>
                <w:position w:val="-2"/>
                <w:sz w:val="18"/>
                <w:szCs w:val="18"/>
              </w:rPr>
            </w:pPr>
            <w:r>
              <w:rPr>
                <w:rFonts w:ascii="Arial" w:hAnsi="Arial" w:cs="Arial"/>
                <w:color w:val="000000"/>
                <w:position w:val="-2"/>
                <w:sz w:val="18"/>
                <w:szCs w:val="18"/>
              </w:rPr>
              <w:t>Izvajanje prevoza osnovnošolskih otrok na relaciji Šentanel</w:t>
            </w:r>
          </w:p>
        </w:tc>
        <w:tc>
          <w:tcPr>
            <w:tcW w:w="10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D34C3" w14:textId="77777777" w:rsidR="0090624F" w:rsidRDefault="0090624F">
            <w:r>
              <w:rPr>
                <w:rFonts w:ascii="Arial" w:hAnsi="Arial" w:cs="Arial"/>
                <w:color w:val="000000"/>
                <w:position w:val="-2"/>
                <w:sz w:val="18"/>
                <w:szCs w:val="18"/>
              </w:rPr>
              <w:t> </w:t>
            </w:r>
          </w:p>
        </w:tc>
        <w:tc>
          <w:tcPr>
            <w:tcW w:w="7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E1F11" w14:textId="77777777" w:rsidR="0090624F" w:rsidRDefault="0090624F">
            <w:r>
              <w:rPr>
                <w:rFonts w:ascii="Arial" w:hAnsi="Arial" w:cs="Arial"/>
                <w:color w:val="000000"/>
                <w:position w:val="-2"/>
                <w:sz w:val="18"/>
                <w:szCs w:val="18"/>
              </w:rPr>
              <w:t> </w:t>
            </w:r>
          </w:p>
        </w:tc>
        <w:tc>
          <w:tcPr>
            <w:tcW w:w="9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A9D54" w14:textId="77777777" w:rsidR="0090624F" w:rsidRDefault="0090624F">
            <w:r>
              <w:rPr>
                <w:rFonts w:ascii="Arial" w:hAnsi="Arial" w:cs="Arial"/>
                <w:color w:val="000000"/>
                <w:position w:val="-2"/>
                <w:sz w:val="18"/>
                <w:szCs w:val="18"/>
              </w:rPr>
              <w:t> </w:t>
            </w:r>
          </w:p>
        </w:tc>
      </w:tr>
      <w:tr w:rsidR="0090624F" w14:paraId="2EC43208" w14:textId="77777777" w:rsidTr="0090624F">
        <w:trPr>
          <w:trHeight w:val="574"/>
        </w:trPr>
        <w:tc>
          <w:tcPr>
            <w:tcW w:w="4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07F90" w14:textId="77777777" w:rsidR="0090624F" w:rsidRDefault="0090624F">
            <w:pPr>
              <w:jc w:val="right"/>
            </w:pPr>
            <w:r>
              <w:rPr>
                <w:rFonts w:ascii="Arial" w:hAnsi="Arial" w:cs="Arial"/>
                <w:b/>
                <w:bCs/>
                <w:color w:val="000000"/>
                <w:position w:val="-2"/>
                <w:sz w:val="18"/>
                <w:szCs w:val="18"/>
                <w:shd w:val="clear" w:color="auto" w:fill="CCCCCC"/>
              </w:rPr>
              <w:t>Skupaj</w:t>
            </w:r>
          </w:p>
        </w:tc>
        <w:tc>
          <w:tcPr>
            <w:tcW w:w="1748" w:type="pct"/>
            <w:tcBorders>
              <w:top w:val="single" w:sz="5" w:space="0" w:color="000000"/>
              <w:left w:val="single" w:sz="5" w:space="0" w:color="000000"/>
              <w:bottom w:val="single" w:sz="5" w:space="0" w:color="000000"/>
              <w:right w:val="single" w:sz="5" w:space="0" w:color="000000"/>
            </w:tcBorders>
            <w:shd w:val="clear" w:color="auto" w:fill="CCCCCC"/>
          </w:tcPr>
          <w:p w14:paraId="2BAA7847" w14:textId="77777777" w:rsidR="0090624F" w:rsidRDefault="0090624F">
            <w:pPr>
              <w:rPr>
                <w:rFonts w:ascii="Arial" w:hAnsi="Arial" w:cs="Arial"/>
                <w:color w:val="000000"/>
                <w:position w:val="-2"/>
                <w:sz w:val="18"/>
                <w:szCs w:val="18"/>
                <w:shd w:val="clear" w:color="auto" w:fill="CCCCCC"/>
              </w:rPr>
            </w:pPr>
          </w:p>
        </w:tc>
        <w:tc>
          <w:tcPr>
            <w:tcW w:w="108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501C7" w14:textId="77777777" w:rsidR="0090624F" w:rsidRDefault="0090624F">
            <w:r>
              <w:rPr>
                <w:rFonts w:ascii="Arial" w:hAnsi="Arial" w:cs="Arial"/>
                <w:color w:val="000000"/>
                <w:position w:val="-2"/>
                <w:sz w:val="18"/>
                <w:szCs w:val="18"/>
                <w:shd w:val="clear" w:color="auto" w:fill="CCCCCC"/>
              </w:rPr>
              <w:t> </w:t>
            </w:r>
          </w:p>
        </w:tc>
        <w:tc>
          <w:tcPr>
            <w:tcW w:w="74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1FBCC" w14:textId="77777777" w:rsidR="0090624F" w:rsidRDefault="0090624F">
            <w:r>
              <w:rPr>
                <w:rFonts w:ascii="Arial" w:hAnsi="Arial" w:cs="Arial"/>
                <w:color w:val="000000"/>
                <w:position w:val="-2"/>
                <w:sz w:val="18"/>
                <w:szCs w:val="18"/>
                <w:shd w:val="clear" w:color="auto" w:fill="CCCCCC"/>
              </w:rPr>
              <w:t> </w:t>
            </w:r>
          </w:p>
        </w:tc>
        <w:tc>
          <w:tcPr>
            <w:tcW w:w="92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5860C" w14:textId="77777777" w:rsidR="0090624F" w:rsidRDefault="0090624F">
            <w:r>
              <w:rPr>
                <w:rFonts w:ascii="Arial" w:hAnsi="Arial" w:cs="Arial"/>
                <w:color w:val="000000"/>
                <w:position w:val="-2"/>
                <w:sz w:val="18"/>
                <w:szCs w:val="18"/>
                <w:shd w:val="clear" w:color="auto" w:fill="CCCCCC"/>
              </w:rPr>
              <w:t> </w:t>
            </w:r>
          </w:p>
        </w:tc>
      </w:tr>
    </w:tbl>
    <w:p w14:paraId="37C0352C" w14:textId="77777777" w:rsidR="000F5454" w:rsidRDefault="008C4E6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3C4B1C6" w14:textId="11C5C4F0" w:rsidR="000F5454" w:rsidRPr="00BE4AE4" w:rsidRDefault="008C4E6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r w:rsidR="00B66543">
        <w:rPr>
          <w:rFonts w:ascii="Arial" w:hAnsi="Arial" w:cs="Arial"/>
          <w:color w:val="000000"/>
          <w:sz w:val="18"/>
          <w:szCs w:val="18"/>
        </w:rPr>
        <w:t>01</w:t>
      </w:r>
      <w:r w:rsidR="001B6D06">
        <w:rPr>
          <w:rFonts w:ascii="Arial" w:hAnsi="Arial" w:cs="Arial"/>
          <w:color w:val="000000"/>
          <w:sz w:val="18"/>
          <w:szCs w:val="18"/>
        </w:rPr>
        <w:t>.</w:t>
      </w:r>
      <w:r w:rsidR="00056890">
        <w:rPr>
          <w:rFonts w:ascii="Arial" w:hAnsi="Arial" w:cs="Arial"/>
          <w:color w:val="000000"/>
          <w:sz w:val="18"/>
          <w:szCs w:val="18"/>
        </w:rPr>
        <w:t>0</w:t>
      </w:r>
      <w:r w:rsidR="00B66543">
        <w:rPr>
          <w:rFonts w:ascii="Arial" w:hAnsi="Arial" w:cs="Arial"/>
          <w:color w:val="000000"/>
          <w:sz w:val="18"/>
          <w:szCs w:val="18"/>
        </w:rPr>
        <w:t>8</w:t>
      </w:r>
      <w:r w:rsidR="001B6D06">
        <w:rPr>
          <w:rFonts w:ascii="Arial" w:hAnsi="Arial" w:cs="Arial"/>
          <w:color w:val="000000"/>
          <w:sz w:val="18"/>
          <w:szCs w:val="18"/>
        </w:rPr>
        <w:t>.202</w:t>
      </w:r>
      <w:r w:rsidR="00056890">
        <w:rPr>
          <w:rFonts w:ascii="Arial" w:hAnsi="Arial" w:cs="Arial"/>
          <w:color w:val="000000"/>
          <w:sz w:val="18"/>
          <w:szCs w:val="18"/>
        </w:rPr>
        <w:t>8</w:t>
      </w:r>
      <w:r>
        <w:rPr>
          <w:rFonts w:ascii="Arial" w:hAnsi="Arial" w:cs="Arial"/>
          <w:color w:val="000000"/>
          <w:sz w:val="18"/>
          <w:szCs w:val="18"/>
        </w:rPr>
        <w:t>.</w:t>
      </w:r>
    </w:p>
    <w:p w14:paraId="0BE4DC23" w14:textId="77777777" w:rsidR="000F5454" w:rsidRDefault="008C4E6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5DDF112" w14:textId="77777777" w:rsidR="000F5454" w:rsidRDefault="008C4E6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E762EE3" w14:textId="77777777" w:rsidR="000F5454" w:rsidRDefault="008C4E6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6F16ACB" w14:textId="77777777" w:rsidR="000F5454" w:rsidRDefault="008C4E6C">
      <w:pPr>
        <w:spacing w:before="225" w:after="225" w:line="240" w:lineRule="auto"/>
        <w:jc w:val="both"/>
      </w:pPr>
      <w:r>
        <w:rPr>
          <w:rFonts w:ascii="Arial" w:hAnsi="Arial" w:cs="Arial"/>
          <w:color w:val="000000"/>
          <w:sz w:val="18"/>
          <w:szCs w:val="18"/>
        </w:rPr>
        <w:lastRenderedPageBreak/>
        <w:t> </w:t>
      </w:r>
    </w:p>
    <w:p w14:paraId="3073C5CC" w14:textId="77777777" w:rsidR="0090624F" w:rsidRDefault="008C4E6C" w:rsidP="0090624F">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90624F">
        <w:rPr>
          <w:rFonts w:ascii="Arial" w:hAnsi="Arial" w:cs="Arial"/>
          <w:color w:val="000000"/>
          <w:sz w:val="18"/>
          <w:szCs w:val="18"/>
        </w:rPr>
        <w:t>.</w:t>
      </w:r>
      <w:r>
        <w:rPr>
          <w:rFonts w:ascii="Arial" w:hAnsi="Arial" w:cs="Arial"/>
          <w:color w:val="000000"/>
          <w:sz w:val="18"/>
          <w:szCs w:val="18"/>
        </w:rPr>
        <w:t> </w:t>
      </w:r>
    </w:p>
    <w:p w14:paraId="06E7B1F5" w14:textId="648A8095" w:rsidR="000F5454" w:rsidRDefault="008C4E6C" w:rsidP="0090624F">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F5454" w14:paraId="0D993269"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A2BF0D" w14:textId="77777777" w:rsidR="000F5454" w:rsidRDefault="008C4E6C">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0E4B" w14:textId="77777777" w:rsidR="000F5454" w:rsidRDefault="008C4E6C">
            <w:r>
              <w:rPr>
                <w:rFonts w:ascii="Arial" w:hAnsi="Arial" w:cs="Arial"/>
                <w:color w:val="000000"/>
                <w:position w:val="-2"/>
                <w:sz w:val="18"/>
                <w:szCs w:val="18"/>
              </w:rPr>
              <w:t> </w:t>
            </w:r>
          </w:p>
        </w:tc>
      </w:tr>
      <w:tr w:rsidR="000F5454" w14:paraId="48C5D4B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F98F2" w14:textId="77777777" w:rsidR="000F5454" w:rsidRDefault="008C4E6C">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B5B99" w14:textId="77777777" w:rsidR="000F5454" w:rsidRDefault="008C4E6C">
            <w:r>
              <w:rPr>
                <w:rFonts w:ascii="Arial" w:hAnsi="Arial" w:cs="Arial"/>
                <w:color w:val="000000"/>
                <w:position w:val="-2"/>
                <w:sz w:val="18"/>
                <w:szCs w:val="18"/>
              </w:rPr>
              <w:t> </w:t>
            </w:r>
          </w:p>
        </w:tc>
      </w:tr>
      <w:tr w:rsidR="000F5454" w14:paraId="50B7970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DA1E1" w14:textId="77777777" w:rsidR="000F5454" w:rsidRDefault="008C4E6C">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82030" w14:textId="77777777" w:rsidR="000F5454" w:rsidRDefault="008C4E6C">
            <w:r>
              <w:rPr>
                <w:rFonts w:ascii="Arial" w:hAnsi="Arial" w:cs="Arial"/>
                <w:color w:val="000000"/>
                <w:position w:val="-2"/>
                <w:sz w:val="18"/>
                <w:szCs w:val="18"/>
              </w:rPr>
              <w:t> </w:t>
            </w:r>
          </w:p>
        </w:tc>
      </w:tr>
      <w:tr w:rsidR="000F5454" w14:paraId="6C9B753D"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2A7762" w14:textId="77777777" w:rsidR="000F5454" w:rsidRDefault="008C4E6C">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2C424" w14:textId="77777777" w:rsidR="000F5454" w:rsidRDefault="008C4E6C">
            <w:r>
              <w:rPr>
                <w:rFonts w:ascii="Arial" w:hAnsi="Arial" w:cs="Arial"/>
                <w:color w:val="000000"/>
                <w:position w:val="-2"/>
                <w:sz w:val="18"/>
                <w:szCs w:val="18"/>
              </w:rPr>
              <w:t> </w:t>
            </w:r>
          </w:p>
        </w:tc>
      </w:tr>
      <w:tr w:rsidR="000F5454" w14:paraId="08EFA85A"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ED8F09" w14:textId="77777777" w:rsidR="000F5454" w:rsidRDefault="008C4E6C">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51913" w14:textId="77777777" w:rsidR="000F5454" w:rsidRDefault="008C4E6C">
            <w:r>
              <w:rPr>
                <w:rFonts w:ascii="Arial" w:hAnsi="Arial" w:cs="Arial"/>
                <w:color w:val="000000"/>
                <w:position w:val="-2"/>
                <w:sz w:val="18"/>
                <w:szCs w:val="18"/>
              </w:rPr>
              <w:t> </w:t>
            </w:r>
          </w:p>
        </w:tc>
      </w:tr>
      <w:tr w:rsidR="000F5454" w14:paraId="7A9B4D80"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1A2BE1" w14:textId="77777777" w:rsidR="000F5454" w:rsidRDefault="008C4E6C">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56DE" w14:textId="77777777" w:rsidR="000F5454" w:rsidRDefault="008C4E6C">
            <w:r>
              <w:rPr>
                <w:rFonts w:ascii="Arial" w:hAnsi="Arial" w:cs="Arial"/>
                <w:color w:val="000000"/>
                <w:position w:val="-2"/>
                <w:sz w:val="18"/>
                <w:szCs w:val="18"/>
              </w:rPr>
              <w:t> </w:t>
            </w:r>
          </w:p>
        </w:tc>
      </w:tr>
      <w:tr w:rsidR="000F5454" w14:paraId="1EE5C9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F912F3" w14:textId="77777777" w:rsidR="000F5454" w:rsidRDefault="008C4E6C">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8BA0A" w14:textId="77777777" w:rsidR="000F5454" w:rsidRDefault="008C4E6C">
            <w:r>
              <w:rPr>
                <w:rFonts w:ascii="Arial" w:hAnsi="Arial" w:cs="Arial"/>
                <w:color w:val="000000"/>
                <w:position w:val="-2"/>
                <w:sz w:val="18"/>
                <w:szCs w:val="18"/>
              </w:rPr>
              <w:t> </w:t>
            </w:r>
          </w:p>
        </w:tc>
      </w:tr>
      <w:tr w:rsidR="000F5454" w14:paraId="6E21304C"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65ADBA" w14:textId="77777777" w:rsidR="000F5454" w:rsidRDefault="008C4E6C">
            <w:pPr>
              <w:jc w:val="right"/>
            </w:pPr>
            <w:r>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BBD9" w14:textId="77777777" w:rsidR="000F5454" w:rsidRDefault="008C4E6C">
            <w:r>
              <w:rPr>
                <w:rFonts w:ascii="Arial" w:hAnsi="Arial" w:cs="Arial"/>
                <w:color w:val="000000"/>
                <w:position w:val="-2"/>
                <w:sz w:val="18"/>
                <w:szCs w:val="18"/>
              </w:rPr>
              <w:t> </w:t>
            </w:r>
          </w:p>
        </w:tc>
      </w:tr>
      <w:tr w:rsidR="000F5454" w14:paraId="09711038"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46C3DB" w14:textId="77777777" w:rsidR="000F5454" w:rsidRDefault="008C4E6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5FEE" w14:textId="77777777" w:rsidR="000F5454" w:rsidRDefault="008C4E6C">
            <w:r>
              <w:rPr>
                <w:rFonts w:ascii="Arial" w:hAnsi="Arial" w:cs="Arial"/>
                <w:color w:val="000000"/>
                <w:position w:val="-2"/>
                <w:sz w:val="18"/>
                <w:szCs w:val="18"/>
              </w:rPr>
              <w:t> </w:t>
            </w:r>
          </w:p>
        </w:tc>
      </w:tr>
      <w:tr w:rsidR="000F5454" w14:paraId="7C06D03B"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7F741" w14:textId="77777777" w:rsidR="000F5454" w:rsidRDefault="008C4E6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55A51" w14:textId="77777777" w:rsidR="000F5454" w:rsidRDefault="008C4E6C">
            <w:r>
              <w:rPr>
                <w:rFonts w:ascii="Arial" w:hAnsi="Arial" w:cs="Arial"/>
                <w:color w:val="000000"/>
                <w:position w:val="-2"/>
                <w:sz w:val="18"/>
                <w:szCs w:val="18"/>
              </w:rPr>
              <w:t> </w:t>
            </w:r>
          </w:p>
        </w:tc>
      </w:tr>
      <w:tr w:rsidR="000F5454" w14:paraId="4B7760E3"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6F5C79" w14:textId="77777777" w:rsidR="000F5454" w:rsidRDefault="008C4E6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5D4E" w14:textId="77777777" w:rsidR="000F5454" w:rsidRDefault="008C4E6C">
            <w:r>
              <w:rPr>
                <w:rFonts w:ascii="Arial" w:hAnsi="Arial" w:cs="Arial"/>
                <w:color w:val="000000"/>
                <w:position w:val="-2"/>
                <w:sz w:val="18"/>
                <w:szCs w:val="18"/>
              </w:rPr>
              <w:t> </w:t>
            </w:r>
          </w:p>
        </w:tc>
      </w:tr>
      <w:tr w:rsidR="000F5454" w14:paraId="0E215897" w14:textId="77777777" w:rsidTr="00C16018">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CBF5A" w14:textId="77777777" w:rsidR="000F5454" w:rsidRDefault="008C4E6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5C632" w14:textId="77777777" w:rsidR="000F5454" w:rsidRDefault="008C4E6C">
            <w:r>
              <w:rPr>
                <w:rFonts w:ascii="Arial" w:hAnsi="Arial" w:cs="Arial"/>
                <w:color w:val="000000"/>
                <w:position w:val="-2"/>
                <w:sz w:val="18"/>
                <w:szCs w:val="18"/>
              </w:rPr>
              <w:t> </w:t>
            </w:r>
          </w:p>
        </w:tc>
      </w:tr>
    </w:tbl>
    <w:p w14:paraId="3050460A" w14:textId="77777777" w:rsidR="000F5454" w:rsidRDefault="000F5454"/>
    <w:tbl>
      <w:tblPr>
        <w:tblStyle w:val="NormalTablePHPDOCX"/>
        <w:tblW w:w="8745" w:type="dxa"/>
        <w:tblInd w:w="108" w:type="dxa"/>
        <w:tblLook w:val="04A0" w:firstRow="1" w:lastRow="0" w:firstColumn="1" w:lastColumn="0" w:noHBand="0" w:noVBand="1"/>
      </w:tblPr>
      <w:tblGrid>
        <w:gridCol w:w="4080"/>
        <w:gridCol w:w="4665"/>
      </w:tblGrid>
      <w:tr w:rsidR="000F5454" w14:paraId="7A8B7DCB" w14:textId="77777777">
        <w:tc>
          <w:tcPr>
            <w:tcW w:w="4080" w:type="dxa"/>
            <w:gridSpan w:val="2"/>
            <w:tcMar>
              <w:top w:w="75" w:type="dxa"/>
              <w:bottom w:w="75" w:type="dxa"/>
            </w:tcMar>
            <w:vAlign w:val="center"/>
          </w:tcPr>
          <w:p w14:paraId="129BB56B" w14:textId="77777777" w:rsidR="000F5454" w:rsidRDefault="008C4E6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F5454" w14:paraId="44F9178E" w14:textId="77777777">
        <w:tc>
          <w:tcPr>
            <w:tcW w:w="4080" w:type="dxa"/>
            <w:tcMar>
              <w:top w:w="75" w:type="dxa"/>
              <w:bottom w:w="75" w:type="dxa"/>
            </w:tcMar>
            <w:vAlign w:val="center"/>
          </w:tcPr>
          <w:p w14:paraId="5465D03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0F22818" w14:textId="77777777" w:rsidR="000F5454" w:rsidRDefault="008C4E6C">
            <w:pPr>
              <w:jc w:val="center"/>
            </w:pPr>
            <w:r>
              <w:rPr>
                <w:rFonts w:ascii="Arial" w:hAnsi="Arial" w:cs="Arial"/>
                <w:color w:val="000000"/>
                <w:position w:val="-2"/>
                <w:sz w:val="18"/>
                <w:szCs w:val="18"/>
              </w:rPr>
              <w:t>Ime in priimek: _____________________</w:t>
            </w:r>
          </w:p>
        </w:tc>
      </w:tr>
      <w:tr w:rsidR="000F5454" w14:paraId="22EDFA3F" w14:textId="77777777">
        <w:tc>
          <w:tcPr>
            <w:tcW w:w="4080" w:type="dxa"/>
            <w:tcMar>
              <w:top w:w="75" w:type="dxa"/>
              <w:bottom w:w="75" w:type="dxa"/>
            </w:tcMar>
            <w:vAlign w:val="center"/>
          </w:tcPr>
          <w:p w14:paraId="23097F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E6FEDD7" w14:textId="77777777" w:rsidR="000F5454" w:rsidRDefault="000F5454"/>
          <w:p w14:paraId="670416DD" w14:textId="77777777" w:rsidR="000F5454" w:rsidRDefault="008C4E6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EA61430" w14:textId="77777777" w:rsidR="000F5454" w:rsidRDefault="008C4E6C">
      <w:pPr>
        <w:spacing w:before="225" w:after="225" w:line="240" w:lineRule="auto"/>
        <w:jc w:val="both"/>
        <w:sectPr w:rsidR="000F5454" w:rsidSect="008C4E6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 </w:t>
      </w:r>
    </w:p>
    <w:p w14:paraId="64612BFC" w14:textId="77777777"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2</w:t>
      </w:r>
    </w:p>
    <w:p w14:paraId="7EE14560" w14:textId="77777777" w:rsidR="008C4E6C" w:rsidRPr="00252358" w:rsidRDefault="008C4E6C" w:rsidP="008C4E6C"/>
    <w:p w14:paraId="232F641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C20B0A2" w14:textId="77777777" w:rsidR="008C4E6C" w:rsidRDefault="008C4E6C" w:rsidP="008C4E6C">
      <w:pPr>
        <w:spacing w:after="120"/>
        <w:rPr>
          <w:rFonts w:ascii="Arial" w:hAnsi="Arial" w:cs="Arial"/>
        </w:rPr>
      </w:pPr>
    </w:p>
    <w:p w14:paraId="3D25199C" w14:textId="12BE10E9" w:rsidR="000F5454" w:rsidRDefault="008C4E6C">
      <w:pPr>
        <w:spacing w:before="225" w:after="225" w:line="240" w:lineRule="auto"/>
        <w:jc w:val="both"/>
      </w:pPr>
      <w:r>
        <w:rPr>
          <w:rFonts w:ascii="Arial" w:hAnsi="Arial" w:cs="Arial"/>
          <w:color w:val="000000"/>
          <w:sz w:val="18"/>
          <w:szCs w:val="18"/>
        </w:rPr>
        <w:t xml:space="preserve">V zvezi z javnim naročilom </w:t>
      </w:r>
      <w:r w:rsidR="00F06F01" w:rsidRPr="00F06F01">
        <w:rPr>
          <w:rFonts w:ascii="Arial" w:hAnsi="Arial" w:cs="Arial"/>
          <w:color w:val="000000"/>
          <w:sz w:val="18"/>
          <w:szCs w:val="18"/>
        </w:rPr>
        <w:t>»</w:t>
      </w:r>
      <w:r w:rsidR="0090624F" w:rsidRPr="0090624F">
        <w:rPr>
          <w:rFonts w:ascii="Arial" w:hAnsi="Arial" w:cs="Arial"/>
          <w:color w:val="000000"/>
          <w:sz w:val="18"/>
          <w:szCs w:val="18"/>
        </w:rPr>
        <w:t>Izbira izvajalca za izvedbo prevozov osnovnošolskih otrok v Občini Prevalje v šolskem letu 2026/2027 in 2027/2028 za sklop 3: Izvajanje prevoza osnovnošolskih otrok na relaciji Šentanel</w:t>
      </w:r>
      <w:r w:rsidR="00F06F01" w:rsidRPr="00F06F01">
        <w:rPr>
          <w:rFonts w:ascii="Arial" w:hAnsi="Arial" w:cs="Arial"/>
          <w:color w:val="000000"/>
          <w:sz w:val="18"/>
          <w:szCs w:val="18"/>
        </w:rPr>
        <w:t>«</w:t>
      </w:r>
      <w:r w:rsidR="00F06F01">
        <w:rPr>
          <w:rFonts w:ascii="Arial" w:hAnsi="Arial" w:cs="Arial"/>
          <w:color w:val="000000"/>
          <w:sz w:val="18"/>
          <w:szCs w:val="18"/>
        </w:rPr>
        <w:t>,</w:t>
      </w:r>
    </w:p>
    <w:p w14:paraId="535438BB" w14:textId="77777777" w:rsidR="000F5454" w:rsidRDefault="008C4E6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1114D93" w14:textId="77777777" w:rsidR="000F5454" w:rsidRDefault="008C4E6C">
      <w:pPr>
        <w:spacing w:before="225" w:after="225" w:line="240" w:lineRule="auto"/>
        <w:jc w:val="both"/>
      </w:pPr>
      <w:r>
        <w:rPr>
          <w:rFonts w:ascii="Arial" w:hAnsi="Arial" w:cs="Arial"/>
          <w:i/>
          <w:iCs/>
          <w:color w:val="000000"/>
          <w:sz w:val="18"/>
          <w:szCs w:val="18"/>
        </w:rPr>
        <w:t>(naziv ponudnika, partnerja v skupni ponudbi)</w:t>
      </w:r>
    </w:p>
    <w:p w14:paraId="6FD9F2F7" w14:textId="77777777" w:rsidR="000F5454" w:rsidRDefault="00BB1D79">
      <w:pPr>
        <w:spacing w:before="225" w:after="225" w:line="240" w:lineRule="auto"/>
        <w:jc w:val="both"/>
      </w:pPr>
      <w:r>
        <w:rPr>
          <w:rFonts w:ascii="Arial" w:hAnsi="Arial" w:cs="Arial"/>
          <w:color w:val="000000"/>
          <w:sz w:val="18"/>
          <w:szCs w:val="18"/>
        </w:rPr>
        <w:t>Pod materialno in kazensko</w:t>
      </w:r>
      <w:r w:rsidR="008C4E6C">
        <w:rPr>
          <w:rFonts w:ascii="Arial" w:hAnsi="Arial" w:cs="Arial"/>
          <w:color w:val="000000"/>
          <w:sz w:val="18"/>
          <w:szCs w:val="18"/>
        </w:rPr>
        <w:t xml:space="preserve"> odgovornostjo izjavljamo, da:</w:t>
      </w:r>
    </w:p>
    <w:tbl>
      <w:tblPr>
        <w:tblStyle w:val="NormalTablePHPDOCX"/>
        <w:tblW w:w="0" w:type="auto"/>
        <w:tblInd w:w="108" w:type="dxa"/>
        <w:tblLook w:val="04A0" w:firstRow="1" w:lastRow="0" w:firstColumn="1" w:lastColumn="0" w:noHBand="0" w:noVBand="1"/>
      </w:tblPr>
      <w:tblGrid>
        <w:gridCol w:w="8962"/>
      </w:tblGrid>
      <w:tr w:rsidR="000F5454" w14:paraId="5E627223" w14:textId="77777777">
        <w:tc>
          <w:tcPr>
            <w:tcW w:w="0" w:type="auto"/>
            <w:tcMar>
              <w:top w:w="0" w:type="auto"/>
              <w:bottom w:w="0" w:type="auto"/>
            </w:tcMar>
          </w:tcPr>
          <w:p w14:paraId="174AE38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F072D7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16851B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A140D1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E46C787"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C616B4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05D1F1E"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7F8EB3"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B9249D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627644A"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03F6B0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F91CF1"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ED8350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7606C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EE1E70"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127FFD"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FC4C375"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A8B4256"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9DFDE7" w14:textId="4BA92923" w:rsidR="000E32ED" w:rsidRDefault="000E32ED" w:rsidP="009C4F1E">
            <w:pPr>
              <w:numPr>
                <w:ilvl w:val="0"/>
                <w:numId w:val="3"/>
              </w:numPr>
              <w:jc w:val="both"/>
              <w:rPr>
                <w:rFonts w:ascii="Arial" w:hAnsi="Arial" w:cs="Arial"/>
                <w:color w:val="000000"/>
                <w:sz w:val="18"/>
                <w:szCs w:val="18"/>
              </w:rPr>
            </w:pPr>
            <w:r>
              <w:rPr>
                <w:rFonts w:ascii="Arial" w:hAnsi="Arial" w:cs="Arial"/>
                <w:color w:val="000000"/>
                <w:sz w:val="18"/>
                <w:szCs w:val="18"/>
              </w:rPr>
              <w:t xml:space="preserve">da bomo pri izvedbi storitve upoštevali Uredbo o zelenem javnem naročanju </w:t>
            </w:r>
            <w:r w:rsidR="00516293">
              <w:rPr>
                <w:rFonts w:ascii="Arial" w:hAnsi="Arial" w:cs="Arial"/>
                <w:color w:val="000000"/>
                <w:sz w:val="18"/>
                <w:szCs w:val="18"/>
              </w:rPr>
              <w:t>(</w:t>
            </w:r>
            <w:r w:rsidR="00516293" w:rsidRPr="00516293">
              <w:rPr>
                <w:rFonts w:ascii="Arial" w:hAnsi="Arial" w:cs="Arial"/>
                <w:color w:val="000000"/>
                <w:sz w:val="18"/>
                <w:szCs w:val="18"/>
              </w:rPr>
              <w:t>Uradni list RS, št. 51/17, 64/19, 121/21, 132/23 in 43/25</w:t>
            </w:r>
            <w:r w:rsidRPr="000E32ED">
              <w:rPr>
                <w:rFonts w:ascii="Arial" w:hAnsi="Arial" w:cs="Arial"/>
                <w:color w:val="000000"/>
                <w:sz w:val="18"/>
                <w:szCs w:val="18"/>
              </w:rPr>
              <w:t>)</w:t>
            </w:r>
            <w:r>
              <w:rPr>
                <w:rFonts w:ascii="Arial" w:hAnsi="Arial" w:cs="Arial"/>
                <w:color w:val="000000"/>
                <w:sz w:val="18"/>
                <w:szCs w:val="18"/>
              </w:rPr>
              <w:t>;</w:t>
            </w:r>
          </w:p>
          <w:p w14:paraId="6B7CA71F"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8242DD9"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EFFB2BB"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2785BB2" w14:textId="77777777" w:rsidR="000F5454" w:rsidRDefault="008C4E6C" w:rsidP="009C4F1E">
            <w:pPr>
              <w:numPr>
                <w:ilvl w:val="0"/>
                <w:numId w:val="3"/>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01C18495" w14:textId="77777777" w:rsidR="000F5454" w:rsidRDefault="008C4E6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F5454" w14:paraId="494180D2" w14:textId="77777777">
        <w:tc>
          <w:tcPr>
            <w:tcW w:w="0" w:type="auto"/>
            <w:tcMar>
              <w:top w:w="0" w:type="auto"/>
              <w:bottom w:w="0" w:type="auto"/>
            </w:tcMar>
          </w:tcPr>
          <w:p w14:paraId="780806C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F887B6"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7B41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E84642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8026BA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FE8D6E2"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88878D"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AC4F1D5"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7E4867"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7AC70F4"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D76432B"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CFB8C48" w14:textId="77777777" w:rsidR="000F5454" w:rsidRDefault="008C4E6C" w:rsidP="009C4F1E">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0F7C9E2"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08DBE2" w14:textId="3EA8527D" w:rsidR="000F5454" w:rsidRDefault="008C4E6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PREVALJE, Trg 2 A, 2391 Prevalje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w:t>
      </w:r>
      <w:r w:rsidR="0090624F" w:rsidRPr="0090624F">
        <w:rPr>
          <w:rFonts w:ascii="Arial" w:hAnsi="Arial" w:cs="Arial"/>
          <w:color w:val="000000"/>
          <w:sz w:val="18"/>
          <w:szCs w:val="18"/>
        </w:rPr>
        <w:t>Izbira izvajalca za izvedbo prevozov osnovnošolskih otrok v Občini Prevalje v šolskem letu 2026/2027 in 2027/2028 za sklop 3: Izvajanje prevoza osnovnošolskih otrok na relaciji Šentanel</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7E865D1"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76DD63E2" w14:textId="77777777">
        <w:tc>
          <w:tcPr>
            <w:tcW w:w="2500" w:type="pct"/>
            <w:tcMar>
              <w:top w:w="75" w:type="dxa"/>
              <w:bottom w:w="75" w:type="dxa"/>
            </w:tcMar>
            <w:vAlign w:val="center"/>
          </w:tcPr>
          <w:p w14:paraId="7996A803"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3B877EC" w14:textId="77777777" w:rsidR="000F5454" w:rsidRDefault="008C4E6C">
            <w:r>
              <w:rPr>
                <w:rFonts w:ascii="Arial" w:hAnsi="Arial" w:cs="Arial"/>
                <w:color w:val="000000"/>
                <w:position w:val="-2"/>
                <w:sz w:val="18"/>
                <w:szCs w:val="18"/>
              </w:rPr>
              <w:t>Ime in priimek: _____________________</w:t>
            </w:r>
          </w:p>
        </w:tc>
      </w:tr>
      <w:tr w:rsidR="000F5454" w14:paraId="717FED2A" w14:textId="77777777">
        <w:tc>
          <w:tcPr>
            <w:tcW w:w="2500" w:type="pct"/>
            <w:tcMar>
              <w:top w:w="75" w:type="dxa"/>
              <w:bottom w:w="75" w:type="dxa"/>
            </w:tcMar>
            <w:vAlign w:val="center"/>
          </w:tcPr>
          <w:p w14:paraId="264DDC6D"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140DF6E0" w14:textId="77777777" w:rsidR="000F5454" w:rsidRDefault="000F5454"/>
          <w:p w14:paraId="76C4A878" w14:textId="77777777" w:rsidR="000F5454" w:rsidRDefault="008C4E6C">
            <w:pPr>
              <w:jc w:val="center"/>
            </w:pPr>
            <w:r>
              <w:rPr>
                <w:rFonts w:ascii="Arial" w:hAnsi="Arial" w:cs="Arial"/>
                <w:color w:val="A9A9A9"/>
                <w:position w:val="-2"/>
                <w:sz w:val="18"/>
                <w:szCs w:val="18"/>
              </w:rPr>
              <w:t>(žig in podpis)</w:t>
            </w:r>
          </w:p>
        </w:tc>
      </w:tr>
    </w:tbl>
    <w:p w14:paraId="53BA61E9" w14:textId="77777777" w:rsidR="000F5454" w:rsidRDefault="008C4E6C">
      <w:pPr>
        <w:spacing w:before="225" w:after="225" w:line="240" w:lineRule="auto"/>
        <w:jc w:val="both"/>
      </w:pPr>
      <w:r>
        <w:rPr>
          <w:rFonts w:ascii="Arial" w:hAnsi="Arial" w:cs="Arial"/>
          <w:color w:val="000000"/>
          <w:sz w:val="18"/>
          <w:szCs w:val="18"/>
        </w:rPr>
        <w:t> </w:t>
      </w:r>
    </w:p>
    <w:p w14:paraId="304B1903" w14:textId="77777777" w:rsidR="000F5454" w:rsidRDefault="000F5454">
      <w:pPr>
        <w:sectPr w:rsidR="000F5454" w:rsidSect="008C4E6C">
          <w:footerReference w:type="default" r:id="rId17"/>
          <w:pgSz w:w="11906" w:h="16838"/>
          <w:pgMar w:top="1418" w:right="1418" w:bottom="1418" w:left="1418" w:header="567" w:footer="596" w:gutter="0"/>
          <w:cols w:space="708"/>
          <w:docGrid w:linePitch="360"/>
        </w:sectPr>
      </w:pPr>
    </w:p>
    <w:p w14:paraId="4C0B5B1C" w14:textId="1A8C4C6A"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w:t>
      </w:r>
      <w:r w:rsidR="005154D6">
        <w:rPr>
          <w:rFonts w:ascii="Arial" w:hAnsi="Arial" w:cs="Arial"/>
          <w:sz w:val="18"/>
          <w:szCs w:val="18"/>
        </w:rPr>
        <w:t>: 3</w:t>
      </w:r>
    </w:p>
    <w:p w14:paraId="6AB324E6" w14:textId="77777777" w:rsidR="008C4E6C" w:rsidRPr="00252358" w:rsidRDefault="008C4E6C" w:rsidP="008C4E6C"/>
    <w:p w14:paraId="759B82B0"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9F192CB" w14:textId="77777777" w:rsidR="008C4E6C" w:rsidRDefault="008C4E6C" w:rsidP="008C4E6C">
      <w:pPr>
        <w:spacing w:after="120"/>
        <w:rPr>
          <w:rFonts w:ascii="Arial" w:hAnsi="Arial" w:cs="Arial"/>
        </w:rPr>
      </w:pPr>
    </w:p>
    <w:p w14:paraId="7399757F" w14:textId="77777777" w:rsidR="000F5454" w:rsidRDefault="008C4E6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5454" w14:paraId="172D52E0" w14:textId="77777777">
        <w:tc>
          <w:tcPr>
            <w:tcW w:w="0" w:type="auto"/>
            <w:tcMar>
              <w:top w:w="0" w:type="auto"/>
              <w:bottom w:w="0" w:type="auto"/>
            </w:tcMar>
          </w:tcPr>
          <w:p w14:paraId="613D7DB9"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0D1453"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3D18022" w14:textId="77777777" w:rsidR="000F5454" w:rsidRDefault="008C4E6C" w:rsidP="009C4F1E">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D10988" w14:textId="77777777" w:rsidR="000F5454" w:rsidRDefault="008C4E6C">
      <w:pPr>
        <w:spacing w:before="225" w:after="225" w:line="240" w:lineRule="auto"/>
        <w:jc w:val="center"/>
      </w:pPr>
      <w:r>
        <w:rPr>
          <w:rFonts w:ascii="Arial" w:hAnsi="Arial" w:cs="Arial"/>
          <w:b/>
          <w:bCs/>
          <w:color w:val="000000"/>
          <w:sz w:val="21"/>
          <w:szCs w:val="21"/>
        </w:rPr>
        <w:t>POOBLASTILO</w:t>
      </w:r>
    </w:p>
    <w:p w14:paraId="2E677C0D"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9E5DA0">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F5454" w14:paraId="099F697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C9CD"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9775" w14:textId="77777777" w:rsidR="000F5454" w:rsidRDefault="008C4E6C">
            <w:r>
              <w:rPr>
                <w:rFonts w:ascii="Arial" w:hAnsi="Arial" w:cs="Arial"/>
                <w:color w:val="000000"/>
                <w:position w:val="-2"/>
                <w:sz w:val="18"/>
                <w:szCs w:val="18"/>
              </w:rPr>
              <w:t> </w:t>
            </w:r>
          </w:p>
        </w:tc>
      </w:tr>
      <w:tr w:rsidR="000F5454" w14:paraId="3452B5C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E3E78"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F5092" w14:textId="77777777" w:rsidR="000F5454" w:rsidRDefault="008C4E6C">
            <w:r>
              <w:rPr>
                <w:rFonts w:ascii="Arial" w:hAnsi="Arial" w:cs="Arial"/>
                <w:color w:val="000000"/>
                <w:position w:val="-2"/>
                <w:sz w:val="18"/>
                <w:szCs w:val="18"/>
              </w:rPr>
              <w:t> </w:t>
            </w:r>
          </w:p>
        </w:tc>
      </w:tr>
      <w:tr w:rsidR="000F5454" w14:paraId="2BADA0D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34FE1"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C4F5E" w14:textId="77777777" w:rsidR="000F5454" w:rsidRDefault="008C4E6C">
            <w:r>
              <w:rPr>
                <w:rFonts w:ascii="Arial" w:hAnsi="Arial" w:cs="Arial"/>
                <w:color w:val="000000"/>
                <w:position w:val="-2"/>
                <w:sz w:val="18"/>
                <w:szCs w:val="18"/>
              </w:rPr>
              <w:t> </w:t>
            </w:r>
          </w:p>
        </w:tc>
      </w:tr>
      <w:tr w:rsidR="000F5454" w14:paraId="2AC8FC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3955"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74FB0" w14:textId="77777777" w:rsidR="000F5454" w:rsidRDefault="008C4E6C">
            <w:r>
              <w:rPr>
                <w:rFonts w:ascii="Arial" w:hAnsi="Arial" w:cs="Arial"/>
                <w:color w:val="000000"/>
                <w:position w:val="-2"/>
                <w:sz w:val="18"/>
                <w:szCs w:val="18"/>
              </w:rPr>
              <w:t> </w:t>
            </w:r>
          </w:p>
        </w:tc>
      </w:tr>
      <w:tr w:rsidR="000F5454" w14:paraId="5C4CBE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1C48B" w14:textId="77777777" w:rsidR="000F5454" w:rsidRDefault="008C4E6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10F1" w14:textId="77777777" w:rsidR="000F5454" w:rsidRDefault="008C4E6C">
            <w:r>
              <w:rPr>
                <w:rFonts w:ascii="Arial" w:hAnsi="Arial" w:cs="Arial"/>
                <w:color w:val="000000"/>
                <w:position w:val="-2"/>
                <w:sz w:val="18"/>
                <w:szCs w:val="18"/>
              </w:rPr>
              <w:t> </w:t>
            </w:r>
          </w:p>
        </w:tc>
      </w:tr>
    </w:tbl>
    <w:p w14:paraId="0736E84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4F990DCC" w14:textId="77777777">
        <w:tc>
          <w:tcPr>
            <w:tcW w:w="2500" w:type="pct"/>
            <w:tcMar>
              <w:top w:w="75" w:type="dxa"/>
              <w:bottom w:w="75" w:type="dxa"/>
            </w:tcMar>
            <w:vAlign w:val="center"/>
          </w:tcPr>
          <w:p w14:paraId="60791F4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1B248A1" w14:textId="77777777" w:rsidR="000F5454" w:rsidRDefault="008C4E6C">
            <w:r>
              <w:rPr>
                <w:rFonts w:ascii="Arial" w:hAnsi="Arial" w:cs="Arial"/>
                <w:color w:val="000000"/>
                <w:position w:val="-2"/>
                <w:sz w:val="18"/>
                <w:szCs w:val="18"/>
              </w:rPr>
              <w:t>Ime in priimek: _____________________</w:t>
            </w:r>
          </w:p>
        </w:tc>
      </w:tr>
      <w:tr w:rsidR="000F5454" w14:paraId="75829E2B" w14:textId="77777777">
        <w:tc>
          <w:tcPr>
            <w:tcW w:w="2500" w:type="pct"/>
            <w:tcMar>
              <w:top w:w="75" w:type="dxa"/>
              <w:bottom w:w="75" w:type="dxa"/>
            </w:tcMar>
            <w:vAlign w:val="center"/>
          </w:tcPr>
          <w:p w14:paraId="3DB325A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1CB72ECA" w14:textId="77777777" w:rsidR="000F5454" w:rsidRDefault="000F5454"/>
          <w:p w14:paraId="3A8AAFAF" w14:textId="77777777" w:rsidR="000F5454" w:rsidRDefault="008C4E6C">
            <w:pPr>
              <w:jc w:val="center"/>
            </w:pPr>
            <w:r>
              <w:rPr>
                <w:rFonts w:ascii="Arial" w:hAnsi="Arial" w:cs="Arial"/>
                <w:color w:val="A9A9A9"/>
                <w:position w:val="-2"/>
                <w:sz w:val="18"/>
                <w:szCs w:val="18"/>
              </w:rPr>
              <w:t>(žig in podpis)</w:t>
            </w:r>
          </w:p>
        </w:tc>
      </w:tr>
    </w:tbl>
    <w:p w14:paraId="2EFAD068" w14:textId="77777777" w:rsidR="000F5454" w:rsidRDefault="008C4E6C">
      <w:pPr>
        <w:spacing w:before="225" w:after="225" w:line="240" w:lineRule="auto"/>
        <w:jc w:val="both"/>
      </w:pPr>
      <w:r>
        <w:rPr>
          <w:rFonts w:ascii="Arial" w:hAnsi="Arial" w:cs="Arial"/>
          <w:color w:val="000000"/>
          <w:sz w:val="18"/>
          <w:szCs w:val="18"/>
        </w:rPr>
        <w:t> </w:t>
      </w:r>
    </w:p>
    <w:p w14:paraId="6719F820" w14:textId="77777777" w:rsidR="000F5454" w:rsidRDefault="008C4E6C">
      <w:pPr>
        <w:spacing w:before="225" w:after="225" w:line="240" w:lineRule="auto"/>
        <w:jc w:val="both"/>
      </w:pPr>
      <w:r>
        <w:rPr>
          <w:rFonts w:ascii="Arial" w:hAnsi="Arial" w:cs="Arial"/>
          <w:color w:val="000000"/>
          <w:sz w:val="18"/>
          <w:szCs w:val="18"/>
        </w:rPr>
        <w:t> </w:t>
      </w:r>
    </w:p>
    <w:p w14:paraId="6A50D55D" w14:textId="77777777" w:rsidR="000F5454" w:rsidRDefault="008C4E6C">
      <w:pPr>
        <w:spacing w:before="225" w:after="225" w:line="240" w:lineRule="auto"/>
        <w:jc w:val="both"/>
      </w:pPr>
      <w:r>
        <w:rPr>
          <w:rFonts w:ascii="Arial" w:hAnsi="Arial" w:cs="Arial"/>
          <w:color w:val="000000"/>
          <w:sz w:val="18"/>
          <w:szCs w:val="18"/>
        </w:rPr>
        <w:t> </w:t>
      </w:r>
    </w:p>
    <w:p w14:paraId="3A1646A6" w14:textId="77777777" w:rsidR="000F5454" w:rsidRDefault="000F5454">
      <w:pPr>
        <w:sectPr w:rsidR="000F5454" w:rsidSect="008C4E6C">
          <w:footerReference w:type="default" r:id="rId18"/>
          <w:pgSz w:w="11906" w:h="16838"/>
          <w:pgMar w:top="1418" w:right="1418" w:bottom="1418" w:left="1418" w:header="567" w:footer="596" w:gutter="0"/>
          <w:cols w:space="708"/>
          <w:docGrid w:linePitch="360"/>
        </w:sectPr>
      </w:pPr>
    </w:p>
    <w:p w14:paraId="03A11D6F" w14:textId="52CB8195"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4</w:t>
      </w:r>
    </w:p>
    <w:p w14:paraId="56F2D79B" w14:textId="77777777" w:rsidR="008C4E6C" w:rsidRPr="00252358" w:rsidRDefault="008C4E6C" w:rsidP="008C4E6C"/>
    <w:p w14:paraId="3D463C8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A8E1F54" w14:textId="77777777" w:rsidR="008C4E6C" w:rsidRDefault="008C4E6C" w:rsidP="008C4E6C">
      <w:pPr>
        <w:spacing w:after="120"/>
        <w:rPr>
          <w:rFonts w:ascii="Arial" w:hAnsi="Arial" w:cs="Arial"/>
        </w:rPr>
      </w:pPr>
    </w:p>
    <w:p w14:paraId="4954AA23" w14:textId="77777777" w:rsidR="000F5454" w:rsidRDefault="008C4E6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F5454" w14:paraId="734A4B6F" w14:textId="77777777">
        <w:tc>
          <w:tcPr>
            <w:tcW w:w="0" w:type="auto"/>
            <w:tcMar>
              <w:top w:w="0" w:type="auto"/>
              <w:bottom w:w="0" w:type="auto"/>
            </w:tcMar>
          </w:tcPr>
          <w:p w14:paraId="500FEBA3"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DCFADC6" w14:textId="77777777" w:rsidR="000F5454" w:rsidRDefault="008C4E6C" w:rsidP="009C4F1E">
            <w:pPr>
              <w:numPr>
                <w:ilvl w:val="0"/>
                <w:numId w:val="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43CDE9C" w14:textId="77777777" w:rsidR="000F5454" w:rsidRDefault="008C4E6C">
      <w:pPr>
        <w:spacing w:before="225" w:after="225" w:line="240" w:lineRule="auto"/>
        <w:jc w:val="center"/>
      </w:pPr>
      <w:r>
        <w:rPr>
          <w:rFonts w:ascii="Arial" w:hAnsi="Arial" w:cs="Arial"/>
          <w:b/>
          <w:bCs/>
          <w:color w:val="000000"/>
          <w:sz w:val="21"/>
          <w:szCs w:val="21"/>
        </w:rPr>
        <w:t>POOBLASTILO</w:t>
      </w:r>
    </w:p>
    <w:p w14:paraId="2E34AEC3" w14:textId="77777777" w:rsidR="000F5454" w:rsidRDefault="008C4E6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PREVALJE,</w:t>
      </w:r>
      <w:r w:rsidR="009E5DA0">
        <w:rPr>
          <w:rFonts w:ascii="Arial" w:hAnsi="Arial" w:cs="Arial"/>
          <w:b/>
          <w:bCs/>
          <w:color w:val="000000"/>
          <w:sz w:val="18"/>
          <w:szCs w:val="18"/>
        </w:rPr>
        <w:t xml:space="preserve"> </w:t>
      </w:r>
      <w:r>
        <w:rPr>
          <w:rFonts w:ascii="Arial" w:hAnsi="Arial" w:cs="Arial"/>
          <w:b/>
          <w:bCs/>
          <w:color w:val="000000"/>
          <w:sz w:val="18"/>
          <w:szCs w:val="18"/>
        </w:rPr>
        <w:t>Trg 2 A, 2391 Prevalje,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F5454" w14:paraId="2EA4EF8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12923" w14:textId="77777777" w:rsidR="000F5454" w:rsidRDefault="008C4E6C">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3E355" w14:textId="77777777" w:rsidR="000F5454" w:rsidRDefault="008C4E6C">
            <w:r>
              <w:rPr>
                <w:rFonts w:ascii="Arial" w:hAnsi="Arial" w:cs="Arial"/>
                <w:color w:val="000000"/>
                <w:position w:val="-2"/>
                <w:sz w:val="18"/>
                <w:szCs w:val="18"/>
              </w:rPr>
              <w:t> </w:t>
            </w:r>
          </w:p>
        </w:tc>
      </w:tr>
      <w:tr w:rsidR="000F5454" w14:paraId="6FA3FE7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5B1A3" w14:textId="77777777" w:rsidR="000F5454" w:rsidRDefault="008C4E6C">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C7869" w14:textId="77777777" w:rsidR="000F5454" w:rsidRDefault="008C4E6C">
            <w:r>
              <w:rPr>
                <w:rFonts w:ascii="Arial" w:hAnsi="Arial" w:cs="Arial"/>
                <w:color w:val="000000"/>
                <w:position w:val="-2"/>
                <w:sz w:val="18"/>
                <w:szCs w:val="18"/>
              </w:rPr>
              <w:t> </w:t>
            </w:r>
          </w:p>
        </w:tc>
      </w:tr>
      <w:tr w:rsidR="000F5454" w14:paraId="540460F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68037" w14:textId="77777777" w:rsidR="000F5454" w:rsidRDefault="008C4E6C">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1750D" w14:textId="77777777" w:rsidR="000F5454" w:rsidRDefault="008C4E6C">
            <w:r>
              <w:rPr>
                <w:rFonts w:ascii="Arial" w:hAnsi="Arial" w:cs="Arial"/>
                <w:color w:val="000000"/>
                <w:position w:val="-2"/>
                <w:sz w:val="18"/>
                <w:szCs w:val="18"/>
              </w:rPr>
              <w:t> </w:t>
            </w:r>
          </w:p>
        </w:tc>
      </w:tr>
      <w:tr w:rsidR="000F5454" w14:paraId="42D5AD3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8E8F4" w14:textId="77777777" w:rsidR="000F5454" w:rsidRDefault="008C4E6C">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DB0D5" w14:textId="77777777" w:rsidR="000F5454" w:rsidRDefault="008C4E6C">
            <w:r>
              <w:rPr>
                <w:rFonts w:ascii="Arial" w:hAnsi="Arial" w:cs="Arial"/>
                <w:color w:val="000000"/>
                <w:position w:val="-2"/>
                <w:sz w:val="18"/>
                <w:szCs w:val="18"/>
              </w:rPr>
              <w:t> </w:t>
            </w:r>
          </w:p>
        </w:tc>
      </w:tr>
      <w:tr w:rsidR="000F5454" w14:paraId="3630000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264DB" w14:textId="77777777" w:rsidR="000F5454" w:rsidRDefault="008C4E6C">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3EB8B" w14:textId="77777777" w:rsidR="000F5454" w:rsidRDefault="008C4E6C">
            <w:r>
              <w:rPr>
                <w:rFonts w:ascii="Arial" w:hAnsi="Arial" w:cs="Arial"/>
                <w:color w:val="000000"/>
                <w:position w:val="-2"/>
                <w:sz w:val="18"/>
                <w:szCs w:val="18"/>
              </w:rPr>
              <w:t> </w:t>
            </w:r>
          </w:p>
        </w:tc>
      </w:tr>
      <w:tr w:rsidR="000F5454" w14:paraId="2A5AEA3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CC4EF" w14:textId="77777777" w:rsidR="000F5454" w:rsidRDefault="008C4E6C">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BE2DC" w14:textId="77777777" w:rsidR="000F5454" w:rsidRDefault="008C4E6C">
            <w:r>
              <w:rPr>
                <w:rFonts w:ascii="Arial" w:hAnsi="Arial" w:cs="Arial"/>
                <w:color w:val="000000"/>
                <w:position w:val="-2"/>
                <w:sz w:val="18"/>
                <w:szCs w:val="18"/>
              </w:rPr>
              <w:t> </w:t>
            </w:r>
          </w:p>
        </w:tc>
      </w:tr>
      <w:tr w:rsidR="000F5454" w14:paraId="629A9A2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70C39" w14:textId="77777777" w:rsidR="000F5454" w:rsidRDefault="008C4E6C">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CF046" w14:textId="77777777" w:rsidR="000F5454" w:rsidRDefault="008C4E6C">
            <w:r>
              <w:rPr>
                <w:rFonts w:ascii="Arial" w:hAnsi="Arial" w:cs="Arial"/>
                <w:color w:val="000000"/>
                <w:position w:val="-2"/>
                <w:sz w:val="18"/>
                <w:szCs w:val="18"/>
              </w:rPr>
              <w:t> </w:t>
            </w:r>
          </w:p>
        </w:tc>
      </w:tr>
      <w:tr w:rsidR="000F5454" w14:paraId="75DDBB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89326" w14:textId="77777777" w:rsidR="000F5454" w:rsidRDefault="008C4E6C">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1EF80" w14:textId="77777777" w:rsidR="000F5454" w:rsidRDefault="008C4E6C">
            <w:r>
              <w:rPr>
                <w:rFonts w:ascii="Arial" w:hAnsi="Arial" w:cs="Arial"/>
                <w:color w:val="000000"/>
                <w:position w:val="-2"/>
                <w:sz w:val="18"/>
                <w:szCs w:val="18"/>
              </w:rPr>
              <w:t> </w:t>
            </w:r>
          </w:p>
        </w:tc>
      </w:tr>
    </w:tbl>
    <w:p w14:paraId="565D8204"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454" w14:paraId="21903395" w14:textId="77777777">
        <w:tc>
          <w:tcPr>
            <w:tcW w:w="2500" w:type="pct"/>
            <w:tcMar>
              <w:top w:w="75" w:type="dxa"/>
              <w:bottom w:w="75" w:type="dxa"/>
            </w:tcMar>
            <w:vAlign w:val="center"/>
          </w:tcPr>
          <w:p w14:paraId="5C51B861"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461B54C7" w14:textId="77777777" w:rsidR="000F5454" w:rsidRDefault="008C4E6C">
            <w:r>
              <w:rPr>
                <w:rFonts w:ascii="Arial" w:hAnsi="Arial" w:cs="Arial"/>
                <w:color w:val="000000"/>
                <w:position w:val="-2"/>
                <w:sz w:val="18"/>
                <w:szCs w:val="18"/>
              </w:rPr>
              <w:t>Ime in priimek: _____________________</w:t>
            </w:r>
          </w:p>
        </w:tc>
      </w:tr>
      <w:tr w:rsidR="000F5454" w14:paraId="7F552597" w14:textId="77777777">
        <w:tc>
          <w:tcPr>
            <w:tcW w:w="2500" w:type="pct"/>
            <w:tcMar>
              <w:top w:w="75" w:type="dxa"/>
              <w:bottom w:w="75" w:type="dxa"/>
            </w:tcMar>
            <w:vAlign w:val="center"/>
          </w:tcPr>
          <w:p w14:paraId="3417941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0798788B" w14:textId="77777777" w:rsidR="000F5454" w:rsidRDefault="008C4E6C">
            <w:pPr>
              <w:jc w:val="center"/>
            </w:pPr>
            <w:r>
              <w:rPr>
                <w:rFonts w:ascii="Arial" w:hAnsi="Arial" w:cs="Arial"/>
                <w:color w:val="A9A9A9"/>
                <w:position w:val="-2"/>
                <w:sz w:val="18"/>
                <w:szCs w:val="18"/>
              </w:rPr>
              <w:t>(podpis)</w:t>
            </w:r>
          </w:p>
        </w:tc>
      </w:tr>
    </w:tbl>
    <w:p w14:paraId="008FFB6F" w14:textId="77777777" w:rsidR="000F5454" w:rsidRDefault="008C4E6C">
      <w:pPr>
        <w:spacing w:before="225" w:after="225" w:line="240" w:lineRule="auto"/>
        <w:jc w:val="both"/>
      </w:pPr>
      <w:r>
        <w:rPr>
          <w:rFonts w:ascii="Arial" w:hAnsi="Arial" w:cs="Arial"/>
          <w:color w:val="000000"/>
          <w:sz w:val="18"/>
          <w:szCs w:val="18"/>
        </w:rPr>
        <w:t> </w:t>
      </w:r>
    </w:p>
    <w:p w14:paraId="2EAD8241" w14:textId="77777777" w:rsidR="000F5454" w:rsidRDefault="008C4E6C">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16AC28B" w14:textId="77777777" w:rsidR="000F5454" w:rsidRDefault="008C4E6C">
      <w:pPr>
        <w:spacing w:before="225" w:after="225" w:line="240" w:lineRule="auto"/>
        <w:jc w:val="both"/>
      </w:pPr>
      <w:r>
        <w:rPr>
          <w:rFonts w:ascii="Arial" w:hAnsi="Arial" w:cs="Arial"/>
          <w:color w:val="000000"/>
          <w:sz w:val="18"/>
          <w:szCs w:val="18"/>
        </w:rPr>
        <w:t> </w:t>
      </w:r>
    </w:p>
    <w:p w14:paraId="07B6260E" w14:textId="77777777" w:rsidR="000F5454" w:rsidRDefault="000F5454">
      <w:pPr>
        <w:sectPr w:rsidR="000F5454" w:rsidSect="008C4E6C">
          <w:footerReference w:type="default" r:id="rId19"/>
          <w:pgSz w:w="11906" w:h="16838"/>
          <w:pgMar w:top="1418" w:right="1418" w:bottom="1418" w:left="1418" w:header="567" w:footer="596" w:gutter="0"/>
          <w:cols w:space="708"/>
          <w:docGrid w:linePitch="360"/>
        </w:sectPr>
      </w:pPr>
    </w:p>
    <w:p w14:paraId="71DE90E5" w14:textId="308128B0"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154D6">
        <w:rPr>
          <w:rFonts w:ascii="Arial" w:hAnsi="Arial" w:cs="Arial"/>
          <w:sz w:val="18"/>
          <w:szCs w:val="18"/>
        </w:rPr>
        <w:t>5</w:t>
      </w:r>
    </w:p>
    <w:p w14:paraId="026988AC" w14:textId="77777777" w:rsidR="008C4E6C" w:rsidRPr="00252358" w:rsidRDefault="008C4E6C" w:rsidP="008C4E6C"/>
    <w:p w14:paraId="25ACDC1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853620" w14:textId="77777777" w:rsidR="008C4E6C" w:rsidRDefault="008C4E6C" w:rsidP="008C4E6C">
      <w:pPr>
        <w:spacing w:after="120"/>
        <w:rPr>
          <w:rFonts w:ascii="Arial" w:hAnsi="Arial" w:cs="Arial"/>
        </w:rPr>
      </w:pPr>
    </w:p>
    <w:p w14:paraId="587A688D" w14:textId="77777777" w:rsidR="000F5454" w:rsidRDefault="008C4E6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1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76"/>
        <w:gridCol w:w="1184"/>
        <w:gridCol w:w="976"/>
        <w:gridCol w:w="1870"/>
        <w:gridCol w:w="2444"/>
        <w:gridCol w:w="2000"/>
      </w:tblGrid>
      <w:tr w:rsidR="00AC5199" w14:paraId="4A7CF07D" w14:textId="77777777" w:rsidTr="00AC5199">
        <w:trPr>
          <w:trHeight w:val="157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09DE09" w14:textId="77777777" w:rsidR="00AC5199" w:rsidRDefault="00AC519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97DFED" w14:textId="77777777" w:rsidR="00AC5199" w:rsidRDefault="00AC519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766D3B"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374913BA" w14:textId="77777777" w:rsidR="00AC5199" w:rsidRDefault="00AC5199">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868F41" w14:textId="77777777" w:rsidR="00AC5199" w:rsidRDefault="00AC5199">
            <w:pPr>
              <w:jc w:val="center"/>
            </w:pPr>
            <w:r>
              <w:rPr>
                <w:rFonts w:ascii="Arial" w:hAnsi="Arial" w:cs="Arial"/>
                <w:b/>
                <w:bCs/>
                <w:color w:val="000000"/>
                <w:position w:val="-2"/>
                <w:sz w:val="18"/>
                <w:szCs w:val="18"/>
                <w:shd w:val="clear" w:color="auto" w:fill="CCCCCC"/>
              </w:rPr>
              <w:t>Obdobje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276E6" w14:textId="77777777" w:rsidR="00AC5199" w:rsidRDefault="00AC519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081791" w14:textId="77777777" w:rsidR="00AC5199" w:rsidRDefault="00AC519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C5199" w14:paraId="3D31A770"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CAF2" w14:textId="77777777" w:rsidR="00AC5199" w:rsidRDefault="00AC519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0701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91BD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CE556"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6E7D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D809" w14:textId="77777777" w:rsidR="00AC5199" w:rsidRDefault="00AC5199">
            <w:r>
              <w:rPr>
                <w:rFonts w:ascii="Arial" w:hAnsi="Arial" w:cs="Arial"/>
                <w:color w:val="000000"/>
                <w:position w:val="-2"/>
                <w:sz w:val="18"/>
                <w:szCs w:val="18"/>
              </w:rPr>
              <w:t> </w:t>
            </w:r>
          </w:p>
        </w:tc>
      </w:tr>
      <w:tr w:rsidR="00AC5199" w14:paraId="5ED0C178"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1492F" w14:textId="77777777" w:rsidR="00AC5199" w:rsidRDefault="00AC519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14D3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C193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00B7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51F8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6B66A" w14:textId="77777777" w:rsidR="00AC5199" w:rsidRDefault="00AC5199">
            <w:r>
              <w:rPr>
                <w:rFonts w:ascii="Arial" w:hAnsi="Arial" w:cs="Arial"/>
                <w:color w:val="000000"/>
                <w:position w:val="-2"/>
                <w:sz w:val="18"/>
                <w:szCs w:val="18"/>
              </w:rPr>
              <w:t> </w:t>
            </w:r>
          </w:p>
        </w:tc>
      </w:tr>
      <w:tr w:rsidR="00AC5199" w14:paraId="299F4B3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04F2" w14:textId="77777777" w:rsidR="00AC5199" w:rsidRDefault="00AC519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95E0E"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040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911DA"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EB077"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77A8" w14:textId="77777777" w:rsidR="00AC5199" w:rsidRDefault="00AC5199">
            <w:r>
              <w:rPr>
                <w:rFonts w:ascii="Arial" w:hAnsi="Arial" w:cs="Arial"/>
                <w:color w:val="000000"/>
                <w:position w:val="-2"/>
                <w:sz w:val="18"/>
                <w:szCs w:val="18"/>
              </w:rPr>
              <w:t> </w:t>
            </w:r>
          </w:p>
        </w:tc>
      </w:tr>
      <w:tr w:rsidR="00AC5199" w14:paraId="28116F0D"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2984" w14:textId="77777777" w:rsidR="00AC5199" w:rsidRDefault="00AC519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39C4B"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FE64D"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2F7F4"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3FB5"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BC42B" w14:textId="77777777" w:rsidR="00AC5199" w:rsidRDefault="00AC5199">
            <w:r>
              <w:rPr>
                <w:rFonts w:ascii="Arial" w:hAnsi="Arial" w:cs="Arial"/>
                <w:color w:val="000000"/>
                <w:position w:val="-2"/>
                <w:sz w:val="18"/>
                <w:szCs w:val="18"/>
              </w:rPr>
              <w:t> </w:t>
            </w:r>
          </w:p>
        </w:tc>
      </w:tr>
      <w:tr w:rsidR="00AC5199" w14:paraId="744EFDDE" w14:textId="77777777" w:rsidTr="00AC5199">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E1FDD" w14:textId="77777777" w:rsidR="00AC5199" w:rsidRDefault="00AC519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92878"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4C81"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D9A39"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260BC" w14:textId="77777777" w:rsidR="00AC5199" w:rsidRDefault="00AC519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F905" w14:textId="77777777" w:rsidR="00AC5199" w:rsidRDefault="00AC5199">
            <w:r>
              <w:rPr>
                <w:rFonts w:ascii="Arial" w:hAnsi="Arial" w:cs="Arial"/>
                <w:color w:val="000000"/>
                <w:position w:val="-2"/>
                <w:sz w:val="18"/>
                <w:szCs w:val="18"/>
              </w:rPr>
              <w:t> </w:t>
            </w:r>
          </w:p>
        </w:tc>
      </w:tr>
    </w:tbl>
    <w:p w14:paraId="156E31AD" w14:textId="77777777" w:rsidR="000F5454" w:rsidRDefault="008C4E6C">
      <w:pPr>
        <w:spacing w:before="225" w:after="225" w:line="240" w:lineRule="auto"/>
        <w:jc w:val="both"/>
      </w:pPr>
      <w:r>
        <w:rPr>
          <w:rFonts w:ascii="Arial" w:hAnsi="Arial" w:cs="Arial"/>
          <w:color w:val="000000"/>
          <w:sz w:val="18"/>
          <w:szCs w:val="18"/>
        </w:rPr>
        <w:t> </w:t>
      </w:r>
    </w:p>
    <w:p w14:paraId="3F746F6C"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0E35733" w14:textId="77777777" w:rsidR="009E5DA0" w:rsidRDefault="009E5DA0"/>
    <w:tbl>
      <w:tblPr>
        <w:tblStyle w:val="NormalTablePHPDOCX1"/>
        <w:tblW w:w="5000" w:type="pct"/>
        <w:tblInd w:w="108" w:type="dxa"/>
        <w:tblLook w:val="04A0" w:firstRow="1" w:lastRow="0" w:firstColumn="1" w:lastColumn="0" w:noHBand="0" w:noVBand="1"/>
      </w:tblPr>
      <w:tblGrid>
        <w:gridCol w:w="4535"/>
        <w:gridCol w:w="4535"/>
      </w:tblGrid>
      <w:tr w:rsidR="009E5DA0" w:rsidRPr="009E5DA0" w14:paraId="1BD862AA" w14:textId="77777777" w:rsidTr="00F847B2">
        <w:tc>
          <w:tcPr>
            <w:tcW w:w="2500" w:type="pct"/>
            <w:tcMar>
              <w:top w:w="75" w:type="dxa"/>
              <w:bottom w:w="75" w:type="dxa"/>
            </w:tcMar>
            <w:vAlign w:val="center"/>
          </w:tcPr>
          <w:p w14:paraId="5C953EFB" w14:textId="77777777" w:rsidR="009E5DA0" w:rsidRPr="009E5DA0" w:rsidRDefault="009E5DA0" w:rsidP="009E5DA0">
            <w:r w:rsidRPr="009E5DA0">
              <w:rPr>
                <w:rFonts w:ascii="Arial" w:hAnsi="Arial" w:cs="Arial"/>
                <w:color w:val="000000"/>
                <w:position w:val="-2"/>
                <w:sz w:val="18"/>
                <w:szCs w:val="18"/>
              </w:rPr>
              <w:t>Kraj in datum:</w:t>
            </w:r>
          </w:p>
        </w:tc>
        <w:tc>
          <w:tcPr>
            <w:tcW w:w="0" w:type="auto"/>
            <w:tcMar>
              <w:top w:w="75" w:type="dxa"/>
              <w:bottom w:w="75" w:type="dxa"/>
            </w:tcMar>
            <w:vAlign w:val="center"/>
          </w:tcPr>
          <w:p w14:paraId="649DFBF9" w14:textId="77777777" w:rsidR="009E5DA0" w:rsidRPr="009E5DA0" w:rsidRDefault="009E5DA0" w:rsidP="009E5DA0">
            <w:r w:rsidRPr="009E5DA0">
              <w:rPr>
                <w:rFonts w:ascii="Arial" w:hAnsi="Arial" w:cs="Arial"/>
                <w:color w:val="000000"/>
                <w:position w:val="-2"/>
                <w:sz w:val="18"/>
                <w:szCs w:val="18"/>
              </w:rPr>
              <w:t>Ime in priimek: _____________________</w:t>
            </w:r>
          </w:p>
        </w:tc>
      </w:tr>
      <w:tr w:rsidR="009E5DA0" w:rsidRPr="009E5DA0" w14:paraId="13EBF2DF" w14:textId="77777777" w:rsidTr="00F847B2">
        <w:tc>
          <w:tcPr>
            <w:tcW w:w="2500" w:type="pct"/>
            <w:tcMar>
              <w:top w:w="75" w:type="dxa"/>
              <w:bottom w:w="75" w:type="dxa"/>
            </w:tcMar>
            <w:vAlign w:val="center"/>
          </w:tcPr>
          <w:p w14:paraId="574DDA1D" w14:textId="77777777" w:rsidR="009E5DA0" w:rsidRPr="009E5DA0" w:rsidRDefault="009E5DA0" w:rsidP="009E5DA0">
            <w:r w:rsidRPr="009E5DA0">
              <w:rPr>
                <w:rFonts w:ascii="Arial" w:hAnsi="Arial" w:cs="Arial"/>
                <w:color w:val="000000"/>
                <w:position w:val="-2"/>
                <w:sz w:val="18"/>
                <w:szCs w:val="18"/>
              </w:rPr>
              <w:t> </w:t>
            </w:r>
          </w:p>
        </w:tc>
        <w:tc>
          <w:tcPr>
            <w:tcW w:w="0" w:type="auto"/>
            <w:tcMar>
              <w:top w:w="75" w:type="dxa"/>
              <w:bottom w:w="75" w:type="dxa"/>
            </w:tcMar>
            <w:vAlign w:val="center"/>
          </w:tcPr>
          <w:p w14:paraId="60B579E0" w14:textId="77777777" w:rsidR="009E5DA0" w:rsidRPr="009E5DA0" w:rsidRDefault="009E5DA0" w:rsidP="009E5DA0"/>
          <w:p w14:paraId="2D11836F" w14:textId="77777777" w:rsidR="009E5DA0" w:rsidRPr="009E5DA0" w:rsidRDefault="009E5DA0" w:rsidP="009E5DA0">
            <w:pPr>
              <w:jc w:val="center"/>
            </w:pPr>
            <w:r w:rsidRPr="009E5DA0">
              <w:rPr>
                <w:rFonts w:ascii="Arial" w:hAnsi="Arial" w:cs="Arial"/>
                <w:color w:val="A9A9A9"/>
                <w:position w:val="-2"/>
                <w:sz w:val="18"/>
                <w:szCs w:val="18"/>
              </w:rPr>
              <w:t>(žig in podpis)</w:t>
            </w:r>
          </w:p>
        </w:tc>
      </w:tr>
    </w:tbl>
    <w:p w14:paraId="5DD11BAB" w14:textId="77777777" w:rsidR="005065D7" w:rsidRDefault="005065D7"/>
    <w:p w14:paraId="3A1F53FA" w14:textId="77777777" w:rsidR="005065D7" w:rsidRPr="005065D7" w:rsidRDefault="005065D7" w:rsidP="005065D7"/>
    <w:p w14:paraId="5EE56407" w14:textId="77777777" w:rsidR="005065D7" w:rsidRPr="005065D7" w:rsidRDefault="005065D7" w:rsidP="005065D7"/>
    <w:p w14:paraId="213B41F4" w14:textId="77777777" w:rsidR="005065D7" w:rsidRPr="005065D7" w:rsidRDefault="005065D7" w:rsidP="005065D7"/>
    <w:p w14:paraId="795DE635" w14:textId="77777777" w:rsidR="005065D7" w:rsidRDefault="005065D7" w:rsidP="005065D7"/>
    <w:p w14:paraId="225584C7" w14:textId="77777777" w:rsidR="005065D7" w:rsidRDefault="005065D7" w:rsidP="005065D7">
      <w:pPr>
        <w:tabs>
          <w:tab w:val="left" w:pos="1766"/>
        </w:tabs>
      </w:pPr>
      <w:r>
        <w:tab/>
      </w:r>
    </w:p>
    <w:p w14:paraId="45D39425" w14:textId="77777777" w:rsidR="009E5DA0" w:rsidRPr="005065D7" w:rsidRDefault="005065D7" w:rsidP="005065D7">
      <w:pPr>
        <w:tabs>
          <w:tab w:val="left" w:pos="1766"/>
        </w:tabs>
        <w:sectPr w:rsidR="009E5DA0" w:rsidRPr="005065D7" w:rsidSect="008C4E6C">
          <w:footerReference w:type="default" r:id="rId20"/>
          <w:pgSz w:w="11906" w:h="16838"/>
          <w:pgMar w:top="1418" w:right="1418" w:bottom="1418" w:left="1418" w:header="567" w:footer="596" w:gutter="0"/>
          <w:cols w:space="708"/>
          <w:docGrid w:linePitch="360"/>
        </w:sectPr>
      </w:pPr>
      <w:r>
        <w:tab/>
      </w:r>
    </w:p>
    <w:p w14:paraId="60E71EB7" w14:textId="6A172C50"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6</w:t>
      </w:r>
    </w:p>
    <w:p w14:paraId="1D923311" w14:textId="77777777" w:rsidR="008C4E6C" w:rsidRPr="00252358" w:rsidRDefault="008C4E6C" w:rsidP="008C4E6C"/>
    <w:p w14:paraId="0CBDCBD3"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411D6A" w14:textId="77777777" w:rsidR="008C4E6C" w:rsidRDefault="008C4E6C" w:rsidP="008C4E6C">
      <w:pPr>
        <w:spacing w:after="120"/>
        <w:rPr>
          <w:rFonts w:ascii="Arial" w:hAnsi="Arial" w:cs="Arial"/>
        </w:rPr>
      </w:pPr>
    </w:p>
    <w:p w14:paraId="25125B74" w14:textId="77777777" w:rsidR="000F5454" w:rsidRDefault="008C4E6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C4B32DA" w14:textId="77777777" w:rsidR="000F5454" w:rsidRDefault="008C4E6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7BEABA7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F5454" w14:paraId="438B7DB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018A27" w14:textId="77777777" w:rsidR="000F5454" w:rsidRDefault="008C4E6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DE94A" w14:textId="77777777" w:rsidR="000F5454" w:rsidRDefault="008C4E6C">
            <w:r>
              <w:rPr>
                <w:rFonts w:ascii="Arial" w:hAnsi="Arial" w:cs="Arial"/>
                <w:color w:val="000000"/>
                <w:position w:val="-2"/>
                <w:sz w:val="18"/>
                <w:szCs w:val="18"/>
                <w:shd w:val="clear" w:color="auto" w:fill="FFFFFF"/>
              </w:rPr>
              <w:t> </w:t>
            </w:r>
          </w:p>
        </w:tc>
      </w:tr>
      <w:tr w:rsidR="000F5454" w14:paraId="28F66F5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63D543" w14:textId="77777777" w:rsidR="000F5454" w:rsidRDefault="008C4E6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F9531D" w14:textId="77777777" w:rsidR="000F5454" w:rsidRDefault="008C4E6C">
            <w:r>
              <w:rPr>
                <w:rFonts w:ascii="Arial" w:hAnsi="Arial" w:cs="Arial"/>
                <w:color w:val="000000"/>
                <w:position w:val="-2"/>
                <w:sz w:val="18"/>
                <w:szCs w:val="18"/>
                <w:shd w:val="clear" w:color="auto" w:fill="FFFFFF"/>
              </w:rPr>
              <w:t> </w:t>
            </w:r>
          </w:p>
        </w:tc>
      </w:tr>
      <w:tr w:rsidR="000F5454" w14:paraId="0947C5E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19C3A8" w14:textId="77777777" w:rsidR="000F5454" w:rsidRDefault="008C4E6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73CB37" w14:textId="77777777" w:rsidR="000F5454" w:rsidRDefault="008C4E6C">
            <w:r>
              <w:rPr>
                <w:rFonts w:ascii="Arial" w:hAnsi="Arial" w:cs="Arial"/>
                <w:color w:val="000000"/>
                <w:position w:val="-2"/>
                <w:sz w:val="18"/>
                <w:szCs w:val="18"/>
                <w:shd w:val="clear" w:color="auto" w:fill="FFFFFF"/>
              </w:rPr>
              <w:t> </w:t>
            </w:r>
          </w:p>
        </w:tc>
      </w:tr>
      <w:tr w:rsidR="000F5454" w14:paraId="221FAFE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7F6531" w14:textId="77777777" w:rsidR="000F5454" w:rsidRDefault="008C4E6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59C678" w14:textId="77777777" w:rsidR="000F5454" w:rsidRDefault="008C4E6C">
            <w:r>
              <w:rPr>
                <w:rFonts w:ascii="Arial" w:hAnsi="Arial" w:cs="Arial"/>
                <w:color w:val="000000"/>
                <w:position w:val="-2"/>
                <w:sz w:val="18"/>
                <w:szCs w:val="18"/>
                <w:shd w:val="clear" w:color="auto" w:fill="FFFFFF"/>
              </w:rPr>
              <w:t> </w:t>
            </w:r>
          </w:p>
        </w:tc>
      </w:tr>
      <w:tr w:rsidR="000F5454" w14:paraId="3D29FFD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B0CC0" w14:textId="77777777" w:rsidR="000F5454" w:rsidRDefault="008C4E6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14FC91" w14:textId="77777777" w:rsidR="000F5454" w:rsidRDefault="008C4E6C">
            <w:r>
              <w:rPr>
                <w:rFonts w:ascii="Arial" w:hAnsi="Arial" w:cs="Arial"/>
                <w:color w:val="000000"/>
                <w:position w:val="-2"/>
                <w:sz w:val="18"/>
                <w:szCs w:val="18"/>
                <w:shd w:val="clear" w:color="auto" w:fill="FFFFFF"/>
              </w:rPr>
              <w:t> </w:t>
            </w:r>
          </w:p>
        </w:tc>
      </w:tr>
      <w:tr w:rsidR="000F5454" w14:paraId="503A65C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8F204" w14:textId="77777777" w:rsidR="000F5454" w:rsidRDefault="008C4E6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79302F" w14:textId="77777777" w:rsidR="000F5454" w:rsidRDefault="008C4E6C">
            <w:r>
              <w:rPr>
                <w:rFonts w:ascii="Arial" w:hAnsi="Arial" w:cs="Arial"/>
                <w:color w:val="000000"/>
                <w:position w:val="-2"/>
                <w:sz w:val="18"/>
                <w:szCs w:val="18"/>
                <w:shd w:val="clear" w:color="auto" w:fill="FFFFFF"/>
              </w:rPr>
              <w:t> </w:t>
            </w:r>
          </w:p>
        </w:tc>
      </w:tr>
      <w:tr w:rsidR="000F5454" w14:paraId="549831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5F2994" w14:textId="77777777" w:rsidR="000F5454" w:rsidRDefault="008C4E6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B0C00" w14:textId="77777777" w:rsidR="000F5454" w:rsidRDefault="008C4E6C">
            <w:r>
              <w:rPr>
                <w:rFonts w:ascii="Arial" w:hAnsi="Arial" w:cs="Arial"/>
                <w:color w:val="000000"/>
                <w:position w:val="-2"/>
                <w:sz w:val="18"/>
                <w:szCs w:val="18"/>
                <w:shd w:val="clear" w:color="auto" w:fill="FFFFFF"/>
              </w:rPr>
              <w:t> </w:t>
            </w:r>
          </w:p>
        </w:tc>
      </w:tr>
    </w:tbl>
    <w:p w14:paraId="6DC0D180"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 </w:t>
      </w:r>
    </w:p>
    <w:p w14:paraId="19320B5F" w14:textId="77777777" w:rsidR="000F5454" w:rsidRDefault="008C4E6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F5454" w14:paraId="6A374269" w14:textId="77777777">
        <w:tc>
          <w:tcPr>
            <w:tcW w:w="3195" w:type="dxa"/>
            <w:shd w:val="clear" w:color="auto" w:fill="FFFFFF"/>
            <w:tcMar>
              <w:top w:w="75" w:type="dxa"/>
              <w:bottom w:w="75" w:type="dxa"/>
            </w:tcMar>
            <w:vAlign w:val="center"/>
          </w:tcPr>
          <w:p w14:paraId="2FEAF655" w14:textId="77777777" w:rsidR="000F5454" w:rsidRDefault="008C4E6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3F8E4E8"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83CD" w14:textId="77777777" w:rsidR="000F5454" w:rsidRDefault="008C4E6C">
            <w:r>
              <w:rPr>
                <w:rFonts w:ascii="Arial" w:hAnsi="Arial" w:cs="Arial"/>
                <w:color w:val="000000"/>
                <w:position w:val="-2"/>
                <w:sz w:val="18"/>
                <w:szCs w:val="18"/>
                <w:shd w:val="clear" w:color="auto" w:fill="FFFFFF"/>
              </w:rPr>
              <w:t> </w:t>
            </w:r>
          </w:p>
        </w:tc>
      </w:tr>
      <w:tr w:rsidR="000F5454" w14:paraId="56F581B9" w14:textId="77777777">
        <w:tc>
          <w:tcPr>
            <w:tcW w:w="3195" w:type="dxa"/>
            <w:shd w:val="clear" w:color="auto" w:fill="FFFFFF"/>
            <w:tcMar>
              <w:top w:w="75" w:type="dxa"/>
              <w:bottom w:w="75" w:type="dxa"/>
            </w:tcMar>
            <w:vAlign w:val="center"/>
          </w:tcPr>
          <w:p w14:paraId="64FBA869" w14:textId="77777777" w:rsidR="000F5454" w:rsidRDefault="008C4E6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5789E0F" w14:textId="77777777" w:rsidR="000F5454" w:rsidRDefault="008C4E6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F547E17" w14:textId="77777777" w:rsidR="000F5454" w:rsidRDefault="000F5454"/>
          <w:p w14:paraId="07760DA1" w14:textId="77777777" w:rsidR="000F5454" w:rsidRDefault="008C4E6C">
            <w:pPr>
              <w:jc w:val="center"/>
            </w:pPr>
            <w:r>
              <w:rPr>
                <w:rFonts w:ascii="Arial" w:hAnsi="Arial" w:cs="Arial"/>
                <w:color w:val="A9A9A9"/>
                <w:position w:val="-2"/>
                <w:sz w:val="18"/>
                <w:szCs w:val="18"/>
                <w:shd w:val="clear" w:color="auto" w:fill="FFFFFF"/>
              </w:rPr>
              <w:t>(žig in podpis)</w:t>
            </w:r>
          </w:p>
        </w:tc>
      </w:tr>
    </w:tbl>
    <w:p w14:paraId="237E84CE" w14:textId="77777777" w:rsidR="000F5454" w:rsidRDefault="008C4E6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F5454" w14:paraId="4D2BA5B5" w14:textId="77777777">
        <w:tc>
          <w:tcPr>
            <w:tcW w:w="0" w:type="auto"/>
            <w:tcMar>
              <w:top w:w="0" w:type="auto"/>
              <w:bottom w:w="0" w:type="auto"/>
            </w:tcMar>
          </w:tcPr>
          <w:p w14:paraId="47B98A35"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3F7F603"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A59400" w14:textId="77777777" w:rsidR="000F5454" w:rsidRDefault="008C4E6C" w:rsidP="009C4F1E">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E80E533" w14:textId="77777777" w:rsidR="000F5454" w:rsidRDefault="000F5454">
      <w:pPr>
        <w:sectPr w:rsidR="000F5454" w:rsidSect="008C4E6C">
          <w:footerReference w:type="default" r:id="rId21"/>
          <w:pgSz w:w="11906" w:h="16838"/>
          <w:pgMar w:top="1418" w:right="1418" w:bottom="1418" w:left="1418" w:header="567" w:footer="596" w:gutter="0"/>
          <w:cols w:space="708"/>
          <w:docGrid w:linePitch="360"/>
        </w:sectPr>
      </w:pPr>
    </w:p>
    <w:p w14:paraId="51E5A434" w14:textId="0DD1B638" w:rsidR="008C4E6C" w:rsidRPr="00590863" w:rsidRDefault="005154D6" w:rsidP="008C4E6C">
      <w:pPr>
        <w:spacing w:after="0"/>
        <w:jc w:val="right"/>
        <w:rPr>
          <w:rFonts w:ascii="Arial" w:hAnsi="Arial" w:cs="Arial"/>
          <w:sz w:val="18"/>
          <w:szCs w:val="18"/>
        </w:rPr>
      </w:pPr>
      <w:r>
        <w:rPr>
          <w:rFonts w:ascii="Arial" w:hAnsi="Arial" w:cs="Arial"/>
          <w:sz w:val="18"/>
          <w:szCs w:val="18"/>
        </w:rPr>
        <w:lastRenderedPageBreak/>
        <w:t>Obrazec št: 7</w:t>
      </w:r>
    </w:p>
    <w:p w14:paraId="71D92E16" w14:textId="77777777" w:rsidR="008C4E6C" w:rsidRPr="00252358" w:rsidRDefault="008C4E6C" w:rsidP="008C4E6C"/>
    <w:p w14:paraId="33CA01F9"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7BA6A39" w14:textId="77777777" w:rsidR="008C4E6C" w:rsidRDefault="008C4E6C" w:rsidP="008C4E6C">
      <w:pPr>
        <w:spacing w:after="120"/>
        <w:rPr>
          <w:rFonts w:ascii="Arial" w:hAnsi="Arial" w:cs="Arial"/>
        </w:rPr>
      </w:pPr>
    </w:p>
    <w:p w14:paraId="7589F275" w14:textId="77777777" w:rsidR="000F5454" w:rsidRDefault="008C4E6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0F5454" w14:paraId="2D4D1304"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2765F8" w14:textId="77777777" w:rsidR="000F5454" w:rsidRDefault="008C4E6C">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7FB17D" w14:textId="77777777" w:rsidR="000F5454" w:rsidRDefault="008C4E6C">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8CC71" w14:textId="77777777" w:rsidR="000F5454" w:rsidRDefault="008C4E6C">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58088E" w14:textId="77777777" w:rsidR="000F5454" w:rsidRDefault="008C4E6C">
            <w:pPr>
              <w:jc w:val="center"/>
            </w:pPr>
            <w:r>
              <w:rPr>
                <w:rFonts w:ascii="Arial" w:hAnsi="Arial" w:cs="Arial"/>
                <w:b/>
                <w:bCs/>
                <w:color w:val="000000"/>
                <w:position w:val="-2"/>
                <w:sz w:val="18"/>
                <w:szCs w:val="18"/>
                <w:shd w:val="clear" w:color="auto" w:fill="D1D1D1"/>
              </w:rPr>
              <w:t>Vloga pri izvedbi naročila</w:t>
            </w:r>
          </w:p>
        </w:tc>
      </w:tr>
      <w:tr w:rsidR="000F5454" w14:paraId="2A8A6B3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F5BB8" w14:textId="77777777" w:rsidR="000F5454" w:rsidRDefault="008C4E6C">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E5E77"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AACAF"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F966C" w14:textId="77777777" w:rsidR="000F5454" w:rsidRDefault="008C4E6C">
            <w:r>
              <w:rPr>
                <w:rFonts w:ascii="Arial" w:hAnsi="Arial" w:cs="Arial"/>
                <w:color w:val="000000"/>
                <w:position w:val="-2"/>
                <w:sz w:val="18"/>
                <w:szCs w:val="18"/>
              </w:rPr>
              <w:t> </w:t>
            </w:r>
          </w:p>
        </w:tc>
      </w:tr>
      <w:tr w:rsidR="000F5454" w14:paraId="681DBC65"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F65B0" w14:textId="77777777" w:rsidR="000F5454" w:rsidRDefault="008C4E6C">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CC276"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D2B8B"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C44F2" w14:textId="77777777" w:rsidR="000F5454" w:rsidRDefault="008C4E6C">
            <w:r>
              <w:rPr>
                <w:rFonts w:ascii="Arial" w:hAnsi="Arial" w:cs="Arial"/>
                <w:color w:val="000000"/>
                <w:position w:val="-2"/>
                <w:sz w:val="18"/>
                <w:szCs w:val="18"/>
              </w:rPr>
              <w:t> </w:t>
            </w:r>
          </w:p>
        </w:tc>
      </w:tr>
      <w:tr w:rsidR="000F5454" w14:paraId="1F56647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16FA4" w14:textId="77777777" w:rsidR="000F5454" w:rsidRDefault="008C4E6C">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4D793"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D294"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17019" w14:textId="77777777" w:rsidR="000F5454" w:rsidRDefault="008C4E6C">
            <w:r>
              <w:rPr>
                <w:rFonts w:ascii="Arial" w:hAnsi="Arial" w:cs="Arial"/>
                <w:color w:val="000000"/>
                <w:position w:val="-2"/>
                <w:sz w:val="18"/>
                <w:szCs w:val="18"/>
              </w:rPr>
              <w:t> </w:t>
            </w:r>
          </w:p>
        </w:tc>
      </w:tr>
      <w:tr w:rsidR="000F5454" w14:paraId="53D3CC6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A27E3" w14:textId="77777777" w:rsidR="000F5454" w:rsidRDefault="008C4E6C">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921C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BCB8"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EB35D" w14:textId="77777777" w:rsidR="000F5454" w:rsidRDefault="008C4E6C">
            <w:r>
              <w:rPr>
                <w:rFonts w:ascii="Arial" w:hAnsi="Arial" w:cs="Arial"/>
                <w:color w:val="000000"/>
                <w:position w:val="-2"/>
                <w:sz w:val="18"/>
                <w:szCs w:val="18"/>
              </w:rPr>
              <w:t> </w:t>
            </w:r>
          </w:p>
        </w:tc>
      </w:tr>
      <w:tr w:rsidR="000F5454" w14:paraId="0A516043"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66309" w14:textId="77777777" w:rsidR="000F5454" w:rsidRDefault="008C4E6C">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2509F"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BC372"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5C488" w14:textId="77777777" w:rsidR="000F5454" w:rsidRDefault="008C4E6C">
            <w:r>
              <w:rPr>
                <w:rFonts w:ascii="Arial" w:hAnsi="Arial" w:cs="Arial"/>
                <w:color w:val="000000"/>
                <w:position w:val="-2"/>
                <w:sz w:val="18"/>
                <w:szCs w:val="18"/>
              </w:rPr>
              <w:t> </w:t>
            </w:r>
          </w:p>
        </w:tc>
      </w:tr>
      <w:tr w:rsidR="000F5454" w14:paraId="32A65AE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6AF6C" w14:textId="77777777" w:rsidR="000F5454" w:rsidRDefault="008C4E6C">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AE35" w14:textId="77777777" w:rsidR="000F5454" w:rsidRDefault="008C4E6C">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BF75A" w14:textId="77777777" w:rsidR="000F5454" w:rsidRDefault="008C4E6C">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D1835" w14:textId="77777777" w:rsidR="000F5454" w:rsidRDefault="008C4E6C">
            <w:r>
              <w:rPr>
                <w:rFonts w:ascii="Arial" w:hAnsi="Arial" w:cs="Arial"/>
                <w:color w:val="000000"/>
                <w:position w:val="-2"/>
                <w:sz w:val="18"/>
                <w:szCs w:val="18"/>
              </w:rPr>
              <w:t> </w:t>
            </w:r>
          </w:p>
        </w:tc>
      </w:tr>
    </w:tbl>
    <w:p w14:paraId="32FB46B6"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47410F83" w14:textId="77777777">
        <w:tc>
          <w:tcPr>
            <w:tcW w:w="4080" w:type="dxa"/>
            <w:tcMar>
              <w:top w:w="75" w:type="dxa"/>
              <w:bottom w:w="75" w:type="dxa"/>
            </w:tcMar>
            <w:vAlign w:val="center"/>
          </w:tcPr>
          <w:p w14:paraId="6CD47D52"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ED89E63" w14:textId="77777777" w:rsidR="000F5454" w:rsidRDefault="008C4E6C">
            <w:pPr>
              <w:jc w:val="center"/>
            </w:pPr>
            <w:r>
              <w:rPr>
                <w:rFonts w:ascii="Arial" w:hAnsi="Arial" w:cs="Arial"/>
                <w:color w:val="000000"/>
                <w:position w:val="-2"/>
                <w:sz w:val="18"/>
                <w:szCs w:val="18"/>
              </w:rPr>
              <w:t>Ime in priimek: _____________________</w:t>
            </w:r>
          </w:p>
        </w:tc>
      </w:tr>
      <w:tr w:rsidR="000F5454" w14:paraId="1F3B4798" w14:textId="77777777">
        <w:tc>
          <w:tcPr>
            <w:tcW w:w="4080" w:type="dxa"/>
            <w:tcMar>
              <w:top w:w="75" w:type="dxa"/>
              <w:bottom w:w="75" w:type="dxa"/>
            </w:tcMar>
            <w:vAlign w:val="center"/>
          </w:tcPr>
          <w:p w14:paraId="25FCDC60"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709F02CC" w14:textId="77777777" w:rsidR="000F5454" w:rsidRDefault="008C4E6C">
            <w:pPr>
              <w:jc w:val="center"/>
            </w:pPr>
            <w:r>
              <w:rPr>
                <w:rFonts w:ascii="Arial" w:hAnsi="Arial" w:cs="Arial"/>
                <w:color w:val="000000"/>
                <w:position w:val="-2"/>
                <w:sz w:val="18"/>
                <w:szCs w:val="18"/>
              </w:rPr>
              <w:t>(žig in podpis)</w:t>
            </w:r>
          </w:p>
        </w:tc>
      </w:tr>
    </w:tbl>
    <w:p w14:paraId="403652E2" w14:textId="77777777" w:rsidR="000F5454" w:rsidRDefault="00893C50">
      <w:r>
        <w:tab/>
      </w:r>
      <w:r>
        <w:tab/>
      </w:r>
    </w:p>
    <w:p w14:paraId="7F167892" w14:textId="77777777" w:rsidR="00D55F7F" w:rsidRDefault="00D55F7F"/>
    <w:p w14:paraId="1C1C7C64" w14:textId="77777777" w:rsidR="00D55F7F" w:rsidRDefault="00D55F7F">
      <w:pPr>
        <w:rPr>
          <w:rFonts w:ascii="Arial" w:hAnsi="Arial" w:cs="Arial"/>
          <w:sz w:val="18"/>
        </w:rPr>
      </w:pPr>
    </w:p>
    <w:p w14:paraId="0BDCCBD8" w14:textId="77777777" w:rsidR="00D55F7F" w:rsidRDefault="00D55F7F">
      <w:pPr>
        <w:rPr>
          <w:rFonts w:ascii="Arial" w:hAnsi="Arial" w:cs="Arial"/>
          <w:sz w:val="18"/>
        </w:rPr>
      </w:pPr>
    </w:p>
    <w:p w14:paraId="3084C3D5" w14:textId="77777777" w:rsidR="00D55F7F" w:rsidRPr="00D55F7F" w:rsidRDefault="00D55F7F">
      <w:pPr>
        <w:rPr>
          <w:rFonts w:ascii="Arial" w:hAnsi="Arial" w:cs="Arial"/>
          <w:sz w:val="18"/>
        </w:rPr>
      </w:pPr>
      <w:r w:rsidRPr="00D55F7F">
        <w:rPr>
          <w:rFonts w:ascii="Arial" w:hAnsi="Arial" w:cs="Arial"/>
          <w:sz w:val="18"/>
        </w:rPr>
        <w:t>Priloge:</w:t>
      </w:r>
    </w:p>
    <w:p w14:paraId="70599C37" w14:textId="77777777" w:rsidR="00D55F7F" w:rsidRPr="00D55F7F" w:rsidRDefault="00D55F7F" w:rsidP="009C4F1E">
      <w:pPr>
        <w:pStyle w:val="Odstavekseznama"/>
        <w:numPr>
          <w:ilvl w:val="0"/>
          <w:numId w:val="20"/>
        </w:numPr>
        <w:rPr>
          <w:rFonts w:ascii="Arial" w:hAnsi="Arial" w:cs="Arial"/>
          <w:sz w:val="18"/>
        </w:rPr>
        <w:sectPr w:rsidR="00D55F7F" w:rsidRPr="00D55F7F" w:rsidSect="008C4E6C">
          <w:footerReference w:type="default" r:id="rId22"/>
          <w:pgSz w:w="11906" w:h="16838"/>
          <w:pgMar w:top="1418" w:right="1418" w:bottom="1418" w:left="1418" w:header="567" w:footer="596" w:gutter="0"/>
          <w:cols w:space="708"/>
          <w:docGrid w:linePitch="360"/>
        </w:sectPr>
      </w:pPr>
      <w:r w:rsidRPr="00D55F7F">
        <w:rPr>
          <w:rFonts w:ascii="Arial" w:hAnsi="Arial" w:cs="Arial"/>
          <w:sz w:val="18"/>
        </w:rPr>
        <w:t>Kopija vozniškega dovoljenja za navedene v zgornji tabeli</w:t>
      </w:r>
    </w:p>
    <w:p w14:paraId="38CAE204" w14:textId="0B1D2144" w:rsidR="008C4E6C" w:rsidRPr="00461E49" w:rsidRDefault="00BD3E5A" w:rsidP="00461E49">
      <w:pPr>
        <w:spacing w:after="0"/>
        <w:jc w:val="right"/>
        <w:rPr>
          <w:rFonts w:ascii="Arial" w:hAnsi="Arial" w:cs="Arial"/>
          <w:sz w:val="18"/>
          <w:szCs w:val="18"/>
        </w:rPr>
      </w:pPr>
      <w:r>
        <w:rPr>
          <w:rFonts w:ascii="Arial" w:hAnsi="Arial" w:cs="Arial"/>
          <w:sz w:val="18"/>
          <w:szCs w:val="18"/>
        </w:rPr>
        <w:lastRenderedPageBreak/>
        <w:t xml:space="preserve">Obrazec št: </w:t>
      </w:r>
      <w:r w:rsidR="005154D6">
        <w:rPr>
          <w:rFonts w:ascii="Arial" w:hAnsi="Arial" w:cs="Arial"/>
          <w:sz w:val="18"/>
          <w:szCs w:val="18"/>
        </w:rPr>
        <w:t>8</w:t>
      </w:r>
    </w:p>
    <w:p w14:paraId="5A4D8CFE" w14:textId="77777777" w:rsidR="008C4E6C" w:rsidRDefault="008C4E6C" w:rsidP="00893C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6C26C86F" w14:textId="77777777" w:rsidR="000F5454" w:rsidRDefault="008C4E6C">
      <w:pPr>
        <w:spacing w:before="225" w:after="225" w:line="240" w:lineRule="auto"/>
        <w:jc w:val="both"/>
      </w:pPr>
      <w:r>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26E43433" w14:textId="77777777" w:rsidR="000F5454" w:rsidRDefault="008C4E6C">
      <w:pPr>
        <w:spacing w:before="225" w:after="225" w:line="240" w:lineRule="auto"/>
        <w:jc w:val="both"/>
      </w:pPr>
      <w:r>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1BB35555" w14:textId="77777777" w:rsidR="000F5454" w:rsidRDefault="008C4E6C">
      <w:pPr>
        <w:spacing w:before="225" w:after="225" w:line="240" w:lineRule="auto"/>
        <w:jc w:val="both"/>
      </w:pPr>
      <w:r>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9DD5853" w14:textId="77777777" w:rsidR="000F5454" w:rsidRDefault="008C4E6C">
      <w:pPr>
        <w:spacing w:before="225" w:after="225" w:line="240" w:lineRule="auto"/>
        <w:jc w:val="both"/>
      </w:pPr>
      <w:r>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3C90D3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9235B4"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231428" w14:textId="77777777" w:rsidR="000F5454" w:rsidRDefault="008C4E6C">
            <w:r>
              <w:rPr>
                <w:rFonts w:ascii="Arial" w:hAnsi="Arial" w:cs="Arial"/>
                <w:color w:val="000000"/>
                <w:position w:val="-2"/>
                <w:sz w:val="18"/>
                <w:szCs w:val="18"/>
              </w:rPr>
              <w:t> </w:t>
            </w:r>
          </w:p>
        </w:tc>
      </w:tr>
      <w:tr w:rsidR="000F5454" w14:paraId="335AB87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0D944F"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F688C" w14:textId="77777777" w:rsidR="000F5454" w:rsidRDefault="008C4E6C">
            <w:r>
              <w:rPr>
                <w:rFonts w:ascii="Arial" w:hAnsi="Arial" w:cs="Arial"/>
                <w:color w:val="000000"/>
                <w:position w:val="-2"/>
                <w:sz w:val="18"/>
                <w:szCs w:val="18"/>
              </w:rPr>
              <w:t> </w:t>
            </w:r>
          </w:p>
        </w:tc>
      </w:tr>
      <w:tr w:rsidR="000F5454" w14:paraId="510C321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64C0DF"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47F198" w14:textId="77777777" w:rsidR="000F5454" w:rsidRDefault="008C4E6C">
            <w:r>
              <w:rPr>
                <w:rFonts w:ascii="Arial" w:hAnsi="Arial" w:cs="Arial"/>
                <w:color w:val="000000"/>
                <w:position w:val="-2"/>
                <w:sz w:val="18"/>
                <w:szCs w:val="18"/>
              </w:rPr>
              <w:t> </w:t>
            </w:r>
          </w:p>
        </w:tc>
      </w:tr>
      <w:tr w:rsidR="000F5454" w14:paraId="4BDBC4D8"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EB0023"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711FBF" w14:textId="77777777" w:rsidR="000F5454" w:rsidRDefault="008C4E6C">
            <w:r>
              <w:rPr>
                <w:rFonts w:ascii="Arial" w:hAnsi="Arial" w:cs="Arial"/>
                <w:color w:val="000000"/>
                <w:position w:val="-2"/>
                <w:sz w:val="18"/>
                <w:szCs w:val="18"/>
              </w:rPr>
              <w:t> </w:t>
            </w:r>
          </w:p>
        </w:tc>
      </w:tr>
      <w:tr w:rsidR="000F5454" w14:paraId="539B40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1B5FDF"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39B9D7" w14:textId="77777777" w:rsidR="000F5454" w:rsidRDefault="008C4E6C">
            <w:r>
              <w:rPr>
                <w:rFonts w:ascii="Arial" w:hAnsi="Arial" w:cs="Arial"/>
                <w:color w:val="000000"/>
                <w:position w:val="-2"/>
                <w:sz w:val="18"/>
                <w:szCs w:val="18"/>
              </w:rPr>
              <w:t> </w:t>
            </w:r>
          </w:p>
        </w:tc>
      </w:tr>
    </w:tbl>
    <w:p w14:paraId="05F50F7D" w14:textId="77777777" w:rsidR="000F5454" w:rsidRDefault="008C4E6C">
      <w:pPr>
        <w:spacing w:before="225" w:after="225" w:line="240" w:lineRule="auto"/>
        <w:jc w:val="both"/>
      </w:pPr>
      <w:r>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01173253"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5FDCF1"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ABDBAC" w14:textId="77777777" w:rsidR="000F5454" w:rsidRDefault="008C4E6C">
            <w:r>
              <w:rPr>
                <w:rFonts w:ascii="Arial" w:hAnsi="Arial" w:cs="Arial"/>
                <w:color w:val="000000"/>
                <w:position w:val="-2"/>
                <w:sz w:val="18"/>
                <w:szCs w:val="18"/>
              </w:rPr>
              <w:t> </w:t>
            </w:r>
          </w:p>
        </w:tc>
      </w:tr>
      <w:tr w:rsidR="000F5454" w14:paraId="61EF93F2"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F24FA6"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E687AB" w14:textId="77777777" w:rsidR="000F5454" w:rsidRDefault="008C4E6C">
            <w:r>
              <w:rPr>
                <w:rFonts w:ascii="Arial" w:hAnsi="Arial" w:cs="Arial"/>
                <w:color w:val="000000"/>
                <w:position w:val="-2"/>
                <w:sz w:val="18"/>
                <w:szCs w:val="18"/>
              </w:rPr>
              <w:t> </w:t>
            </w:r>
          </w:p>
        </w:tc>
      </w:tr>
      <w:tr w:rsidR="000F5454" w14:paraId="006216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0B8940"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9D2A07" w14:textId="77777777" w:rsidR="000F5454" w:rsidRDefault="008C4E6C">
            <w:r>
              <w:rPr>
                <w:rFonts w:ascii="Arial" w:hAnsi="Arial" w:cs="Arial"/>
                <w:color w:val="000000"/>
                <w:position w:val="-2"/>
                <w:sz w:val="18"/>
                <w:szCs w:val="18"/>
              </w:rPr>
              <w:t> </w:t>
            </w:r>
          </w:p>
        </w:tc>
      </w:tr>
      <w:tr w:rsidR="000F5454" w14:paraId="64A95474"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136789"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77D167" w14:textId="77777777" w:rsidR="000F5454" w:rsidRDefault="008C4E6C">
            <w:r>
              <w:rPr>
                <w:rFonts w:ascii="Arial" w:hAnsi="Arial" w:cs="Arial"/>
                <w:color w:val="000000"/>
                <w:position w:val="-2"/>
                <w:sz w:val="18"/>
                <w:szCs w:val="18"/>
              </w:rPr>
              <w:t> </w:t>
            </w:r>
          </w:p>
        </w:tc>
      </w:tr>
      <w:tr w:rsidR="000F5454" w14:paraId="01671C9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19BF8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D592A2" w14:textId="77777777" w:rsidR="000F5454" w:rsidRDefault="008C4E6C">
            <w:r>
              <w:rPr>
                <w:rFonts w:ascii="Arial" w:hAnsi="Arial" w:cs="Arial"/>
                <w:color w:val="000000"/>
                <w:position w:val="-2"/>
                <w:sz w:val="18"/>
                <w:szCs w:val="18"/>
              </w:rPr>
              <w:t> </w:t>
            </w:r>
          </w:p>
        </w:tc>
      </w:tr>
    </w:tbl>
    <w:p w14:paraId="6BC13249" w14:textId="77777777" w:rsidR="000F5454" w:rsidRDefault="008C4E6C">
      <w:pPr>
        <w:spacing w:before="225" w:after="225" w:line="240" w:lineRule="auto"/>
        <w:jc w:val="both"/>
      </w:pPr>
      <w:r>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5454" w14:paraId="31FAC2DC"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B2FB67" w14:textId="77777777" w:rsidR="000F5454" w:rsidRDefault="008C4E6C">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637E8E" w14:textId="77777777" w:rsidR="000F5454" w:rsidRDefault="008C4E6C">
            <w:r>
              <w:rPr>
                <w:rFonts w:ascii="Arial" w:hAnsi="Arial" w:cs="Arial"/>
                <w:color w:val="000000"/>
                <w:position w:val="-2"/>
                <w:sz w:val="18"/>
                <w:szCs w:val="18"/>
              </w:rPr>
              <w:t> </w:t>
            </w:r>
          </w:p>
        </w:tc>
      </w:tr>
      <w:tr w:rsidR="000F5454" w14:paraId="663F05D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125161" w14:textId="77777777" w:rsidR="000F5454" w:rsidRDefault="008C4E6C">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C8DFCF" w14:textId="77777777" w:rsidR="000F5454" w:rsidRDefault="008C4E6C">
            <w:r>
              <w:rPr>
                <w:rFonts w:ascii="Arial" w:hAnsi="Arial" w:cs="Arial"/>
                <w:color w:val="000000"/>
                <w:position w:val="-2"/>
                <w:sz w:val="18"/>
                <w:szCs w:val="18"/>
              </w:rPr>
              <w:t> </w:t>
            </w:r>
          </w:p>
        </w:tc>
      </w:tr>
      <w:tr w:rsidR="000F5454" w14:paraId="64BB36B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D06D7D" w14:textId="77777777" w:rsidR="000F5454" w:rsidRDefault="008C4E6C">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052076" w14:textId="77777777" w:rsidR="000F5454" w:rsidRDefault="008C4E6C">
            <w:r>
              <w:rPr>
                <w:rFonts w:ascii="Arial" w:hAnsi="Arial" w:cs="Arial"/>
                <w:color w:val="000000"/>
                <w:position w:val="-2"/>
                <w:sz w:val="18"/>
                <w:szCs w:val="18"/>
              </w:rPr>
              <w:t> </w:t>
            </w:r>
          </w:p>
        </w:tc>
      </w:tr>
      <w:tr w:rsidR="000F5454" w14:paraId="7790050D"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2F013D" w14:textId="77777777" w:rsidR="000F5454" w:rsidRDefault="008C4E6C">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4F7D8B" w14:textId="77777777" w:rsidR="000F5454" w:rsidRDefault="008C4E6C">
            <w:r>
              <w:rPr>
                <w:rFonts w:ascii="Arial" w:hAnsi="Arial" w:cs="Arial"/>
                <w:color w:val="000000"/>
                <w:position w:val="-2"/>
                <w:sz w:val="18"/>
                <w:szCs w:val="18"/>
              </w:rPr>
              <w:t> </w:t>
            </w:r>
          </w:p>
        </w:tc>
      </w:tr>
      <w:tr w:rsidR="000F5454" w14:paraId="5D642E9F"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EAF78" w14:textId="77777777" w:rsidR="000F5454" w:rsidRDefault="008C4E6C">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3E703A" w14:textId="77777777" w:rsidR="000F5454" w:rsidRDefault="008C4E6C">
            <w:r>
              <w:rPr>
                <w:rFonts w:ascii="Arial" w:hAnsi="Arial" w:cs="Arial"/>
                <w:color w:val="000000"/>
                <w:position w:val="-2"/>
                <w:sz w:val="18"/>
                <w:szCs w:val="18"/>
              </w:rPr>
              <w:t> </w:t>
            </w:r>
          </w:p>
        </w:tc>
      </w:tr>
    </w:tbl>
    <w:p w14:paraId="675D6386" w14:textId="77777777" w:rsidR="000F5454" w:rsidRDefault="008C4E6C">
      <w:pPr>
        <w:spacing w:before="225" w:after="225" w:line="240" w:lineRule="auto"/>
        <w:jc w:val="both"/>
      </w:pPr>
      <w:r>
        <w:rPr>
          <w:rFonts w:ascii="Arial" w:hAnsi="Arial" w:cs="Arial"/>
          <w:i/>
          <w:iCs/>
          <w:color w:val="000000"/>
          <w:sz w:val="18"/>
          <w:szCs w:val="18"/>
        </w:rPr>
        <w:t>Opomba: v primeru več vozil, se tabele kopirajo.</w:t>
      </w:r>
    </w:p>
    <w:p w14:paraId="04BFFCC0" w14:textId="77777777" w:rsidR="000F5454" w:rsidRDefault="008C4E6C">
      <w:pPr>
        <w:spacing w:before="225" w:after="225" w:line="240" w:lineRule="auto"/>
        <w:jc w:val="both"/>
      </w:pPr>
      <w:r>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tbl>
      <w:tblPr>
        <w:tblStyle w:val="NormalTablePHPDOCX"/>
        <w:tblW w:w="8745" w:type="dxa"/>
        <w:tblInd w:w="108" w:type="dxa"/>
        <w:tblLook w:val="04A0" w:firstRow="1" w:lastRow="0" w:firstColumn="1" w:lastColumn="0" w:noHBand="0" w:noVBand="1"/>
      </w:tblPr>
      <w:tblGrid>
        <w:gridCol w:w="4080"/>
        <w:gridCol w:w="4665"/>
      </w:tblGrid>
      <w:tr w:rsidR="00461E49" w14:paraId="4044BE0E" w14:textId="77777777" w:rsidTr="00F847B2">
        <w:tc>
          <w:tcPr>
            <w:tcW w:w="4080" w:type="dxa"/>
            <w:tcMar>
              <w:top w:w="75" w:type="dxa"/>
              <w:bottom w:w="75" w:type="dxa"/>
            </w:tcMar>
            <w:vAlign w:val="center"/>
          </w:tcPr>
          <w:p w14:paraId="545008E5" w14:textId="77777777" w:rsidR="00461E49" w:rsidRDefault="00461E49" w:rsidP="00F847B2">
            <w:r>
              <w:rPr>
                <w:rFonts w:ascii="Arial" w:hAnsi="Arial" w:cs="Arial"/>
                <w:color w:val="000000"/>
                <w:position w:val="-2"/>
                <w:sz w:val="18"/>
                <w:szCs w:val="18"/>
              </w:rPr>
              <w:t>Kraj in datum:</w:t>
            </w:r>
          </w:p>
        </w:tc>
        <w:tc>
          <w:tcPr>
            <w:tcW w:w="0" w:type="auto"/>
            <w:tcMar>
              <w:top w:w="75" w:type="dxa"/>
              <w:bottom w:w="75" w:type="dxa"/>
            </w:tcMar>
            <w:vAlign w:val="center"/>
          </w:tcPr>
          <w:p w14:paraId="1D722D68" w14:textId="77777777" w:rsidR="00461E49" w:rsidRDefault="00461E49" w:rsidP="00F847B2">
            <w:pPr>
              <w:jc w:val="center"/>
            </w:pPr>
            <w:r>
              <w:rPr>
                <w:rFonts w:ascii="Arial" w:hAnsi="Arial" w:cs="Arial"/>
                <w:color w:val="000000"/>
                <w:position w:val="-2"/>
                <w:sz w:val="18"/>
                <w:szCs w:val="18"/>
              </w:rPr>
              <w:t>Ime in priimek: _____________________</w:t>
            </w:r>
          </w:p>
        </w:tc>
      </w:tr>
      <w:tr w:rsidR="00461E49" w14:paraId="5246321D" w14:textId="77777777" w:rsidTr="00F847B2">
        <w:tc>
          <w:tcPr>
            <w:tcW w:w="4080" w:type="dxa"/>
            <w:tcMar>
              <w:top w:w="75" w:type="dxa"/>
              <w:bottom w:w="75" w:type="dxa"/>
            </w:tcMar>
            <w:vAlign w:val="center"/>
          </w:tcPr>
          <w:p w14:paraId="283BFFAC" w14:textId="77777777" w:rsidR="00461E49" w:rsidRDefault="00461E49" w:rsidP="00F847B2">
            <w:r>
              <w:rPr>
                <w:rFonts w:ascii="Arial" w:hAnsi="Arial" w:cs="Arial"/>
                <w:color w:val="000000"/>
                <w:position w:val="-2"/>
                <w:sz w:val="18"/>
                <w:szCs w:val="18"/>
              </w:rPr>
              <w:t> </w:t>
            </w:r>
          </w:p>
        </w:tc>
        <w:tc>
          <w:tcPr>
            <w:tcW w:w="0" w:type="auto"/>
            <w:tcMar>
              <w:top w:w="75" w:type="dxa"/>
              <w:bottom w:w="75" w:type="dxa"/>
            </w:tcMar>
            <w:vAlign w:val="center"/>
          </w:tcPr>
          <w:p w14:paraId="20CC2222" w14:textId="77777777" w:rsidR="00461E49" w:rsidRDefault="00461E49" w:rsidP="00F847B2">
            <w:pPr>
              <w:jc w:val="center"/>
            </w:pPr>
            <w:r>
              <w:rPr>
                <w:rFonts w:ascii="Arial" w:hAnsi="Arial" w:cs="Arial"/>
                <w:color w:val="000000"/>
                <w:position w:val="-2"/>
                <w:sz w:val="18"/>
                <w:szCs w:val="18"/>
              </w:rPr>
              <w:t>(žig in podpis)</w:t>
            </w:r>
          </w:p>
        </w:tc>
      </w:tr>
    </w:tbl>
    <w:p w14:paraId="69FD727A" w14:textId="77777777" w:rsidR="00461E49" w:rsidRPr="00D17B17" w:rsidRDefault="00D17B17" w:rsidP="00461E49">
      <w:pPr>
        <w:spacing w:before="225" w:after="225" w:line="240" w:lineRule="auto"/>
        <w:rPr>
          <w:rFonts w:ascii="Arial" w:hAnsi="Arial" w:cs="Arial"/>
          <w:i/>
          <w:color w:val="000000"/>
          <w:sz w:val="18"/>
          <w:szCs w:val="18"/>
        </w:rPr>
      </w:pPr>
      <w:r w:rsidRPr="00D17B17">
        <w:rPr>
          <w:rFonts w:ascii="Arial" w:hAnsi="Arial" w:cs="Arial"/>
          <w:i/>
          <w:color w:val="000000"/>
          <w:sz w:val="18"/>
          <w:szCs w:val="18"/>
        </w:rPr>
        <w:t>Priloga: - kopije prometnih dovoljenj, navedenih vozil</w:t>
      </w:r>
    </w:p>
    <w:p w14:paraId="3B1D9A65" w14:textId="71707A45" w:rsidR="008C4E6C" w:rsidRPr="00590863" w:rsidRDefault="008C4E6C" w:rsidP="00461E49">
      <w:pPr>
        <w:spacing w:before="225" w:after="225" w:line="240" w:lineRule="auto"/>
        <w:jc w:val="right"/>
        <w:rPr>
          <w:rFonts w:ascii="Arial" w:hAnsi="Arial" w:cs="Arial"/>
          <w:sz w:val="18"/>
          <w:szCs w:val="18"/>
        </w:rPr>
      </w:pPr>
      <w:r w:rsidRPr="00590863">
        <w:rPr>
          <w:rFonts w:ascii="Arial" w:hAnsi="Arial" w:cs="Arial"/>
          <w:sz w:val="18"/>
          <w:szCs w:val="18"/>
        </w:rPr>
        <w:lastRenderedPageBreak/>
        <w:t>O</w:t>
      </w:r>
      <w:r w:rsidR="005154D6">
        <w:rPr>
          <w:rFonts w:ascii="Arial" w:hAnsi="Arial" w:cs="Arial"/>
          <w:sz w:val="18"/>
          <w:szCs w:val="18"/>
        </w:rPr>
        <w:t>brazec št: 9</w:t>
      </w:r>
    </w:p>
    <w:p w14:paraId="79B8F9FE" w14:textId="77777777" w:rsidR="008C4E6C" w:rsidRPr="00252358" w:rsidRDefault="008C4E6C" w:rsidP="008C4E6C"/>
    <w:p w14:paraId="485B754B"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77AF8700" w14:textId="77777777" w:rsidR="008C4E6C" w:rsidRDefault="008C4E6C" w:rsidP="008C4E6C">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F5454" w14:paraId="4D9CB58A"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AF327" w14:textId="77777777" w:rsidR="000F5454" w:rsidRDefault="008C4E6C">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EE53A" w14:textId="77777777" w:rsidR="000F5454" w:rsidRDefault="008C4E6C">
            <w:r>
              <w:rPr>
                <w:rFonts w:ascii="Arial" w:hAnsi="Arial" w:cs="Arial"/>
                <w:color w:val="000000"/>
                <w:position w:val="-2"/>
                <w:sz w:val="18"/>
                <w:szCs w:val="18"/>
              </w:rPr>
              <w:t> </w:t>
            </w:r>
          </w:p>
        </w:tc>
      </w:tr>
      <w:tr w:rsidR="000F5454" w14:paraId="01BF4DEB"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D5650" w14:textId="77777777" w:rsidR="000F5454" w:rsidRDefault="008C4E6C">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4F31C" w14:textId="77777777" w:rsidR="000F5454" w:rsidRDefault="008C4E6C">
            <w:r>
              <w:rPr>
                <w:rFonts w:ascii="Arial" w:hAnsi="Arial" w:cs="Arial"/>
                <w:color w:val="000000"/>
                <w:position w:val="-2"/>
                <w:sz w:val="18"/>
                <w:szCs w:val="18"/>
              </w:rPr>
              <w:t> </w:t>
            </w:r>
          </w:p>
        </w:tc>
      </w:tr>
      <w:tr w:rsidR="000F5454" w14:paraId="06F7FBE1"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CF48F" w14:textId="77777777" w:rsidR="000F5454" w:rsidRDefault="008C4E6C">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ED0AB" w14:textId="77777777" w:rsidR="000F5454" w:rsidRDefault="008C4E6C">
            <w:r>
              <w:rPr>
                <w:rFonts w:ascii="Arial" w:hAnsi="Arial" w:cs="Arial"/>
                <w:color w:val="000000"/>
                <w:position w:val="-2"/>
                <w:sz w:val="18"/>
                <w:szCs w:val="18"/>
              </w:rPr>
              <w:t> </w:t>
            </w:r>
          </w:p>
        </w:tc>
      </w:tr>
      <w:tr w:rsidR="000F5454" w14:paraId="75D6D2E8"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68C59" w14:textId="77777777" w:rsidR="000F5454" w:rsidRDefault="008C4E6C">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33994" w14:textId="77777777" w:rsidR="000F5454" w:rsidRDefault="008C4E6C">
            <w:pPr>
              <w:spacing w:before="135" w:after="135"/>
              <w:jc w:val="both"/>
              <w:textAlignment w:val="center"/>
            </w:pPr>
            <w:r>
              <w:rPr>
                <w:rFonts w:ascii="Arial" w:hAnsi="Arial" w:cs="Arial"/>
                <w:color w:val="000000"/>
                <w:position w:val="-2"/>
                <w:sz w:val="18"/>
                <w:szCs w:val="18"/>
              </w:rPr>
              <w:t>REFERENCA 1</w:t>
            </w:r>
          </w:p>
          <w:p w14:paraId="1284B75D" w14:textId="77777777" w:rsidR="000F5454" w:rsidRDefault="008C4E6C">
            <w:pPr>
              <w:spacing w:before="135" w:after="135"/>
              <w:jc w:val="both"/>
              <w:textAlignment w:val="center"/>
            </w:pPr>
            <w:r>
              <w:rPr>
                <w:rFonts w:ascii="Arial" w:hAnsi="Arial" w:cs="Arial"/>
                <w:color w:val="000000"/>
                <w:position w:val="-2"/>
                <w:sz w:val="18"/>
                <w:szCs w:val="18"/>
              </w:rPr>
              <w:t>Naziv referenčnega posla:</w:t>
            </w:r>
          </w:p>
          <w:p w14:paraId="087B2109" w14:textId="77777777" w:rsidR="000F5454" w:rsidRDefault="008C4E6C">
            <w:pPr>
              <w:spacing w:before="135" w:after="135"/>
              <w:jc w:val="both"/>
              <w:textAlignment w:val="center"/>
            </w:pPr>
            <w:r>
              <w:rPr>
                <w:rFonts w:ascii="Arial" w:hAnsi="Arial" w:cs="Arial"/>
                <w:color w:val="000000"/>
                <w:position w:val="-2"/>
                <w:sz w:val="18"/>
                <w:szCs w:val="18"/>
              </w:rPr>
              <w:t>Naročnik posla (naziv, naslov):</w:t>
            </w:r>
          </w:p>
          <w:p w14:paraId="76AF1D39" w14:textId="77777777" w:rsidR="000F5454" w:rsidRDefault="008C4E6C">
            <w:pPr>
              <w:spacing w:before="135" w:after="135"/>
              <w:jc w:val="both"/>
              <w:textAlignment w:val="center"/>
            </w:pPr>
            <w:r>
              <w:rPr>
                <w:rFonts w:ascii="Arial" w:hAnsi="Arial" w:cs="Arial"/>
                <w:color w:val="000000"/>
                <w:position w:val="-2"/>
                <w:sz w:val="18"/>
                <w:szCs w:val="18"/>
              </w:rPr>
              <w:t>Obdobje izvedbe (mesec, leto; od-do):</w:t>
            </w:r>
          </w:p>
          <w:p w14:paraId="3701146F" w14:textId="77777777" w:rsidR="000F5454" w:rsidRDefault="008C4E6C">
            <w:pPr>
              <w:spacing w:before="135" w:after="135"/>
              <w:jc w:val="both"/>
              <w:textAlignment w:val="center"/>
            </w:pPr>
            <w:r>
              <w:rPr>
                <w:rFonts w:ascii="Arial" w:hAnsi="Arial" w:cs="Arial"/>
                <w:color w:val="000000"/>
                <w:position w:val="-2"/>
                <w:sz w:val="18"/>
                <w:szCs w:val="18"/>
              </w:rPr>
              <w:t>Vloga kadra v poslu (naziv, opis del):</w:t>
            </w:r>
          </w:p>
          <w:p w14:paraId="3F79C290" w14:textId="77777777" w:rsidR="000F5454" w:rsidRDefault="008C4E6C">
            <w:pPr>
              <w:spacing w:before="135" w:after="135"/>
              <w:jc w:val="both"/>
              <w:textAlignment w:val="center"/>
            </w:pPr>
            <w:r>
              <w:rPr>
                <w:rFonts w:ascii="Arial" w:hAnsi="Arial" w:cs="Arial"/>
                <w:color w:val="000000"/>
                <w:position w:val="-2"/>
                <w:sz w:val="18"/>
                <w:szCs w:val="18"/>
              </w:rPr>
              <w:t> </w:t>
            </w:r>
          </w:p>
          <w:p w14:paraId="3D29D8CB" w14:textId="77777777" w:rsidR="000F5454" w:rsidRDefault="008C4E6C">
            <w:pPr>
              <w:spacing w:before="135" w:after="135"/>
              <w:jc w:val="both"/>
              <w:textAlignment w:val="center"/>
            </w:pPr>
            <w:r>
              <w:rPr>
                <w:rFonts w:ascii="Arial" w:hAnsi="Arial" w:cs="Arial"/>
                <w:color w:val="000000"/>
                <w:position w:val="-2"/>
                <w:sz w:val="18"/>
                <w:szCs w:val="18"/>
              </w:rPr>
              <w:t>REFERENCA 2:</w:t>
            </w:r>
          </w:p>
          <w:p w14:paraId="096EAC5B" w14:textId="77777777" w:rsidR="000F5454" w:rsidRDefault="008C4E6C">
            <w:pPr>
              <w:spacing w:before="135" w:after="135"/>
              <w:jc w:val="both"/>
              <w:textAlignment w:val="center"/>
            </w:pPr>
            <w:r>
              <w:rPr>
                <w:rFonts w:ascii="Arial" w:hAnsi="Arial" w:cs="Arial"/>
                <w:color w:val="000000"/>
                <w:position w:val="-2"/>
                <w:sz w:val="18"/>
                <w:szCs w:val="18"/>
              </w:rPr>
              <w:t>...</w:t>
            </w:r>
          </w:p>
        </w:tc>
      </w:tr>
    </w:tbl>
    <w:p w14:paraId="4D6602CB" w14:textId="77777777" w:rsidR="00AC5199" w:rsidRDefault="00AC5199">
      <w:pPr>
        <w:spacing w:before="225" w:after="225" w:line="240" w:lineRule="auto"/>
        <w:jc w:val="both"/>
        <w:rPr>
          <w:rFonts w:ascii="Arial" w:hAnsi="Arial" w:cs="Arial"/>
          <w:b/>
          <w:bCs/>
          <w:i/>
          <w:iCs/>
          <w:color w:val="000000"/>
          <w:sz w:val="18"/>
          <w:szCs w:val="18"/>
          <w:u w:val="single"/>
        </w:rPr>
      </w:pPr>
    </w:p>
    <w:p w14:paraId="5D8610F8" w14:textId="77777777" w:rsidR="000F5454" w:rsidRDefault="008C4E6C">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p w14:paraId="7B45D128" w14:textId="77777777" w:rsidR="00D55F7F" w:rsidRDefault="00D55F7F">
      <w:pPr>
        <w:spacing w:before="225" w:after="225" w:line="240" w:lineRule="auto"/>
        <w:jc w:val="both"/>
        <w:rPr>
          <w:rFonts w:ascii="Arial" w:hAnsi="Arial" w:cs="Arial"/>
          <w:i/>
          <w:iCs/>
          <w:color w:val="000000"/>
          <w:sz w:val="18"/>
          <w:szCs w:val="18"/>
        </w:rPr>
      </w:pPr>
    </w:p>
    <w:p w14:paraId="4075EE48" w14:textId="77777777" w:rsidR="00D55F7F" w:rsidRDefault="00D55F7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0F5454" w14:paraId="3302C70F" w14:textId="77777777">
        <w:tc>
          <w:tcPr>
            <w:tcW w:w="4080" w:type="dxa"/>
            <w:tcMar>
              <w:top w:w="75" w:type="dxa"/>
              <w:bottom w:w="75" w:type="dxa"/>
            </w:tcMar>
            <w:vAlign w:val="center"/>
          </w:tcPr>
          <w:p w14:paraId="074318A6"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34155FA3" w14:textId="77777777" w:rsidR="000F5454" w:rsidRDefault="008C4E6C">
            <w:r>
              <w:rPr>
                <w:rFonts w:ascii="Arial" w:hAnsi="Arial" w:cs="Arial"/>
                <w:color w:val="000000"/>
                <w:position w:val="-2"/>
                <w:sz w:val="18"/>
                <w:szCs w:val="18"/>
              </w:rPr>
              <w:t>Ime in priimek: _____________________</w:t>
            </w:r>
          </w:p>
        </w:tc>
      </w:tr>
      <w:tr w:rsidR="000F5454" w14:paraId="30B395C4" w14:textId="77777777">
        <w:tc>
          <w:tcPr>
            <w:tcW w:w="4080" w:type="dxa"/>
            <w:tcMar>
              <w:top w:w="75" w:type="dxa"/>
              <w:bottom w:w="75" w:type="dxa"/>
            </w:tcMar>
            <w:vAlign w:val="center"/>
          </w:tcPr>
          <w:p w14:paraId="0C9B51EF"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DA2FC3D" w14:textId="77777777" w:rsidR="000F5454" w:rsidRDefault="008C4E6C">
            <w:pPr>
              <w:jc w:val="center"/>
            </w:pPr>
            <w:r>
              <w:rPr>
                <w:rFonts w:ascii="Arial" w:hAnsi="Arial" w:cs="Arial"/>
                <w:color w:val="A9A9A9"/>
                <w:position w:val="-2"/>
                <w:sz w:val="18"/>
                <w:szCs w:val="18"/>
              </w:rPr>
              <w:t>(žig in podpis)</w:t>
            </w:r>
          </w:p>
        </w:tc>
      </w:tr>
    </w:tbl>
    <w:p w14:paraId="74853F5D" w14:textId="77777777" w:rsidR="000F5454" w:rsidRDefault="000F5454">
      <w:pPr>
        <w:sectPr w:rsidR="000F5454" w:rsidSect="008C4E6C">
          <w:footerReference w:type="default" r:id="rId23"/>
          <w:pgSz w:w="11906" w:h="16838"/>
          <w:pgMar w:top="1418" w:right="1418" w:bottom="1418" w:left="1418" w:header="567" w:footer="596" w:gutter="0"/>
          <w:cols w:space="708"/>
          <w:docGrid w:linePitch="360"/>
        </w:sectPr>
      </w:pPr>
    </w:p>
    <w:p w14:paraId="36DCD7B5" w14:textId="095C5F26"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w:t>
      </w:r>
      <w:r w:rsidR="00BD3E5A">
        <w:rPr>
          <w:rFonts w:ascii="Arial" w:hAnsi="Arial" w:cs="Arial"/>
          <w:sz w:val="18"/>
          <w:szCs w:val="18"/>
        </w:rPr>
        <w:t>brazec št: 1</w:t>
      </w:r>
      <w:r w:rsidR="005154D6">
        <w:rPr>
          <w:rFonts w:ascii="Arial" w:hAnsi="Arial" w:cs="Arial"/>
          <w:sz w:val="18"/>
          <w:szCs w:val="18"/>
        </w:rPr>
        <w:t>0</w:t>
      </w:r>
    </w:p>
    <w:p w14:paraId="514C1D95" w14:textId="77777777" w:rsidR="008C4E6C" w:rsidRPr="00252358" w:rsidRDefault="008C4E6C" w:rsidP="008C4E6C"/>
    <w:p w14:paraId="7017CD5E"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C2E9319" w14:textId="77777777" w:rsidR="008C4E6C" w:rsidRDefault="008C4E6C" w:rsidP="008C4E6C">
      <w:pPr>
        <w:spacing w:after="120"/>
        <w:rPr>
          <w:rFonts w:ascii="Arial" w:hAnsi="Arial" w:cs="Arial"/>
        </w:rPr>
      </w:pPr>
    </w:p>
    <w:p w14:paraId="01CDFAFB" w14:textId="77777777" w:rsidR="000F5454" w:rsidRDefault="008C4E6C">
      <w:pPr>
        <w:spacing w:before="225" w:after="225" w:line="240" w:lineRule="auto"/>
        <w:jc w:val="both"/>
      </w:pPr>
      <w:r>
        <w:rPr>
          <w:rFonts w:ascii="Arial" w:hAnsi="Arial" w:cs="Arial"/>
          <w:i/>
          <w:iCs/>
          <w:color w:val="000000"/>
          <w:sz w:val="18"/>
          <w:szCs w:val="18"/>
        </w:rPr>
        <w:t>Glava s podatki o garantu (zavarovalnici/banki) ali SWIFT ključ</w:t>
      </w:r>
    </w:p>
    <w:p w14:paraId="56221AF1" w14:textId="77777777" w:rsidR="000F5454" w:rsidRDefault="008C4E6C">
      <w:pPr>
        <w:spacing w:before="225" w:after="225" w:line="240" w:lineRule="auto"/>
        <w:jc w:val="both"/>
      </w:pPr>
      <w:r>
        <w:rPr>
          <w:rFonts w:ascii="Arial" w:hAnsi="Arial" w:cs="Arial"/>
          <w:color w:val="000000"/>
          <w:sz w:val="18"/>
          <w:szCs w:val="18"/>
        </w:rPr>
        <w:t>Za: OBČINA PREVALJE, Trg 2 A, 2391 Prevalje</w:t>
      </w:r>
    </w:p>
    <w:p w14:paraId="75706C63" w14:textId="77777777" w:rsidR="000F5454" w:rsidRDefault="008C4E6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FB04D4" w14:textId="77777777" w:rsidR="000F5454" w:rsidRDefault="008C4E6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CF52463" w14:textId="77777777" w:rsidR="000F5454" w:rsidRDefault="008C4E6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381CF0B" w14:textId="77777777" w:rsidR="000F5454" w:rsidRDefault="008C4E6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5F0B41B" w14:textId="77777777" w:rsidR="000F5454" w:rsidRDefault="008C4E6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E3A6B37" w14:textId="77777777" w:rsidR="000F5454" w:rsidRDefault="008C4E6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PREVALJE, Trg 2 A, 2391 Prevalje</w:t>
      </w:r>
    </w:p>
    <w:p w14:paraId="022FFD0B" w14:textId="656B70FF" w:rsidR="000F5454" w:rsidRDefault="008C4E6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sidR="00A43C81">
        <w:rPr>
          <w:rFonts w:ascii="Arial" w:hAnsi="Arial" w:cs="Arial"/>
          <w:color w:val="000000"/>
          <w:sz w:val="18"/>
          <w:szCs w:val="18"/>
        </w:rPr>
        <w:t xml:space="preserve"> za naročilo: </w:t>
      </w:r>
      <w:r w:rsidR="008C564F" w:rsidRPr="008C564F">
        <w:rPr>
          <w:rFonts w:ascii="Arial" w:hAnsi="Arial" w:cs="Arial"/>
          <w:b/>
          <w:color w:val="000000"/>
          <w:sz w:val="18"/>
          <w:szCs w:val="18"/>
        </w:rPr>
        <w:t>»</w:t>
      </w:r>
      <w:r w:rsidR="0090624F" w:rsidRPr="0090624F">
        <w:rPr>
          <w:rFonts w:ascii="Arial" w:hAnsi="Arial" w:cs="Arial"/>
          <w:b/>
          <w:color w:val="000000"/>
          <w:sz w:val="18"/>
          <w:szCs w:val="18"/>
        </w:rPr>
        <w:t>Izbira izvajalca za izvedbo prevozov osnovnošolskih otrok v Občini Prevalje v šolskem letu 2026/2027 in 2027/2028 za sklop 3: Izvajanje prevoza osnovnošolskih otrok na relaciji Šentanel</w:t>
      </w:r>
      <w:r w:rsidR="008C564F" w:rsidRPr="008C564F">
        <w:rPr>
          <w:rFonts w:ascii="Arial" w:hAnsi="Arial" w:cs="Arial"/>
          <w:b/>
          <w:color w:val="000000"/>
          <w:sz w:val="18"/>
          <w:szCs w:val="18"/>
        </w:rPr>
        <w:t>«</w:t>
      </w:r>
    </w:p>
    <w:p w14:paraId="060B3D3B" w14:textId="77777777" w:rsidR="000F5454" w:rsidRDefault="008C4E6C">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7838B6AE" w14:textId="77777777" w:rsidR="000F5454" w:rsidRDefault="008C4E6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2C53587" w14:textId="77777777" w:rsidR="000F5454" w:rsidRDefault="008C4E6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2A33E34" w14:textId="77777777" w:rsidR="000F5454" w:rsidRDefault="008C4E6C">
      <w:pPr>
        <w:spacing w:before="225" w:after="225" w:line="240" w:lineRule="auto"/>
        <w:jc w:val="both"/>
      </w:pPr>
      <w:r>
        <w:rPr>
          <w:rFonts w:ascii="Arial" w:hAnsi="Arial" w:cs="Arial"/>
          <w:color w:val="000000"/>
          <w:sz w:val="18"/>
          <w:szCs w:val="18"/>
        </w:rPr>
        <w:t>2. Kopija garancije št. ______________</w:t>
      </w:r>
    </w:p>
    <w:p w14:paraId="5B9639A4" w14:textId="77777777" w:rsidR="000F5454" w:rsidRDefault="008C4E6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D2E1FDF" w14:textId="77777777" w:rsidR="000F5454" w:rsidRDefault="008C4E6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D8978F0" w14:textId="77777777" w:rsidR="000F5454" w:rsidRDefault="008C4E6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DF18199" w14:textId="77777777" w:rsidR="000F5454" w:rsidRDefault="008C4E6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505D8CC" w14:textId="77777777" w:rsidR="000F5454" w:rsidRDefault="008C4E6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5ADAA8" w14:textId="77777777" w:rsidR="000F5454" w:rsidRDefault="008C4E6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342FD" w14:textId="77777777" w:rsidR="000F5454" w:rsidRDefault="008C4E6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AADA33A" w14:textId="77777777" w:rsidR="000F5454" w:rsidRDefault="008C4E6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25BAE34" w14:textId="77777777" w:rsidR="000F5454" w:rsidRDefault="008C4E6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236DB55" w14:textId="77777777" w:rsidR="000F5454" w:rsidRDefault="008C4E6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62A531E0" w14:textId="77777777">
        <w:tc>
          <w:tcPr>
            <w:tcW w:w="4080" w:type="dxa"/>
            <w:tcMar>
              <w:top w:w="75" w:type="dxa"/>
              <w:bottom w:w="75" w:type="dxa"/>
            </w:tcMar>
            <w:vAlign w:val="center"/>
          </w:tcPr>
          <w:p w14:paraId="0D890893"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D1AA7D3" w14:textId="77777777" w:rsidR="000F5454" w:rsidRDefault="008C4E6C">
            <w:pPr>
              <w:jc w:val="center"/>
            </w:pPr>
            <w:r>
              <w:rPr>
                <w:rFonts w:ascii="Arial" w:hAnsi="Arial" w:cs="Arial"/>
                <w:color w:val="000000"/>
                <w:position w:val="-2"/>
                <w:sz w:val="18"/>
                <w:szCs w:val="18"/>
              </w:rPr>
              <w:t>Garant</w:t>
            </w:r>
          </w:p>
        </w:tc>
      </w:tr>
      <w:tr w:rsidR="000F5454" w14:paraId="11D26149" w14:textId="77777777">
        <w:tc>
          <w:tcPr>
            <w:tcW w:w="4080" w:type="dxa"/>
            <w:tcMar>
              <w:top w:w="75" w:type="dxa"/>
              <w:bottom w:w="75" w:type="dxa"/>
            </w:tcMar>
            <w:vAlign w:val="center"/>
          </w:tcPr>
          <w:p w14:paraId="7677519D"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A82DBCF" w14:textId="77777777" w:rsidR="000F5454" w:rsidRDefault="000F5454"/>
          <w:p w14:paraId="69378411" w14:textId="77777777" w:rsidR="000F5454" w:rsidRDefault="008C4E6C">
            <w:pPr>
              <w:jc w:val="center"/>
            </w:pPr>
            <w:r>
              <w:rPr>
                <w:rFonts w:ascii="Arial" w:hAnsi="Arial" w:cs="Arial"/>
                <w:color w:val="A9A9A9"/>
                <w:position w:val="-2"/>
                <w:sz w:val="18"/>
                <w:szCs w:val="18"/>
              </w:rPr>
              <w:t>(žig in podpis)</w:t>
            </w:r>
          </w:p>
        </w:tc>
      </w:tr>
    </w:tbl>
    <w:p w14:paraId="4EEAF094" w14:textId="77777777" w:rsidR="000F5454" w:rsidRDefault="008C4E6C">
      <w:pPr>
        <w:spacing w:before="225" w:after="225" w:line="240" w:lineRule="auto"/>
        <w:jc w:val="both"/>
      </w:pPr>
      <w:r>
        <w:rPr>
          <w:rFonts w:ascii="Arial" w:hAnsi="Arial" w:cs="Arial"/>
          <w:color w:val="000000"/>
          <w:sz w:val="18"/>
          <w:szCs w:val="18"/>
        </w:rPr>
        <w:t> </w:t>
      </w:r>
    </w:p>
    <w:p w14:paraId="261C4D69" w14:textId="77777777" w:rsidR="000F5454" w:rsidRDefault="008C4E6C">
      <w:pPr>
        <w:spacing w:before="225" w:after="225" w:line="240" w:lineRule="auto"/>
        <w:jc w:val="both"/>
      </w:pPr>
      <w:r>
        <w:rPr>
          <w:rFonts w:ascii="Arial" w:hAnsi="Arial" w:cs="Arial"/>
          <w:color w:val="000000"/>
          <w:sz w:val="18"/>
          <w:szCs w:val="18"/>
        </w:rPr>
        <w:t> </w:t>
      </w:r>
    </w:p>
    <w:p w14:paraId="26D28159" w14:textId="77777777" w:rsidR="000F5454" w:rsidRDefault="000F5454">
      <w:pPr>
        <w:sectPr w:rsidR="000F5454" w:rsidSect="008C4E6C">
          <w:footerReference w:type="default" r:id="rId24"/>
          <w:pgSz w:w="11906" w:h="16838"/>
          <w:pgMar w:top="1418" w:right="1418" w:bottom="1418" w:left="1418" w:header="567" w:footer="596" w:gutter="0"/>
          <w:cols w:space="708"/>
          <w:docGrid w:linePitch="360"/>
        </w:sectPr>
      </w:pPr>
    </w:p>
    <w:p w14:paraId="74B902C1" w14:textId="15ECF7AA"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154D6">
        <w:rPr>
          <w:rFonts w:ascii="Arial" w:hAnsi="Arial" w:cs="Arial"/>
          <w:sz w:val="18"/>
          <w:szCs w:val="18"/>
        </w:rPr>
        <w:t>1</w:t>
      </w:r>
    </w:p>
    <w:p w14:paraId="78AB94A1" w14:textId="77777777" w:rsidR="008C4E6C" w:rsidRPr="00252358" w:rsidRDefault="008C4E6C" w:rsidP="008C4E6C"/>
    <w:p w14:paraId="6971E1B1"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0EC3138" w14:textId="77777777" w:rsidR="008C4E6C" w:rsidRDefault="008C4E6C" w:rsidP="008C4E6C">
      <w:pPr>
        <w:spacing w:after="120"/>
        <w:rPr>
          <w:rFonts w:ascii="Arial" w:hAnsi="Arial" w:cs="Arial"/>
        </w:rPr>
      </w:pPr>
    </w:p>
    <w:p w14:paraId="10291D18" w14:textId="77777777" w:rsidR="000F5454" w:rsidRDefault="008C4E6C">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44DDCD7" w14:textId="77777777" w:rsidR="00A43C81" w:rsidRDefault="00A43C81">
      <w:pPr>
        <w:spacing w:before="225" w:after="225" w:line="240" w:lineRule="auto"/>
        <w:jc w:val="both"/>
      </w:pPr>
    </w:p>
    <w:p w14:paraId="0A1DE3A6" w14:textId="77777777" w:rsidR="000F5454" w:rsidRDefault="008C4E6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F5454" w14:paraId="4F8F6E1A" w14:textId="77777777">
        <w:tc>
          <w:tcPr>
            <w:tcW w:w="0" w:type="auto"/>
            <w:tcMar>
              <w:top w:w="0" w:type="auto"/>
              <w:bottom w:w="0" w:type="auto"/>
            </w:tcMar>
          </w:tcPr>
          <w:p w14:paraId="37B30BFB"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ADF6A4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7FC4A29"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B5B4D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E6E9C2"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AA2688D"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391E873" w14:textId="77777777" w:rsidR="000F5454" w:rsidRDefault="008C4E6C" w:rsidP="009C4F1E">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C7FAB9E" w14:textId="77777777" w:rsidR="000F5454" w:rsidRDefault="008C4E6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E7B3E0" w14:textId="77777777" w:rsidR="000F5454" w:rsidRDefault="008C4E6C">
      <w:pPr>
        <w:spacing w:before="225" w:after="225" w:line="240" w:lineRule="auto"/>
        <w:jc w:val="center"/>
      </w:pPr>
      <w:r>
        <w:rPr>
          <w:rFonts w:ascii="Arial" w:hAnsi="Arial" w:cs="Arial"/>
          <w:b/>
          <w:bCs/>
          <w:color w:val="000000"/>
          <w:sz w:val="21"/>
          <w:szCs w:val="21"/>
        </w:rPr>
        <w:t>in</w:t>
      </w:r>
    </w:p>
    <w:p w14:paraId="4BEC6C4B" w14:textId="77777777" w:rsidR="000F5454" w:rsidRDefault="008C4E6C">
      <w:pPr>
        <w:spacing w:before="225" w:after="225" w:line="240" w:lineRule="auto"/>
        <w:jc w:val="center"/>
      </w:pPr>
      <w:r>
        <w:rPr>
          <w:rFonts w:ascii="Arial" w:hAnsi="Arial" w:cs="Arial"/>
          <w:b/>
          <w:bCs/>
          <w:color w:val="000000"/>
          <w:sz w:val="21"/>
          <w:szCs w:val="21"/>
        </w:rPr>
        <w:t>POOBLASTILO</w:t>
      </w:r>
    </w:p>
    <w:p w14:paraId="480363DE" w14:textId="77777777" w:rsidR="000F5454" w:rsidRDefault="008C4E6C">
      <w:pPr>
        <w:spacing w:before="225" w:after="225" w:line="240" w:lineRule="auto"/>
        <w:jc w:val="both"/>
      </w:pPr>
      <w:r>
        <w:rPr>
          <w:rFonts w:ascii="Arial" w:hAnsi="Arial" w:cs="Arial"/>
          <w:color w:val="000000"/>
          <w:sz w:val="18"/>
          <w:szCs w:val="18"/>
        </w:rPr>
        <w:t>Pooblaščamo naročnika OBČINA PREVALJE,</w:t>
      </w:r>
      <w:r w:rsidR="00E97EC2">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F5454" w14:paraId="3D0F387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B27B2" w14:textId="77777777" w:rsidR="000F5454" w:rsidRDefault="008C4E6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EAEA8" w14:textId="77777777" w:rsidR="000F5454" w:rsidRDefault="008C4E6C">
            <w:r>
              <w:rPr>
                <w:rFonts w:ascii="Arial" w:hAnsi="Arial" w:cs="Arial"/>
                <w:color w:val="000000"/>
                <w:position w:val="-2"/>
                <w:sz w:val="18"/>
                <w:szCs w:val="18"/>
              </w:rPr>
              <w:t> </w:t>
            </w:r>
          </w:p>
        </w:tc>
      </w:tr>
      <w:tr w:rsidR="000F5454" w14:paraId="4C3E27F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57051" w14:textId="77777777" w:rsidR="000F5454" w:rsidRDefault="008C4E6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2936A" w14:textId="77777777" w:rsidR="000F5454" w:rsidRDefault="008C4E6C">
            <w:r>
              <w:rPr>
                <w:rFonts w:ascii="Arial" w:hAnsi="Arial" w:cs="Arial"/>
                <w:color w:val="000000"/>
                <w:position w:val="-2"/>
                <w:sz w:val="18"/>
                <w:szCs w:val="18"/>
              </w:rPr>
              <w:t> </w:t>
            </w:r>
          </w:p>
        </w:tc>
      </w:tr>
      <w:tr w:rsidR="000F5454" w14:paraId="79D7E0E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16FD" w14:textId="77777777" w:rsidR="000F5454" w:rsidRDefault="008C4E6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A7F9" w14:textId="77777777" w:rsidR="000F5454" w:rsidRDefault="008C4E6C">
            <w:r>
              <w:rPr>
                <w:rFonts w:ascii="Arial" w:hAnsi="Arial" w:cs="Arial"/>
                <w:color w:val="000000"/>
                <w:position w:val="-2"/>
                <w:sz w:val="18"/>
                <w:szCs w:val="18"/>
              </w:rPr>
              <w:t> </w:t>
            </w:r>
          </w:p>
        </w:tc>
      </w:tr>
      <w:tr w:rsidR="000F5454" w14:paraId="32E3356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C223C" w14:textId="77777777" w:rsidR="000F5454" w:rsidRDefault="008C4E6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3EAD" w14:textId="77777777" w:rsidR="000F5454" w:rsidRDefault="008C4E6C">
            <w:r>
              <w:rPr>
                <w:rFonts w:ascii="Arial" w:hAnsi="Arial" w:cs="Arial"/>
                <w:color w:val="000000"/>
                <w:position w:val="-2"/>
                <w:sz w:val="18"/>
                <w:szCs w:val="18"/>
              </w:rPr>
              <w:t> </w:t>
            </w:r>
          </w:p>
        </w:tc>
      </w:tr>
      <w:tr w:rsidR="000F5454" w14:paraId="5BE1CBF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3D5D4" w14:textId="77777777" w:rsidR="000F5454" w:rsidRDefault="008C4E6C">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F0F11" w14:textId="77777777" w:rsidR="000F5454" w:rsidRDefault="008C4E6C">
            <w:r>
              <w:rPr>
                <w:rFonts w:ascii="Arial" w:hAnsi="Arial" w:cs="Arial"/>
                <w:color w:val="000000"/>
                <w:position w:val="-2"/>
                <w:sz w:val="18"/>
                <w:szCs w:val="18"/>
              </w:rPr>
              <w:t> </w:t>
            </w:r>
          </w:p>
        </w:tc>
      </w:tr>
    </w:tbl>
    <w:p w14:paraId="005B16A2"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334C326" w14:textId="77777777">
        <w:tc>
          <w:tcPr>
            <w:tcW w:w="4080" w:type="dxa"/>
            <w:tcMar>
              <w:top w:w="75" w:type="dxa"/>
              <w:bottom w:w="75" w:type="dxa"/>
            </w:tcMar>
            <w:vAlign w:val="center"/>
          </w:tcPr>
          <w:p w14:paraId="417FEC0A"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638F1566" w14:textId="77777777" w:rsidR="000F5454" w:rsidRDefault="008C4E6C">
            <w:r>
              <w:rPr>
                <w:rFonts w:ascii="Arial" w:hAnsi="Arial" w:cs="Arial"/>
                <w:color w:val="000000"/>
                <w:position w:val="-2"/>
                <w:sz w:val="18"/>
                <w:szCs w:val="18"/>
              </w:rPr>
              <w:t>Ime in priimek: _____________________</w:t>
            </w:r>
          </w:p>
        </w:tc>
      </w:tr>
      <w:tr w:rsidR="000F5454" w14:paraId="21836E44" w14:textId="77777777">
        <w:tc>
          <w:tcPr>
            <w:tcW w:w="4080" w:type="dxa"/>
            <w:tcMar>
              <w:top w:w="75" w:type="dxa"/>
              <w:bottom w:w="75" w:type="dxa"/>
            </w:tcMar>
            <w:vAlign w:val="center"/>
          </w:tcPr>
          <w:p w14:paraId="1A2F3B29"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20FD49C6" w14:textId="77777777" w:rsidR="000F5454" w:rsidRDefault="000F5454"/>
          <w:p w14:paraId="3003EC0D" w14:textId="77777777" w:rsidR="000F5454" w:rsidRDefault="008C4E6C">
            <w:pPr>
              <w:jc w:val="center"/>
            </w:pPr>
            <w:r>
              <w:rPr>
                <w:rFonts w:ascii="Arial" w:hAnsi="Arial" w:cs="Arial"/>
                <w:color w:val="A9A9A9"/>
                <w:position w:val="-2"/>
                <w:sz w:val="18"/>
                <w:szCs w:val="18"/>
              </w:rPr>
              <w:t>(žig in podpis)</w:t>
            </w:r>
          </w:p>
        </w:tc>
      </w:tr>
    </w:tbl>
    <w:p w14:paraId="4A29DB61" w14:textId="77777777" w:rsidR="000F5454" w:rsidRDefault="008C4E6C">
      <w:pPr>
        <w:spacing w:before="225" w:after="225" w:line="240" w:lineRule="auto"/>
        <w:jc w:val="both"/>
      </w:pPr>
      <w:r>
        <w:rPr>
          <w:rFonts w:ascii="Arial" w:hAnsi="Arial" w:cs="Arial"/>
          <w:color w:val="000000"/>
          <w:sz w:val="18"/>
          <w:szCs w:val="18"/>
        </w:rPr>
        <w:t> </w:t>
      </w:r>
    </w:p>
    <w:p w14:paraId="42D1E650" w14:textId="77777777" w:rsidR="000F5454" w:rsidRDefault="008C4E6C">
      <w:pPr>
        <w:spacing w:before="525" w:after="225" w:line="240" w:lineRule="auto"/>
        <w:jc w:val="both"/>
      </w:pPr>
      <w:r>
        <w:rPr>
          <w:rFonts w:ascii="Arial" w:hAnsi="Arial" w:cs="Arial"/>
          <w:color w:val="000000"/>
          <w:sz w:val="18"/>
          <w:szCs w:val="18"/>
        </w:rPr>
        <w:t> </w:t>
      </w:r>
    </w:p>
    <w:p w14:paraId="097D6F3F" w14:textId="77777777" w:rsidR="000F5454" w:rsidRDefault="000F5454">
      <w:pPr>
        <w:sectPr w:rsidR="000F5454" w:rsidSect="008C4E6C">
          <w:footerReference w:type="default" r:id="rId25"/>
          <w:pgSz w:w="11906" w:h="16838"/>
          <w:pgMar w:top="1418" w:right="1418" w:bottom="1418" w:left="1418" w:header="567" w:footer="596" w:gutter="0"/>
          <w:cols w:space="708"/>
          <w:docGrid w:linePitch="360"/>
        </w:sectPr>
      </w:pPr>
    </w:p>
    <w:p w14:paraId="2C2171BF" w14:textId="0DBA7E05" w:rsidR="008C4E6C"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E0D5B">
        <w:rPr>
          <w:rFonts w:ascii="Arial" w:hAnsi="Arial" w:cs="Arial"/>
          <w:sz w:val="18"/>
          <w:szCs w:val="18"/>
        </w:rPr>
        <w:t>2</w:t>
      </w:r>
    </w:p>
    <w:p w14:paraId="1A156629" w14:textId="77777777" w:rsidR="00816418" w:rsidRPr="00590863" w:rsidRDefault="00816418" w:rsidP="008C4E6C">
      <w:pPr>
        <w:spacing w:after="0"/>
        <w:jc w:val="right"/>
        <w:rPr>
          <w:rFonts w:ascii="Arial" w:hAnsi="Arial" w:cs="Arial"/>
          <w:sz w:val="18"/>
          <w:szCs w:val="18"/>
        </w:rPr>
      </w:pPr>
    </w:p>
    <w:p w14:paraId="41FCE818" w14:textId="77777777" w:rsidR="00816418" w:rsidRDefault="00816418" w:rsidP="0081641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60B936" w14:textId="77777777" w:rsidR="00816418" w:rsidRDefault="00816418" w:rsidP="00816418">
      <w:pPr>
        <w:spacing w:after="120"/>
        <w:rPr>
          <w:rFonts w:ascii="Arial" w:hAnsi="Arial" w:cs="Arial"/>
        </w:rPr>
      </w:pPr>
    </w:p>
    <w:p w14:paraId="7FAE13F2" w14:textId="302AA6C9" w:rsidR="00816418" w:rsidRDefault="00816418" w:rsidP="00816418">
      <w:pPr>
        <w:spacing w:before="225" w:after="225" w:line="240" w:lineRule="auto"/>
        <w:jc w:val="both"/>
      </w:pPr>
      <w:r>
        <w:rPr>
          <w:rFonts w:ascii="Arial" w:hAnsi="Arial" w:cs="Arial"/>
          <w:color w:val="000000"/>
          <w:sz w:val="18"/>
          <w:szCs w:val="18"/>
        </w:rPr>
        <w:t xml:space="preserve">Pri izvedbi javnega naročila </w:t>
      </w:r>
      <w:r w:rsidR="008C564F" w:rsidRPr="008C564F">
        <w:rPr>
          <w:rFonts w:ascii="Arial" w:hAnsi="Arial" w:cs="Arial"/>
          <w:b/>
          <w:color w:val="000000"/>
          <w:sz w:val="18"/>
          <w:szCs w:val="18"/>
        </w:rPr>
        <w:t>»</w:t>
      </w:r>
      <w:r w:rsidR="006635B9" w:rsidRPr="006635B9">
        <w:rPr>
          <w:rFonts w:ascii="Arial" w:hAnsi="Arial" w:cs="Arial"/>
          <w:b/>
          <w:color w:val="000000"/>
          <w:sz w:val="18"/>
          <w:szCs w:val="18"/>
        </w:rPr>
        <w:t>Izbira izvajalca za izvedbo prevozov osnovnošolskih otrok v Občini Prevalje v šolskem letu 2026/2027 in 2027/2028 za sklop 3: Izvajanje prevoza osnovnošolskih otrok na relaciji Šentanel</w:t>
      </w:r>
      <w:r w:rsidRPr="008C564F">
        <w:rPr>
          <w:rFonts w:ascii="Arial" w:hAnsi="Arial" w:cs="Arial"/>
          <w:b/>
          <w:color w:val="000000"/>
          <w:sz w:val="18"/>
          <w:szCs w:val="18"/>
        </w:rPr>
        <w:t>«,</w:t>
      </w:r>
    </w:p>
    <w:p w14:paraId="5440281E" w14:textId="77777777" w:rsidR="00816418" w:rsidRDefault="00816418" w:rsidP="00816418">
      <w:pPr>
        <w:spacing w:before="225" w:after="225" w:line="240" w:lineRule="auto"/>
        <w:jc w:val="both"/>
      </w:pPr>
      <w:r>
        <w:rPr>
          <w:rFonts w:ascii="Arial" w:hAnsi="Arial" w:cs="Arial"/>
          <w:color w:val="000000"/>
          <w:sz w:val="18"/>
          <w:szCs w:val="18"/>
        </w:rPr>
        <w:t>izjavljamo, da (ustrezno označi in izpolni):</w:t>
      </w:r>
    </w:p>
    <w:p w14:paraId="3C4FF4D2" w14:textId="77777777" w:rsidR="00816418" w:rsidRDefault="00816418" w:rsidP="00816418">
      <w:pPr>
        <w:spacing w:before="225" w:after="225" w:line="240" w:lineRule="auto"/>
        <w:jc w:val="both"/>
      </w:pPr>
      <w:r>
        <w:rPr>
          <w:rFonts w:ascii="Arial" w:hAnsi="Arial" w:cs="Arial"/>
          <w:b/>
          <w:bCs/>
          <w:color w:val="000000"/>
          <w:sz w:val="18"/>
          <w:szCs w:val="18"/>
        </w:rPr>
        <w:t>[   ] ne nastopamo s podizvajalci</w:t>
      </w:r>
    </w:p>
    <w:p w14:paraId="626FE1AC" w14:textId="77777777" w:rsidR="00816418" w:rsidRDefault="00816418" w:rsidP="0081641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16418" w14:paraId="1F784AE4"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3164F7" w14:textId="77777777" w:rsidR="00816418" w:rsidRDefault="00816418" w:rsidP="00F847B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FB3DA1" w14:textId="77777777" w:rsidR="00816418" w:rsidRDefault="00816418" w:rsidP="00F847B2">
            <w:r>
              <w:rPr>
                <w:rFonts w:ascii="Arial" w:hAnsi="Arial" w:cs="Arial"/>
                <w:color w:val="000000"/>
                <w:position w:val="-2"/>
                <w:sz w:val="18"/>
                <w:szCs w:val="18"/>
              </w:rPr>
              <w:t> </w:t>
            </w:r>
          </w:p>
        </w:tc>
      </w:tr>
      <w:tr w:rsidR="00816418" w14:paraId="6A292FBD"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DDAFA"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2693F8"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19076132"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4B28754F"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r w:rsidR="00816418" w14:paraId="15457E6F"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194FE9" w14:textId="77777777" w:rsidR="00816418" w:rsidRDefault="00816418" w:rsidP="00F847B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B66D9" w14:textId="77777777" w:rsidR="00816418" w:rsidRDefault="00816418" w:rsidP="00F847B2">
            <w:r>
              <w:rPr>
                <w:rFonts w:ascii="Arial" w:hAnsi="Arial" w:cs="Arial"/>
                <w:color w:val="000000"/>
                <w:position w:val="-2"/>
                <w:sz w:val="18"/>
                <w:szCs w:val="18"/>
              </w:rPr>
              <w:t> </w:t>
            </w:r>
          </w:p>
        </w:tc>
      </w:tr>
      <w:tr w:rsidR="00816418" w14:paraId="1A03D111" w14:textId="77777777" w:rsidTr="00F847B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101582" w14:textId="77777777" w:rsidR="00816418" w:rsidRDefault="00816418" w:rsidP="00F847B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15E402" w14:textId="77777777" w:rsidR="00816418" w:rsidRDefault="00816418" w:rsidP="00F847B2">
            <w:pPr>
              <w:spacing w:before="135" w:after="135"/>
              <w:jc w:val="both"/>
              <w:textAlignment w:val="center"/>
            </w:pPr>
            <w:r>
              <w:rPr>
                <w:rFonts w:ascii="Arial" w:hAnsi="Arial" w:cs="Arial"/>
                <w:color w:val="000000"/>
                <w:position w:val="-2"/>
                <w:sz w:val="18"/>
                <w:szCs w:val="18"/>
              </w:rPr>
              <w:t>Opis del, ki jih bo izvedel podizvajalec:</w:t>
            </w:r>
          </w:p>
          <w:p w14:paraId="2CD8FB04" w14:textId="77777777" w:rsidR="00816418" w:rsidRDefault="00816418" w:rsidP="00F847B2">
            <w:pPr>
              <w:spacing w:before="135" w:after="135"/>
              <w:jc w:val="both"/>
              <w:textAlignment w:val="center"/>
            </w:pPr>
            <w:r>
              <w:rPr>
                <w:rFonts w:ascii="Arial" w:hAnsi="Arial" w:cs="Arial"/>
                <w:color w:val="000000"/>
                <w:position w:val="-2"/>
                <w:sz w:val="18"/>
                <w:szCs w:val="18"/>
              </w:rPr>
              <w:t> </w:t>
            </w:r>
          </w:p>
          <w:p w14:paraId="1B229D93" w14:textId="77777777" w:rsidR="00816418" w:rsidRDefault="00816418" w:rsidP="00F847B2">
            <w:pPr>
              <w:spacing w:before="135" w:after="135"/>
              <w:jc w:val="both"/>
              <w:textAlignment w:val="cente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1F7849A7" w14:textId="77777777" w:rsidR="00816418" w:rsidRDefault="00816418" w:rsidP="0081641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4AE424A" w14:textId="526F46ED" w:rsidR="00816418" w:rsidRDefault="00816418" w:rsidP="00816418">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816418" w14:paraId="40ED87D7" w14:textId="77777777" w:rsidTr="00F847B2">
        <w:tc>
          <w:tcPr>
            <w:tcW w:w="4080" w:type="dxa"/>
            <w:tcMar>
              <w:top w:w="135" w:type="dxa"/>
              <w:bottom w:w="135" w:type="dxa"/>
            </w:tcMar>
            <w:vAlign w:val="center"/>
          </w:tcPr>
          <w:p w14:paraId="0C31FAAF" w14:textId="77777777" w:rsidR="00816418" w:rsidRDefault="00816418" w:rsidP="00F847B2">
            <w:r>
              <w:rPr>
                <w:rFonts w:ascii="Arial" w:hAnsi="Arial" w:cs="Arial"/>
                <w:color w:val="000000"/>
                <w:position w:val="-2"/>
                <w:sz w:val="18"/>
                <w:szCs w:val="18"/>
              </w:rPr>
              <w:t>Kraj in datum:</w:t>
            </w:r>
          </w:p>
        </w:tc>
        <w:tc>
          <w:tcPr>
            <w:tcW w:w="0" w:type="auto"/>
            <w:tcMar>
              <w:top w:w="135" w:type="dxa"/>
              <w:bottom w:w="135" w:type="dxa"/>
            </w:tcMar>
            <w:vAlign w:val="center"/>
          </w:tcPr>
          <w:p w14:paraId="746AD154" w14:textId="77777777" w:rsidR="00816418" w:rsidRDefault="00816418" w:rsidP="00F847B2">
            <w:r>
              <w:rPr>
                <w:rFonts w:ascii="Arial" w:hAnsi="Arial" w:cs="Arial"/>
                <w:color w:val="000000"/>
                <w:position w:val="-2"/>
                <w:sz w:val="18"/>
                <w:szCs w:val="18"/>
              </w:rPr>
              <w:t>Ime in priimek: _____________________</w:t>
            </w:r>
          </w:p>
        </w:tc>
      </w:tr>
      <w:tr w:rsidR="00816418" w14:paraId="3868855C" w14:textId="77777777" w:rsidTr="00F847B2">
        <w:tc>
          <w:tcPr>
            <w:tcW w:w="4080" w:type="dxa"/>
            <w:tcMar>
              <w:top w:w="135" w:type="dxa"/>
              <w:bottom w:w="135" w:type="dxa"/>
            </w:tcMar>
            <w:vAlign w:val="center"/>
          </w:tcPr>
          <w:p w14:paraId="7381148D" w14:textId="77777777" w:rsidR="00816418" w:rsidRDefault="00816418" w:rsidP="00F847B2">
            <w:r>
              <w:rPr>
                <w:rFonts w:ascii="Arial" w:hAnsi="Arial" w:cs="Arial"/>
                <w:color w:val="000000"/>
                <w:position w:val="-2"/>
                <w:sz w:val="18"/>
                <w:szCs w:val="18"/>
              </w:rPr>
              <w:t> </w:t>
            </w:r>
          </w:p>
        </w:tc>
        <w:tc>
          <w:tcPr>
            <w:tcW w:w="0" w:type="auto"/>
            <w:tcMar>
              <w:top w:w="135" w:type="dxa"/>
              <w:bottom w:w="135" w:type="dxa"/>
            </w:tcMar>
            <w:vAlign w:val="center"/>
          </w:tcPr>
          <w:p w14:paraId="39FE5012" w14:textId="77777777" w:rsidR="00816418" w:rsidRDefault="00816418" w:rsidP="00F847B2"/>
          <w:p w14:paraId="6C529D46" w14:textId="77777777" w:rsidR="00816418" w:rsidRDefault="00816418" w:rsidP="00F847B2">
            <w:pPr>
              <w:jc w:val="center"/>
            </w:pPr>
            <w:r>
              <w:rPr>
                <w:rFonts w:ascii="Arial" w:hAnsi="Arial" w:cs="Arial"/>
                <w:color w:val="A9A9A9"/>
                <w:position w:val="-2"/>
                <w:sz w:val="18"/>
                <w:szCs w:val="18"/>
              </w:rPr>
              <w:t>(žig in podpis)</w:t>
            </w:r>
          </w:p>
        </w:tc>
      </w:tr>
    </w:tbl>
    <w:p w14:paraId="1CD0E8E0" w14:textId="77777777" w:rsidR="00816418" w:rsidRDefault="00816418" w:rsidP="0081641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58293AC" w14:textId="77777777" w:rsidR="008C4E6C" w:rsidRDefault="008C4E6C" w:rsidP="008C4E6C"/>
    <w:p w14:paraId="4D67ED19" w14:textId="77777777" w:rsidR="00816418" w:rsidRDefault="00816418" w:rsidP="008C4E6C"/>
    <w:p w14:paraId="26FFBA17" w14:textId="77777777" w:rsidR="00816418" w:rsidRDefault="00816418" w:rsidP="008C4E6C"/>
    <w:p w14:paraId="3B92CE4F" w14:textId="6914E62C" w:rsidR="00816418" w:rsidRDefault="00816418" w:rsidP="00816418">
      <w:pPr>
        <w:spacing w:after="0"/>
        <w:jc w:val="right"/>
        <w:rPr>
          <w:rFonts w:ascii="Arial" w:hAnsi="Arial" w:cs="Arial"/>
          <w:sz w:val="18"/>
          <w:szCs w:val="18"/>
        </w:rPr>
      </w:pPr>
      <w:r w:rsidRPr="00590863">
        <w:rPr>
          <w:rFonts w:ascii="Arial" w:hAnsi="Arial" w:cs="Arial"/>
          <w:sz w:val="18"/>
          <w:szCs w:val="18"/>
        </w:rPr>
        <w:t>Obrazec št: 1</w:t>
      </w:r>
      <w:r w:rsidR="005E0D5B">
        <w:rPr>
          <w:rFonts w:ascii="Arial" w:hAnsi="Arial" w:cs="Arial"/>
          <w:sz w:val="18"/>
          <w:szCs w:val="18"/>
        </w:rPr>
        <w:t>3</w:t>
      </w:r>
    </w:p>
    <w:p w14:paraId="0A019142" w14:textId="77777777" w:rsidR="00816418" w:rsidRPr="00252358" w:rsidRDefault="00816418" w:rsidP="008C4E6C"/>
    <w:p w14:paraId="792E3B4F"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A63796" w14:textId="77777777" w:rsidR="008C4E6C" w:rsidRDefault="008C4E6C" w:rsidP="008C4E6C">
      <w:pPr>
        <w:spacing w:after="120"/>
        <w:rPr>
          <w:rFonts w:ascii="Arial" w:hAnsi="Arial" w:cs="Arial"/>
        </w:rPr>
      </w:pPr>
    </w:p>
    <w:p w14:paraId="6CAF794A" w14:textId="3B025C9D" w:rsidR="000F5454" w:rsidRDefault="008C4E6C">
      <w:pPr>
        <w:spacing w:before="225" w:after="225" w:line="240" w:lineRule="auto"/>
        <w:jc w:val="both"/>
      </w:pPr>
      <w:r>
        <w:rPr>
          <w:rFonts w:ascii="Arial" w:hAnsi="Arial" w:cs="Arial"/>
          <w:color w:val="000000"/>
          <w:sz w:val="18"/>
          <w:szCs w:val="18"/>
        </w:rPr>
        <w:t xml:space="preserve">V zvezi z javnim naročilom </w:t>
      </w:r>
      <w:r w:rsidR="008C564F" w:rsidRPr="008C564F">
        <w:rPr>
          <w:rFonts w:ascii="Arial" w:hAnsi="Arial" w:cs="Arial"/>
          <w:b/>
          <w:color w:val="000000"/>
          <w:sz w:val="18"/>
          <w:szCs w:val="18"/>
        </w:rPr>
        <w:t>»</w:t>
      </w:r>
      <w:r w:rsidR="006635B9" w:rsidRPr="006635B9">
        <w:rPr>
          <w:rFonts w:ascii="Arial" w:hAnsi="Arial" w:cs="Arial"/>
          <w:b/>
          <w:color w:val="000000"/>
          <w:sz w:val="18"/>
          <w:szCs w:val="18"/>
        </w:rPr>
        <w:t>Izbira izvajalca za izvedbo prevozov osnovnošolskih otrok v Občini Prevalje v šolskem letu 2026/2027 in 2027/2028 za sklop 3: Izvajanje prevoza osnovnošolskih otrok na relaciji Šentanel</w:t>
      </w:r>
      <w:r w:rsidR="008C564F" w:rsidRPr="008C564F">
        <w:rPr>
          <w:rFonts w:ascii="Arial" w:hAnsi="Arial" w:cs="Arial"/>
          <w:b/>
          <w:color w:val="000000"/>
          <w:sz w:val="18"/>
          <w:szCs w:val="18"/>
        </w:rPr>
        <w:t>«</w:t>
      </w:r>
      <w:r>
        <w:rPr>
          <w:rFonts w:ascii="Arial" w:hAnsi="Arial" w:cs="Arial"/>
          <w:color w:val="000000"/>
          <w:sz w:val="18"/>
          <w:szCs w:val="18"/>
        </w:rPr>
        <w:t>,</w:t>
      </w:r>
    </w:p>
    <w:p w14:paraId="22CCF935" w14:textId="77777777" w:rsidR="000F5454" w:rsidRDefault="008C4E6C">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w:t>
      </w:r>
      <w:r w:rsidR="00CF1296">
        <w:rPr>
          <w:rFonts w:ascii="Arial" w:hAnsi="Arial" w:cs="Arial"/>
          <w:color w:val="000000"/>
          <w:sz w:val="18"/>
          <w:szCs w:val="18"/>
        </w:rPr>
        <w:t>s storitvami</w:t>
      </w:r>
      <w:r>
        <w:rPr>
          <w:rFonts w:ascii="Arial" w:hAnsi="Arial" w:cs="Arial"/>
          <w:color w:val="000000"/>
          <w:sz w:val="18"/>
          <w:szCs w:val="18"/>
        </w:rPr>
        <w:t xml:space="preserve"> v vrednosti _______________ EUR v skladu z razpisnimi pogoji.</w:t>
      </w:r>
    </w:p>
    <w:p w14:paraId="2C811A55" w14:textId="77777777" w:rsidR="000F5454" w:rsidRDefault="008C4E6C">
      <w:pPr>
        <w:spacing w:before="225" w:after="225" w:line="240" w:lineRule="auto"/>
        <w:jc w:val="both"/>
      </w:pPr>
      <w:r>
        <w:rPr>
          <w:rFonts w:ascii="Arial" w:hAnsi="Arial" w:cs="Arial"/>
          <w:color w:val="000000"/>
          <w:sz w:val="18"/>
          <w:szCs w:val="18"/>
        </w:rPr>
        <w:t>Izjavljamo (ustrezno označi):</w:t>
      </w:r>
    </w:p>
    <w:p w14:paraId="6FDBEB91" w14:textId="77777777" w:rsidR="000F5454" w:rsidRDefault="008C4E6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2E91ED2" w14:textId="77777777" w:rsidR="000F5454" w:rsidRDefault="008C4E6C">
      <w:pPr>
        <w:spacing w:before="225" w:after="225" w:line="240" w:lineRule="auto"/>
        <w:jc w:val="both"/>
      </w:pPr>
      <w:r>
        <w:rPr>
          <w:rFonts w:ascii="Arial" w:hAnsi="Arial" w:cs="Arial"/>
          <w:color w:val="000000"/>
          <w:sz w:val="18"/>
          <w:szCs w:val="18"/>
        </w:rPr>
        <w:t>[   ] NE zahtevamo izvedbe neposrednih plačil.</w:t>
      </w:r>
    </w:p>
    <w:p w14:paraId="245055F4" w14:textId="77777777" w:rsidR="000F5454" w:rsidRDefault="008C4E6C">
      <w:pPr>
        <w:spacing w:before="225" w:after="225" w:line="240" w:lineRule="auto"/>
        <w:jc w:val="both"/>
      </w:pPr>
      <w:r>
        <w:rPr>
          <w:rFonts w:ascii="Arial" w:hAnsi="Arial" w:cs="Arial"/>
          <w:color w:val="000000"/>
          <w:sz w:val="18"/>
          <w:szCs w:val="18"/>
        </w:rPr>
        <w:t> </w:t>
      </w:r>
    </w:p>
    <w:p w14:paraId="38FE2830" w14:textId="77777777" w:rsidR="000F5454" w:rsidRDefault="008C4E6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454" w14:paraId="07163D81" w14:textId="77777777">
        <w:tc>
          <w:tcPr>
            <w:tcW w:w="4080" w:type="dxa"/>
            <w:tcMar>
              <w:top w:w="75" w:type="dxa"/>
              <w:bottom w:w="75" w:type="dxa"/>
            </w:tcMar>
            <w:vAlign w:val="center"/>
          </w:tcPr>
          <w:p w14:paraId="09589C46"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276FCCF3" w14:textId="77777777" w:rsidR="000F5454" w:rsidRDefault="008C4E6C">
            <w:r>
              <w:rPr>
                <w:rFonts w:ascii="Arial" w:hAnsi="Arial" w:cs="Arial"/>
                <w:color w:val="000000"/>
                <w:position w:val="-2"/>
                <w:sz w:val="18"/>
                <w:szCs w:val="18"/>
              </w:rPr>
              <w:t>Ime in priimek: _____________________</w:t>
            </w:r>
          </w:p>
        </w:tc>
      </w:tr>
      <w:tr w:rsidR="000F5454" w14:paraId="56C30C95" w14:textId="77777777">
        <w:tc>
          <w:tcPr>
            <w:tcW w:w="4080" w:type="dxa"/>
            <w:tcMar>
              <w:top w:w="75" w:type="dxa"/>
              <w:bottom w:w="75" w:type="dxa"/>
            </w:tcMar>
            <w:vAlign w:val="center"/>
          </w:tcPr>
          <w:p w14:paraId="7B422C51"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34AB10F1" w14:textId="77777777" w:rsidR="000F5454" w:rsidRDefault="000F5454"/>
          <w:p w14:paraId="21B5CE96" w14:textId="77777777" w:rsidR="000F5454" w:rsidRDefault="008C4E6C">
            <w:pPr>
              <w:jc w:val="center"/>
            </w:pPr>
            <w:r>
              <w:rPr>
                <w:rFonts w:ascii="Arial" w:hAnsi="Arial" w:cs="Arial"/>
                <w:color w:val="A9A9A9"/>
                <w:position w:val="-2"/>
                <w:sz w:val="18"/>
                <w:szCs w:val="18"/>
              </w:rPr>
              <w:t>(žig in podpis)</w:t>
            </w:r>
          </w:p>
        </w:tc>
      </w:tr>
    </w:tbl>
    <w:p w14:paraId="13C6A3E5" w14:textId="77777777" w:rsidR="000F5454" w:rsidRDefault="008C4E6C">
      <w:pPr>
        <w:spacing w:before="225" w:after="225" w:line="240" w:lineRule="auto"/>
        <w:jc w:val="both"/>
      </w:pPr>
      <w:r>
        <w:rPr>
          <w:rFonts w:ascii="Arial" w:hAnsi="Arial" w:cs="Arial"/>
          <w:color w:val="000000"/>
          <w:sz w:val="18"/>
          <w:szCs w:val="18"/>
        </w:rPr>
        <w:t> </w:t>
      </w:r>
    </w:p>
    <w:p w14:paraId="468A5405" w14:textId="77777777" w:rsidR="000F5454" w:rsidRDefault="008C4E6C">
      <w:pPr>
        <w:spacing w:before="225" w:after="225" w:line="240" w:lineRule="auto"/>
        <w:jc w:val="both"/>
      </w:pPr>
      <w:r>
        <w:rPr>
          <w:rFonts w:ascii="Arial" w:hAnsi="Arial" w:cs="Arial"/>
          <w:color w:val="000000"/>
          <w:sz w:val="18"/>
          <w:szCs w:val="18"/>
        </w:rPr>
        <w:t> </w:t>
      </w:r>
    </w:p>
    <w:p w14:paraId="43C616C3" w14:textId="77777777" w:rsidR="000F5454" w:rsidRDefault="008C4E6C">
      <w:pPr>
        <w:spacing w:before="225" w:after="225" w:line="240" w:lineRule="auto"/>
        <w:jc w:val="both"/>
      </w:pPr>
      <w:r>
        <w:rPr>
          <w:rFonts w:ascii="Arial" w:hAnsi="Arial" w:cs="Arial"/>
          <w:color w:val="000000"/>
          <w:sz w:val="18"/>
          <w:szCs w:val="18"/>
        </w:rPr>
        <w:t> </w:t>
      </w:r>
    </w:p>
    <w:p w14:paraId="2164139A" w14:textId="77777777" w:rsidR="000F5454" w:rsidRDefault="008C4E6C">
      <w:pPr>
        <w:spacing w:before="225" w:after="225" w:line="240" w:lineRule="auto"/>
        <w:jc w:val="both"/>
      </w:pPr>
      <w:r>
        <w:rPr>
          <w:rFonts w:ascii="Arial" w:hAnsi="Arial" w:cs="Arial"/>
          <w:b/>
          <w:bCs/>
          <w:i/>
          <w:iCs/>
          <w:color w:val="000000"/>
          <w:sz w:val="18"/>
          <w:szCs w:val="18"/>
          <w:u w:val="single"/>
        </w:rPr>
        <w:t>Opomba:</w:t>
      </w:r>
    </w:p>
    <w:p w14:paraId="1750CFD8" w14:textId="77777777" w:rsidR="000F5454" w:rsidRDefault="008C4E6C" w:rsidP="00816418">
      <w:pPr>
        <w:spacing w:before="225" w:after="225" w:line="240" w:lineRule="auto"/>
        <w:jc w:val="both"/>
        <w:sectPr w:rsidR="000F5454" w:rsidSect="008C4E6C">
          <w:footerReference w:type="default" r:id="rId26"/>
          <w:pgSz w:w="11906" w:h="16838"/>
          <w:pgMar w:top="1418" w:right="1418" w:bottom="1418" w:left="1418" w:header="567" w:footer="596" w:gutter="0"/>
          <w:cols w:space="708"/>
          <w:docGrid w:linePitch="360"/>
        </w:sectPr>
      </w:pPr>
      <w:r>
        <w:rPr>
          <w:rFonts w:ascii="Arial" w:hAnsi="Arial" w:cs="Arial"/>
          <w:i/>
          <w:iCs/>
          <w:color w:val="000000"/>
          <w:sz w:val="18"/>
          <w:szCs w:val="18"/>
        </w:rPr>
        <w:t>V primeru večjega števila podizvajalcev se obrazec fotokopira.</w:t>
      </w:r>
    </w:p>
    <w:p w14:paraId="12423D3B" w14:textId="5ED700B3" w:rsidR="008C4E6C" w:rsidRPr="00590863" w:rsidRDefault="008C4E6C" w:rsidP="008C4E6C">
      <w:pPr>
        <w:spacing w:after="0"/>
        <w:jc w:val="right"/>
        <w:rPr>
          <w:rFonts w:ascii="Arial" w:hAnsi="Arial" w:cs="Arial"/>
          <w:sz w:val="18"/>
          <w:szCs w:val="18"/>
        </w:rPr>
      </w:pPr>
      <w:r w:rsidRPr="00590863">
        <w:rPr>
          <w:rFonts w:ascii="Arial" w:hAnsi="Arial" w:cs="Arial"/>
          <w:sz w:val="18"/>
          <w:szCs w:val="18"/>
        </w:rPr>
        <w:lastRenderedPageBreak/>
        <w:t>Obrazec št: 1</w:t>
      </w:r>
      <w:r w:rsidR="005E0D5B">
        <w:rPr>
          <w:rFonts w:ascii="Arial" w:hAnsi="Arial" w:cs="Arial"/>
          <w:sz w:val="18"/>
          <w:szCs w:val="18"/>
        </w:rPr>
        <w:t>4</w:t>
      </w:r>
    </w:p>
    <w:p w14:paraId="1233B6E9" w14:textId="77777777" w:rsidR="008C4E6C" w:rsidRPr="00252358" w:rsidRDefault="008C4E6C" w:rsidP="008C4E6C"/>
    <w:p w14:paraId="64FCBE24" w14:textId="77777777" w:rsidR="008C4E6C" w:rsidRDefault="008C4E6C" w:rsidP="008C4E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F175F71" w14:textId="77777777" w:rsidR="008C4E6C" w:rsidRDefault="008C4E6C" w:rsidP="008C4E6C">
      <w:pPr>
        <w:spacing w:after="120"/>
        <w:rPr>
          <w:rFonts w:ascii="Arial" w:hAnsi="Arial" w:cs="Arial"/>
        </w:rPr>
      </w:pPr>
    </w:p>
    <w:p w14:paraId="4EB54F43" w14:textId="77777777" w:rsidR="000F5454" w:rsidRDefault="008C4E6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AE95AF" w14:textId="77777777" w:rsidR="000F5454" w:rsidRDefault="008C4E6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286319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113F7" w14:textId="77777777" w:rsidR="000F5454" w:rsidRDefault="008C4E6C">
            <w:pPr>
              <w:spacing w:before="135" w:after="135"/>
              <w:jc w:val="both"/>
              <w:textAlignment w:val="center"/>
            </w:pPr>
            <w:r>
              <w:rPr>
                <w:rFonts w:ascii="Arial" w:hAnsi="Arial" w:cs="Arial"/>
                <w:b/>
                <w:bCs/>
                <w:color w:val="000000"/>
                <w:position w:val="-2"/>
                <w:sz w:val="18"/>
                <w:szCs w:val="18"/>
              </w:rPr>
              <w:t>Ime in priimek</w:t>
            </w:r>
          </w:p>
          <w:p w14:paraId="5457F02D"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4CA5DB85" w14:textId="77777777" w:rsidR="000F5454" w:rsidRDefault="008C4E6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349BF" w14:textId="77777777" w:rsidR="000F5454" w:rsidRDefault="008C4E6C">
            <w:pPr>
              <w:spacing w:before="135" w:after="135"/>
              <w:jc w:val="both"/>
              <w:textAlignment w:val="center"/>
            </w:pPr>
            <w:r>
              <w:rPr>
                <w:rFonts w:ascii="Arial" w:hAnsi="Arial" w:cs="Arial"/>
                <w:b/>
                <w:bCs/>
                <w:color w:val="000000"/>
                <w:position w:val="-2"/>
                <w:sz w:val="18"/>
                <w:szCs w:val="18"/>
              </w:rPr>
              <w:t>Naslov prebivališča</w:t>
            </w:r>
          </w:p>
          <w:p w14:paraId="5790E25A"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6C4878D9"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11B16" w14:textId="77777777" w:rsidR="000F5454" w:rsidRDefault="008C4E6C">
            <w:pPr>
              <w:spacing w:before="135" w:after="135"/>
              <w:jc w:val="both"/>
              <w:textAlignment w:val="center"/>
            </w:pPr>
            <w:r>
              <w:rPr>
                <w:rFonts w:ascii="Arial" w:hAnsi="Arial" w:cs="Arial"/>
                <w:b/>
                <w:bCs/>
                <w:color w:val="000000"/>
                <w:position w:val="-2"/>
                <w:sz w:val="18"/>
                <w:szCs w:val="18"/>
              </w:rPr>
              <w:t>Delež lastništva</w:t>
            </w:r>
          </w:p>
          <w:p w14:paraId="4988F761" w14:textId="77777777" w:rsidR="000F5454" w:rsidRDefault="008C4E6C">
            <w:pPr>
              <w:spacing w:before="135" w:after="135"/>
              <w:jc w:val="both"/>
              <w:textAlignment w:val="center"/>
            </w:pPr>
            <w:r>
              <w:rPr>
                <w:rFonts w:ascii="Arial" w:hAnsi="Arial" w:cs="Arial"/>
                <w:b/>
                <w:bCs/>
                <w:color w:val="000000"/>
                <w:position w:val="-2"/>
                <w:sz w:val="18"/>
                <w:szCs w:val="18"/>
              </w:rPr>
              <w:t>ali</w:t>
            </w:r>
          </w:p>
          <w:p w14:paraId="26871CA8"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688D66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212A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227E2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DED1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4E5FA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55F2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04BB5"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55836"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757344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0C214"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24C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FB081"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623D8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B03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51143"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404AB"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3847EC40" w14:textId="77777777" w:rsidR="000F5454" w:rsidRDefault="008C4E6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454" w14:paraId="02BABB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F2FA3" w14:textId="77777777" w:rsidR="000F5454" w:rsidRDefault="008C4E6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358A2" w14:textId="77777777" w:rsidR="000F5454" w:rsidRDefault="008C4E6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BFF36" w14:textId="77777777" w:rsidR="000F5454" w:rsidRDefault="008C4E6C">
            <w:pPr>
              <w:spacing w:before="135" w:after="135"/>
              <w:jc w:val="both"/>
              <w:textAlignment w:val="center"/>
            </w:pPr>
            <w:r>
              <w:rPr>
                <w:rFonts w:ascii="Arial" w:hAnsi="Arial" w:cs="Arial"/>
                <w:b/>
                <w:bCs/>
                <w:color w:val="000000"/>
                <w:position w:val="-2"/>
                <w:sz w:val="18"/>
                <w:szCs w:val="18"/>
              </w:rPr>
              <w:t>Delež lastništva gospodarskega subjekta</w:t>
            </w:r>
          </w:p>
        </w:tc>
      </w:tr>
      <w:tr w:rsidR="000F5454" w14:paraId="5CA909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8FA2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39DC"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28F88"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6A507F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B82F"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BDD22"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F3713"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55D35D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B735D"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57067"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61369" w14:textId="77777777" w:rsidR="000F5454" w:rsidRDefault="008C4E6C">
            <w:pPr>
              <w:spacing w:before="135" w:after="135"/>
              <w:jc w:val="both"/>
              <w:textAlignment w:val="center"/>
            </w:pPr>
            <w:r>
              <w:rPr>
                <w:rFonts w:ascii="Arial" w:hAnsi="Arial" w:cs="Arial"/>
                <w:color w:val="000000"/>
                <w:position w:val="-2"/>
                <w:sz w:val="18"/>
                <w:szCs w:val="18"/>
              </w:rPr>
              <w:t> </w:t>
            </w:r>
          </w:p>
        </w:tc>
      </w:tr>
      <w:tr w:rsidR="000F5454" w14:paraId="26E565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7578A"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600A8" w14:textId="77777777" w:rsidR="000F5454" w:rsidRDefault="008C4E6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3F75D" w14:textId="77777777" w:rsidR="000F5454" w:rsidRDefault="008C4E6C">
            <w:pPr>
              <w:spacing w:before="135" w:after="135"/>
              <w:jc w:val="both"/>
              <w:textAlignment w:val="center"/>
            </w:pPr>
            <w:r>
              <w:rPr>
                <w:rFonts w:ascii="Arial" w:hAnsi="Arial" w:cs="Arial"/>
                <w:color w:val="000000"/>
                <w:position w:val="-2"/>
                <w:sz w:val="18"/>
                <w:szCs w:val="18"/>
              </w:rPr>
              <w:t> </w:t>
            </w:r>
          </w:p>
        </w:tc>
      </w:tr>
    </w:tbl>
    <w:p w14:paraId="4971F599" w14:textId="77777777" w:rsidR="000F5454" w:rsidRDefault="008C4E6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5454" w14:paraId="58B3FBD2" w14:textId="77777777">
        <w:tc>
          <w:tcPr>
            <w:tcW w:w="4080" w:type="dxa"/>
            <w:tcMar>
              <w:top w:w="75" w:type="dxa"/>
              <w:bottom w:w="75" w:type="dxa"/>
            </w:tcMar>
            <w:vAlign w:val="center"/>
          </w:tcPr>
          <w:p w14:paraId="33E7BBFC" w14:textId="77777777" w:rsidR="000F5454" w:rsidRDefault="008C4E6C">
            <w:r>
              <w:rPr>
                <w:rFonts w:ascii="Arial" w:hAnsi="Arial" w:cs="Arial"/>
                <w:color w:val="000000"/>
                <w:position w:val="-2"/>
                <w:sz w:val="18"/>
                <w:szCs w:val="18"/>
              </w:rPr>
              <w:t>Kraj in datum:</w:t>
            </w:r>
          </w:p>
        </w:tc>
        <w:tc>
          <w:tcPr>
            <w:tcW w:w="0" w:type="auto"/>
            <w:tcMar>
              <w:top w:w="75" w:type="dxa"/>
              <w:bottom w:w="75" w:type="dxa"/>
            </w:tcMar>
            <w:vAlign w:val="center"/>
          </w:tcPr>
          <w:p w14:paraId="5C237E5F" w14:textId="77777777" w:rsidR="000F5454" w:rsidRDefault="008C4E6C">
            <w:r>
              <w:rPr>
                <w:rFonts w:ascii="Arial" w:hAnsi="Arial" w:cs="Arial"/>
                <w:color w:val="000000"/>
                <w:position w:val="-2"/>
                <w:sz w:val="18"/>
                <w:szCs w:val="18"/>
              </w:rPr>
              <w:t>Ime in priimek: _____________________</w:t>
            </w:r>
          </w:p>
        </w:tc>
      </w:tr>
      <w:tr w:rsidR="000F5454" w14:paraId="55386E85" w14:textId="77777777">
        <w:tc>
          <w:tcPr>
            <w:tcW w:w="4080" w:type="dxa"/>
            <w:tcMar>
              <w:top w:w="75" w:type="dxa"/>
              <w:bottom w:w="75" w:type="dxa"/>
            </w:tcMar>
            <w:vAlign w:val="center"/>
          </w:tcPr>
          <w:p w14:paraId="0BD0840E" w14:textId="77777777" w:rsidR="000F5454" w:rsidRDefault="008C4E6C">
            <w:r>
              <w:rPr>
                <w:rFonts w:ascii="Arial" w:hAnsi="Arial" w:cs="Arial"/>
                <w:color w:val="000000"/>
                <w:position w:val="-2"/>
                <w:sz w:val="18"/>
                <w:szCs w:val="18"/>
              </w:rPr>
              <w:t> </w:t>
            </w:r>
          </w:p>
        </w:tc>
        <w:tc>
          <w:tcPr>
            <w:tcW w:w="0" w:type="auto"/>
            <w:tcMar>
              <w:top w:w="75" w:type="dxa"/>
              <w:bottom w:w="75" w:type="dxa"/>
            </w:tcMar>
            <w:vAlign w:val="center"/>
          </w:tcPr>
          <w:p w14:paraId="5966BB9D" w14:textId="77777777" w:rsidR="000F5454" w:rsidRDefault="008C4E6C">
            <w:pPr>
              <w:jc w:val="center"/>
            </w:pPr>
            <w:r>
              <w:rPr>
                <w:rFonts w:ascii="Arial" w:hAnsi="Arial" w:cs="Arial"/>
                <w:color w:val="000000"/>
                <w:position w:val="-2"/>
                <w:sz w:val="18"/>
                <w:szCs w:val="18"/>
              </w:rPr>
              <w:t>(žig in podpis)</w:t>
            </w:r>
          </w:p>
        </w:tc>
      </w:tr>
    </w:tbl>
    <w:p w14:paraId="70F4C126" w14:textId="77777777" w:rsidR="000F5454" w:rsidRDefault="008C4E6C">
      <w:pPr>
        <w:spacing w:before="225" w:after="225" w:line="240" w:lineRule="auto"/>
        <w:jc w:val="both"/>
      </w:pPr>
      <w:r>
        <w:rPr>
          <w:rFonts w:ascii="Arial" w:hAnsi="Arial" w:cs="Arial"/>
          <w:color w:val="000000"/>
          <w:sz w:val="18"/>
          <w:szCs w:val="18"/>
        </w:rPr>
        <w:t> </w:t>
      </w:r>
    </w:p>
    <w:p w14:paraId="78A2D107" w14:textId="77777777" w:rsidR="000F5454" w:rsidRDefault="008C4E6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939EE0F" w14:textId="77777777" w:rsidR="000F5454" w:rsidRDefault="000F5454">
      <w:pPr>
        <w:sectPr w:rsidR="000F5454" w:rsidSect="008C4E6C">
          <w:footerReference w:type="default" r:id="rId27"/>
          <w:pgSz w:w="11906" w:h="16838"/>
          <w:pgMar w:top="1418" w:right="1418" w:bottom="1418" w:left="1418" w:header="567" w:footer="596" w:gutter="0"/>
          <w:cols w:space="708"/>
          <w:docGrid w:linePitch="360"/>
        </w:sectPr>
      </w:pPr>
    </w:p>
    <w:p w14:paraId="5E6E7A4F" w14:textId="66FCD659" w:rsidR="008C4E6C" w:rsidRPr="00116091" w:rsidRDefault="006F7F87" w:rsidP="008C4E6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1 - </w:t>
      </w:r>
      <w:r w:rsidR="008C4E6C">
        <w:rPr>
          <w:rFonts w:ascii="Arial" w:hAnsi="Arial" w:cs="Arial"/>
          <w:color w:val="FFFFFF" w:themeColor="background1"/>
        </w:rPr>
        <w:t>Vzorec pogodbe</w:t>
      </w:r>
    </w:p>
    <w:p w14:paraId="4F56FFC4" w14:textId="77777777" w:rsidR="008C4E6C" w:rsidRDefault="008C4E6C" w:rsidP="008C4E6C">
      <w:pPr>
        <w:rPr>
          <w:rFonts w:ascii="Arial" w:hAnsi="Arial" w:cs="Arial"/>
        </w:rPr>
      </w:pPr>
    </w:p>
    <w:p w14:paraId="579EDE97"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NAROČNIK: OBČINA PREVALJE,</w:t>
      </w:r>
      <w:r w:rsidRPr="00912995">
        <w:rPr>
          <w:rFonts w:ascii="Arial" w:eastAsia="Times New Roman" w:hAnsi="Arial" w:cs="Arial"/>
          <w:sz w:val="18"/>
          <w:szCs w:val="18"/>
          <w:lang w:eastAsia="sl-SI"/>
        </w:rPr>
        <w:t xml:space="preserve"> Trg 2 A, 2391 Prevalje, ki ga zastopa župan občine dr. Matija TASIČ, (v nadaljevanju: naročnik)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7963C6B5" w14:textId="77777777" w:rsidTr="00F847B2">
        <w:tc>
          <w:tcPr>
            <w:tcW w:w="3300" w:type="dxa"/>
            <w:tcMar>
              <w:top w:w="0" w:type="auto"/>
              <w:bottom w:w="0" w:type="auto"/>
            </w:tcMar>
            <w:vAlign w:val="center"/>
          </w:tcPr>
          <w:p w14:paraId="04CE1F46"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Mar>
              <w:top w:w="0" w:type="auto"/>
              <w:bottom w:w="0" w:type="auto"/>
            </w:tcMar>
            <w:vAlign w:val="center"/>
          </w:tcPr>
          <w:p w14:paraId="729280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1357719000</w:t>
            </w:r>
          </w:p>
        </w:tc>
      </w:tr>
      <w:tr w:rsidR="00912995" w:rsidRPr="00912995" w14:paraId="1827AE3A" w14:textId="77777777" w:rsidTr="00F847B2">
        <w:tc>
          <w:tcPr>
            <w:tcW w:w="3300" w:type="dxa"/>
            <w:tcMar>
              <w:top w:w="0" w:type="auto"/>
              <w:bottom w:w="0" w:type="auto"/>
            </w:tcMar>
            <w:vAlign w:val="center"/>
          </w:tcPr>
          <w:p w14:paraId="03CAFB61"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Mar>
              <w:top w:w="0" w:type="auto"/>
              <w:bottom w:w="0" w:type="auto"/>
            </w:tcMar>
            <w:vAlign w:val="center"/>
          </w:tcPr>
          <w:p w14:paraId="1D1A61D3"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SI 28520513</w:t>
            </w:r>
          </w:p>
        </w:tc>
      </w:tr>
      <w:tr w:rsidR="00912995" w:rsidRPr="00912995" w14:paraId="13ADD365" w14:textId="77777777" w:rsidTr="00F847B2">
        <w:tc>
          <w:tcPr>
            <w:tcW w:w="3300" w:type="dxa"/>
            <w:tcMar>
              <w:top w:w="0" w:type="auto"/>
              <w:bottom w:w="0" w:type="auto"/>
            </w:tcMar>
            <w:vAlign w:val="center"/>
          </w:tcPr>
          <w:p w14:paraId="4553A0FD"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c>
          <w:tcPr>
            <w:tcW w:w="0" w:type="auto"/>
            <w:tcMar>
              <w:top w:w="0" w:type="auto"/>
              <w:bottom w:w="0" w:type="auto"/>
            </w:tcMar>
            <w:vAlign w:val="center"/>
          </w:tcPr>
          <w:p w14:paraId="3453F369" w14:textId="77777777" w:rsidR="00912995" w:rsidRPr="00912995" w:rsidRDefault="00912995" w:rsidP="00C20CD1">
            <w:pPr>
              <w:tabs>
                <w:tab w:val="left" w:pos="426"/>
              </w:tabs>
              <w:suppressAutoHyphens/>
              <w:rPr>
                <w:rFonts w:ascii="Arial" w:eastAsia="Times New Roman" w:hAnsi="Arial" w:cs="Arial"/>
                <w:sz w:val="18"/>
                <w:szCs w:val="18"/>
                <w:lang w:eastAsia="sl-SI"/>
              </w:rPr>
            </w:pPr>
          </w:p>
        </w:tc>
      </w:tr>
    </w:tbl>
    <w:p w14:paraId="0E9391C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in</w:t>
      </w:r>
    </w:p>
    <w:p w14:paraId="4E4C28B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AC35291" w14:textId="77777777" w:rsidR="00912995" w:rsidRPr="00912995" w:rsidRDefault="00912995" w:rsidP="00C20CD1">
      <w:pPr>
        <w:tabs>
          <w:tab w:val="left" w:pos="426"/>
        </w:tabs>
        <w:suppressAutoHyphens/>
        <w:spacing w:after="0" w:line="240" w:lineRule="auto"/>
        <w:rPr>
          <w:rFonts w:ascii="Arial" w:eastAsia="Times New Roman" w:hAnsi="Arial" w:cs="Arial"/>
          <w:sz w:val="18"/>
          <w:szCs w:val="18"/>
          <w:lang w:eastAsia="sl-SI"/>
        </w:rPr>
      </w:pPr>
      <w:r w:rsidRPr="00912995">
        <w:rPr>
          <w:rFonts w:ascii="Arial" w:eastAsia="Times New Roman" w:hAnsi="Arial" w:cs="Arial"/>
          <w:b/>
          <w:sz w:val="18"/>
          <w:szCs w:val="18"/>
          <w:lang w:eastAsia="sl-SI"/>
        </w:rPr>
        <w:t>IZVAJALEC</w:t>
      </w:r>
      <w:r w:rsidRPr="00912995">
        <w:rPr>
          <w:rFonts w:ascii="Arial" w:eastAsia="Times New Roman" w:hAnsi="Arial" w:cs="Arial"/>
          <w:sz w:val="18"/>
          <w:szCs w:val="18"/>
          <w:lang w:eastAsia="sl-SI"/>
        </w:rPr>
        <w:t xml:space="preserve">: ___________________________________, ki ga zastopa _______________________________, (v nadaljevanju: prevoznik)  </w:t>
      </w:r>
    </w:p>
    <w:tbl>
      <w:tblPr>
        <w:tblStyle w:val="NormalTablePHPDOCX"/>
        <w:tblW w:w="3500" w:type="pct"/>
        <w:tblInd w:w="108" w:type="dxa"/>
        <w:tblLook w:val="04A0" w:firstRow="1" w:lastRow="0" w:firstColumn="1" w:lastColumn="0" w:noHBand="0" w:noVBand="1"/>
      </w:tblPr>
      <w:tblGrid>
        <w:gridCol w:w="3300"/>
        <w:gridCol w:w="3050"/>
      </w:tblGrid>
      <w:tr w:rsidR="00912995" w:rsidRPr="00912995" w14:paraId="6FE64915" w14:textId="77777777" w:rsidTr="00F847B2">
        <w:tc>
          <w:tcPr>
            <w:tcW w:w="3300" w:type="dxa"/>
            <w:tcMar>
              <w:top w:w="0" w:type="auto"/>
              <w:bottom w:w="0" w:type="auto"/>
            </w:tcMar>
            <w:vAlign w:val="center"/>
          </w:tcPr>
          <w:p w14:paraId="12436D34"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Matična številka:</w:t>
            </w:r>
          </w:p>
        </w:tc>
        <w:tc>
          <w:tcPr>
            <w:tcW w:w="0" w:type="auto"/>
            <w:tcBorders>
              <w:bottom w:val="single" w:sz="5" w:space="0" w:color="000000"/>
            </w:tcBorders>
            <w:tcMar>
              <w:top w:w="0" w:type="auto"/>
              <w:bottom w:w="0" w:type="auto"/>
            </w:tcMar>
            <w:vAlign w:val="center"/>
          </w:tcPr>
          <w:p w14:paraId="3FC12647"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r w:rsidR="00912995" w:rsidRPr="00912995" w14:paraId="6F269EF1" w14:textId="77777777" w:rsidTr="00F847B2">
        <w:tc>
          <w:tcPr>
            <w:tcW w:w="3300" w:type="dxa"/>
            <w:tcMar>
              <w:top w:w="0" w:type="auto"/>
              <w:bottom w:w="0" w:type="auto"/>
            </w:tcMar>
            <w:vAlign w:val="center"/>
          </w:tcPr>
          <w:p w14:paraId="708E9BEB"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Identifikacijska številka (ID za DDV):</w:t>
            </w:r>
          </w:p>
        </w:tc>
        <w:tc>
          <w:tcPr>
            <w:tcW w:w="0" w:type="auto"/>
            <w:tcBorders>
              <w:bottom w:val="single" w:sz="5" w:space="0" w:color="000000"/>
            </w:tcBorders>
            <w:tcMar>
              <w:top w:w="0" w:type="auto"/>
              <w:bottom w:w="0" w:type="auto"/>
            </w:tcMar>
            <w:vAlign w:val="center"/>
          </w:tcPr>
          <w:p w14:paraId="2A0078CA" w14:textId="77777777" w:rsidR="00912995" w:rsidRPr="00912995" w:rsidRDefault="00912995" w:rsidP="00C20CD1">
            <w:pPr>
              <w:tabs>
                <w:tab w:val="left" w:pos="426"/>
              </w:tabs>
              <w:suppressAutoHyphens/>
              <w:rPr>
                <w:rFonts w:ascii="Arial" w:eastAsia="Times New Roman" w:hAnsi="Arial" w:cs="Arial"/>
                <w:sz w:val="18"/>
                <w:szCs w:val="18"/>
                <w:lang w:eastAsia="sl-SI"/>
              </w:rPr>
            </w:pPr>
            <w:r w:rsidRPr="00912995">
              <w:rPr>
                <w:rFonts w:ascii="Arial" w:eastAsia="Times New Roman" w:hAnsi="Arial" w:cs="Arial"/>
                <w:sz w:val="18"/>
                <w:szCs w:val="18"/>
                <w:lang w:eastAsia="sl-SI"/>
              </w:rPr>
              <w:t> </w:t>
            </w:r>
          </w:p>
        </w:tc>
      </w:tr>
    </w:tbl>
    <w:p w14:paraId="37AC8148" w14:textId="77777777" w:rsidR="00912995" w:rsidRPr="00912995" w:rsidRDefault="00912995" w:rsidP="00912995">
      <w:pPr>
        <w:jc w:val="both"/>
        <w:rPr>
          <w:rFonts w:ascii="Arial" w:hAnsi="Arial" w:cs="Arial"/>
          <w:sz w:val="18"/>
          <w:szCs w:val="18"/>
        </w:rPr>
      </w:pPr>
    </w:p>
    <w:p w14:paraId="6FE87933" w14:textId="77777777" w:rsidR="00912995" w:rsidRPr="00912995" w:rsidRDefault="00912995" w:rsidP="00912995">
      <w:pPr>
        <w:jc w:val="both"/>
        <w:rPr>
          <w:rFonts w:ascii="Arial" w:hAnsi="Arial" w:cs="Arial"/>
          <w:sz w:val="18"/>
          <w:szCs w:val="18"/>
        </w:rPr>
      </w:pPr>
      <w:r w:rsidRPr="00912995">
        <w:rPr>
          <w:rFonts w:ascii="Arial" w:hAnsi="Arial" w:cs="Arial"/>
          <w:sz w:val="18"/>
          <w:szCs w:val="18"/>
        </w:rPr>
        <w:t>skleneta</w:t>
      </w:r>
    </w:p>
    <w:p w14:paraId="447E95C2" w14:textId="77777777" w:rsidR="00912995" w:rsidRPr="004274B5" w:rsidRDefault="00912995" w:rsidP="00C20CD1">
      <w:pPr>
        <w:tabs>
          <w:tab w:val="left" w:pos="426"/>
        </w:tabs>
        <w:suppressAutoHyphens/>
        <w:spacing w:after="0" w:line="240" w:lineRule="auto"/>
        <w:jc w:val="center"/>
        <w:rPr>
          <w:rFonts w:ascii="Arial" w:eastAsia="Times New Roman" w:hAnsi="Arial" w:cs="Arial"/>
          <w:b/>
          <w:sz w:val="24"/>
          <w:szCs w:val="18"/>
          <w:lang w:eastAsia="sl-SI"/>
        </w:rPr>
      </w:pPr>
      <w:r w:rsidRPr="004274B5">
        <w:rPr>
          <w:rFonts w:ascii="Arial" w:eastAsia="Times New Roman" w:hAnsi="Arial" w:cs="Arial"/>
          <w:b/>
          <w:sz w:val="24"/>
          <w:szCs w:val="18"/>
          <w:lang w:eastAsia="sl-SI"/>
        </w:rPr>
        <w:t>POGODBO</w:t>
      </w:r>
    </w:p>
    <w:p w14:paraId="19B1233D" w14:textId="2EAB03CB" w:rsidR="004274B5" w:rsidRPr="004274B5" w:rsidRDefault="008C564F" w:rsidP="006635B9">
      <w:pPr>
        <w:tabs>
          <w:tab w:val="left" w:pos="426"/>
        </w:tabs>
        <w:suppressAutoHyphens/>
        <w:spacing w:after="0" w:line="240" w:lineRule="auto"/>
        <w:jc w:val="center"/>
        <w:rPr>
          <w:rFonts w:ascii="Arial" w:eastAsia="Times New Roman" w:hAnsi="Arial" w:cs="Arial"/>
          <w:b/>
          <w:sz w:val="24"/>
          <w:szCs w:val="18"/>
          <w:lang w:eastAsia="sl-SI"/>
        </w:rPr>
      </w:pPr>
      <w:r w:rsidRPr="008C564F">
        <w:rPr>
          <w:rFonts w:ascii="Arial" w:eastAsia="Times New Roman" w:hAnsi="Arial" w:cs="Arial"/>
          <w:b/>
          <w:sz w:val="24"/>
          <w:szCs w:val="18"/>
          <w:lang w:eastAsia="sl-SI"/>
        </w:rPr>
        <w:t xml:space="preserve">za </w:t>
      </w:r>
      <w:r w:rsidR="006635B9" w:rsidRPr="006635B9">
        <w:rPr>
          <w:rFonts w:ascii="Arial" w:eastAsia="Times New Roman" w:hAnsi="Arial" w:cs="Arial"/>
          <w:b/>
          <w:sz w:val="24"/>
          <w:szCs w:val="18"/>
          <w:lang w:eastAsia="sl-SI"/>
        </w:rPr>
        <w:t>izvedbo prevozov osnovnošolskih otrok v Občini Prevalje v šolskem letu 2026/2027 in 2027/2028 za sklop 3: Izvajanje prevoza osnovnošolskih otrok na relaciji Šentanel</w:t>
      </w:r>
    </w:p>
    <w:p w14:paraId="3BA18D4A" w14:textId="77777777" w:rsidR="00912995" w:rsidRPr="00C20CD1" w:rsidRDefault="00912995" w:rsidP="009C4F1E">
      <w:pPr>
        <w:jc w:val="center"/>
        <w:rPr>
          <w:rFonts w:ascii="Arial" w:hAnsi="Arial" w:cs="Arial"/>
          <w:szCs w:val="18"/>
        </w:rPr>
      </w:pPr>
    </w:p>
    <w:p w14:paraId="3FB61737"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UVODNE DOLOČBE</w:t>
      </w:r>
    </w:p>
    <w:p w14:paraId="47A56FD2"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30BFB923"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uvodoma ugotavljata, da je:</w:t>
      </w:r>
    </w:p>
    <w:p w14:paraId="462E3221" w14:textId="63A1ABAC"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izvedel postopek oddaje javnega naročila</w:t>
      </w:r>
      <w:bookmarkStart w:id="4" w:name="_Hlk13652543"/>
      <w:r w:rsidRPr="00912995">
        <w:rPr>
          <w:rFonts w:ascii="Arial" w:eastAsia="Times New Roman" w:hAnsi="Arial" w:cs="Arial"/>
          <w:sz w:val="18"/>
          <w:szCs w:val="18"/>
          <w:lang w:eastAsia="sl-SI"/>
        </w:rPr>
        <w:t xml:space="preserve"> </w:t>
      </w:r>
      <w:r w:rsidR="006635B9">
        <w:rPr>
          <w:rFonts w:ascii="Arial" w:eastAsia="Times New Roman" w:hAnsi="Arial" w:cs="Arial"/>
          <w:sz w:val="18"/>
          <w:szCs w:val="18"/>
          <w:lang w:eastAsia="sl-SI"/>
        </w:rPr>
        <w:t>male vrednosti</w:t>
      </w:r>
      <w:r w:rsidRPr="00912995">
        <w:rPr>
          <w:rFonts w:ascii="Arial" w:eastAsia="Times New Roman" w:hAnsi="Arial" w:cs="Arial"/>
          <w:sz w:val="18"/>
          <w:szCs w:val="18"/>
          <w:lang w:eastAsia="sl-SI"/>
        </w:rPr>
        <w:t>, objavljenega na Portalu javnih naročil, št. objave ____________, dne ______</w:t>
      </w:r>
      <w:bookmarkEnd w:id="4"/>
      <w:r w:rsidRPr="00912995">
        <w:rPr>
          <w:rFonts w:ascii="Arial" w:eastAsia="Times New Roman" w:hAnsi="Arial" w:cs="Arial"/>
          <w:sz w:val="18"/>
          <w:szCs w:val="18"/>
          <w:lang w:eastAsia="sl-SI"/>
        </w:rPr>
        <w:t>,</w:t>
      </w:r>
    </w:p>
    <w:p w14:paraId="75460197" w14:textId="25B4476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da je bil v okviru omenjenega javnega naročila na podlagi naročnikove odločitve o oddaji javnega naročila številka _</w:t>
      </w:r>
      <w:r w:rsidR="008C564F">
        <w:rPr>
          <w:rFonts w:ascii="Arial" w:eastAsia="Times New Roman" w:hAnsi="Arial" w:cs="Arial"/>
          <w:sz w:val="18"/>
          <w:szCs w:val="18"/>
          <w:lang w:eastAsia="sl-SI"/>
        </w:rPr>
        <w:t>_______________ z dne _________</w:t>
      </w:r>
      <w:r w:rsidRPr="00912995">
        <w:rPr>
          <w:rFonts w:ascii="Arial" w:eastAsia="Times New Roman" w:hAnsi="Arial" w:cs="Arial"/>
          <w:sz w:val="18"/>
          <w:szCs w:val="18"/>
          <w:lang w:eastAsia="sl-SI"/>
        </w:rPr>
        <w:t> prevoznik izbran kot najugodnejši ponudnik</w:t>
      </w:r>
      <w:r w:rsidR="004274B5">
        <w:rPr>
          <w:rFonts w:ascii="Arial" w:eastAsia="Times New Roman" w:hAnsi="Arial" w:cs="Arial"/>
          <w:sz w:val="18"/>
          <w:szCs w:val="18"/>
          <w:lang w:eastAsia="sl-SI"/>
        </w:rPr>
        <w:t>, in sicer za sklop</w:t>
      </w:r>
      <w:r w:rsidR="00E355A0">
        <w:rPr>
          <w:rFonts w:ascii="Arial" w:eastAsia="Times New Roman" w:hAnsi="Arial" w:cs="Arial"/>
          <w:sz w:val="18"/>
          <w:szCs w:val="18"/>
          <w:lang w:eastAsia="sl-SI"/>
        </w:rPr>
        <w:t xml:space="preserve"> </w:t>
      </w:r>
      <w:r w:rsidR="00E355A0" w:rsidRPr="00E355A0">
        <w:rPr>
          <w:rFonts w:ascii="Arial" w:eastAsia="Times New Roman" w:hAnsi="Arial" w:cs="Arial"/>
          <w:sz w:val="18"/>
          <w:szCs w:val="18"/>
          <w:lang w:eastAsia="sl-SI"/>
        </w:rPr>
        <w:t>3: Izvajanje prevoza osnovnošolskih otrok na relaciji Šentanel</w:t>
      </w:r>
      <w:r w:rsidR="004274B5">
        <w:rPr>
          <w:rFonts w:ascii="Arial" w:eastAsia="Times New Roman" w:hAnsi="Arial" w:cs="Arial"/>
          <w:sz w:val="18"/>
          <w:szCs w:val="18"/>
          <w:lang w:eastAsia="sl-SI"/>
        </w:rPr>
        <w:t>:</w:t>
      </w:r>
      <w:r w:rsidRPr="00912995">
        <w:rPr>
          <w:rFonts w:ascii="Arial" w:eastAsia="Times New Roman" w:hAnsi="Arial" w:cs="Arial"/>
          <w:sz w:val="18"/>
          <w:szCs w:val="18"/>
          <w:lang w:eastAsia="sl-SI"/>
        </w:rPr>
        <w:t xml:space="preserve">, </w:t>
      </w:r>
    </w:p>
    <w:p w14:paraId="19B7E363" w14:textId="77777777" w:rsidR="00912995" w:rsidRPr="00912995" w:rsidRDefault="00912995" w:rsidP="009C4F1E">
      <w:pPr>
        <w:pStyle w:val="Odstavekseznama"/>
        <w:numPr>
          <w:ilvl w:val="0"/>
          <w:numId w:val="13"/>
        </w:numPr>
        <w:tabs>
          <w:tab w:val="left" w:pos="426"/>
        </w:tabs>
        <w:suppressAutoHyphens/>
        <w:spacing w:after="160" w:line="259"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da je prevoznik ustrezno registriran, usposobljen in organiziran in da razpolaga s potrebnimi strokovnimi kadri in sredstvi za izvajanje storitev po tej pogodbi, </w:t>
      </w:r>
    </w:p>
    <w:p w14:paraId="3E9B053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zaradi česar se sklepa predmetna pogodba.</w:t>
      </w:r>
    </w:p>
    <w:p w14:paraId="5C24B872" w14:textId="77777777" w:rsidR="00912995" w:rsidRPr="00912995" w:rsidRDefault="00912995" w:rsidP="00912995">
      <w:pPr>
        <w:jc w:val="both"/>
        <w:rPr>
          <w:rFonts w:ascii="Arial" w:hAnsi="Arial" w:cs="Arial"/>
          <w:b/>
          <w:sz w:val="18"/>
          <w:szCs w:val="18"/>
        </w:rPr>
      </w:pPr>
    </w:p>
    <w:p w14:paraId="07C4CB9A"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PREDMET POGODBE</w:t>
      </w:r>
    </w:p>
    <w:p w14:paraId="23C392C9"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20E2F992" w14:textId="2BD420E0"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Predmet te pogodbe je opravljanje </w:t>
      </w:r>
      <w:r w:rsidR="006635B9" w:rsidRPr="006635B9">
        <w:rPr>
          <w:rFonts w:ascii="Arial" w:eastAsia="Times New Roman" w:hAnsi="Arial" w:cs="Arial"/>
          <w:sz w:val="18"/>
          <w:szCs w:val="18"/>
          <w:lang w:eastAsia="sl-SI"/>
        </w:rPr>
        <w:t>prevozov osnovnošolskih otrok v Občini Prevalje v šolskem letu 2026/2027 in 2027/2028 za sklop 3: Izvajanje prevoza osnovnošolskih otrok na relaciji Šentanel</w:t>
      </w:r>
      <w:r w:rsidRPr="00912995">
        <w:rPr>
          <w:rFonts w:ascii="Arial" w:eastAsia="Times New Roman" w:hAnsi="Arial" w:cs="Arial"/>
          <w:sz w:val="18"/>
          <w:szCs w:val="18"/>
          <w:lang w:eastAsia="sl-SI"/>
        </w:rPr>
        <w:t xml:space="preserve">.  </w:t>
      </w:r>
    </w:p>
    <w:p w14:paraId="3E8D13A1"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536ED2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bo opravljal prevoz </w:t>
      </w:r>
      <w:r w:rsidR="00741208">
        <w:rPr>
          <w:rFonts w:ascii="Arial" w:eastAsia="Times New Roman" w:hAnsi="Arial" w:cs="Arial"/>
          <w:sz w:val="18"/>
          <w:szCs w:val="18"/>
          <w:lang w:eastAsia="sl-SI"/>
        </w:rPr>
        <w:t>osnovno</w:t>
      </w:r>
      <w:r w:rsidRPr="00912995">
        <w:rPr>
          <w:rFonts w:ascii="Arial" w:eastAsia="Times New Roman" w:hAnsi="Arial" w:cs="Arial"/>
          <w:sz w:val="18"/>
          <w:szCs w:val="18"/>
          <w:lang w:eastAsia="sl-SI"/>
        </w:rPr>
        <w:t>šolskih otrok na relaciji iz prvega odstavka tega člena v šolo (pred pričetkom pouka) in iz šole (po končanem pouku) vsak šolski dan skladno s šolskih koledarjem in v dogovoru z vodstvom šole oz. pooblaščenim predstavnikom šole.</w:t>
      </w:r>
    </w:p>
    <w:p w14:paraId="673550C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0367D68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bo storitve izvajal na podlagi in v skladu z razpisno dokumentacijo v postopku oddaje javnega naročila, na</w:t>
      </w:r>
      <w:r w:rsidR="004274B5">
        <w:rPr>
          <w:rFonts w:ascii="Arial" w:eastAsia="Times New Roman" w:hAnsi="Arial" w:cs="Arial"/>
          <w:sz w:val="18"/>
          <w:szCs w:val="18"/>
          <w:lang w:eastAsia="sl-SI"/>
        </w:rPr>
        <w:t xml:space="preserve">vedenega v 1. členu te pogodbe, z </w:t>
      </w:r>
      <w:r w:rsidRPr="00912995">
        <w:rPr>
          <w:rFonts w:ascii="Arial" w:eastAsia="Times New Roman" w:hAnsi="Arial" w:cs="Arial"/>
          <w:sz w:val="18"/>
          <w:szCs w:val="18"/>
          <w:lang w:eastAsia="sl-SI"/>
        </w:rPr>
        <w:t>vsemi prilogami ter dopolnitvami, ki so njeni sestavni deli in ponudbo prevoznika.</w:t>
      </w:r>
    </w:p>
    <w:p w14:paraId="419EC247"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028FFC9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opravlja prevoze osnovnošolskih otrok z vozilom/-i in kadrom, ki ju/jih je navedel v ponudbi. V primeru bolezni voznika ali okvare prevoznega sredstva je prevoznik za čas odsotnosti voznika zaradi bolezni ali popravila prevoznega sredstva, dolžan nemudoma zagotoviti ustrezen nadomestni prevoz na lastne stroške.</w:t>
      </w:r>
    </w:p>
    <w:p w14:paraId="68D98AF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CB5E1D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lastRenderedPageBreak/>
        <w:t>člen</w:t>
      </w:r>
    </w:p>
    <w:p w14:paraId="68A66626"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zmanjša obseg razpisanih storitev, ne da bi zato moral navajati posebne razloge. Naročnik si pridržuje pravico, da poveča obseg storitev na posameznih postavkah, predvsem takrat, kadar bo to gospodarno in v okviru določil zakona o javnem naročanju.</w:t>
      </w:r>
    </w:p>
    <w:p w14:paraId="52A9A6AE"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516C4A1C" w14:textId="77777777" w:rsidR="00912995" w:rsidRPr="00912995" w:rsidRDefault="00912995" w:rsidP="009C4F1E">
      <w:pPr>
        <w:tabs>
          <w:tab w:val="left" w:pos="426"/>
        </w:tabs>
        <w:suppressAutoHyphens/>
        <w:spacing w:after="0" w:line="240" w:lineRule="auto"/>
        <w:jc w:val="center"/>
        <w:rPr>
          <w:rFonts w:ascii="Arial" w:eastAsia="Times New Roman" w:hAnsi="Arial" w:cs="Arial"/>
          <w:sz w:val="18"/>
          <w:szCs w:val="18"/>
          <w:lang w:eastAsia="sl-SI"/>
        </w:rPr>
      </w:pPr>
    </w:p>
    <w:p w14:paraId="4263F966"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VREDNOST</w:t>
      </w:r>
    </w:p>
    <w:p w14:paraId="1063A71B"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A0E839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Pogodbena cena je fiksna in nespremenljiva in je določena na osnovi ponudbe prevoznika št. ______________, z dne __________________, v potrjeni in sprejeti predračunski vrednosti.</w:t>
      </w:r>
    </w:p>
    <w:p w14:paraId="79DBD87A"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Pogodbena cena vsebuje vse stroške, ki so potrebni za izvedbo razpisanih storitev. Prevoznik ni upravičen do nobenega dodatnega plačila. Nepoznavanje razmer ne more biti razlog za uveljavljanje dodatnih stroškov. </w:t>
      </w:r>
    </w:p>
    <w:p w14:paraId="020CB43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C6B3BA3" w14:textId="07EFD209"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pogodbena dnevna cena za sklop</w:t>
      </w:r>
      <w:r w:rsidR="00E355A0" w:rsidRPr="00E355A0">
        <w:rPr>
          <w:rFonts w:ascii="Arial" w:eastAsia="Times New Roman" w:hAnsi="Arial" w:cs="Arial"/>
          <w:sz w:val="18"/>
          <w:szCs w:val="18"/>
          <w:lang w:eastAsia="sl-SI"/>
        </w:rPr>
        <w:t>3: Izvajanje prevoza osnovnošolskih otrok na relaciji Šentanel</w:t>
      </w:r>
      <w:r w:rsidRPr="00912995">
        <w:rPr>
          <w:rFonts w:ascii="Arial" w:eastAsia="Times New Roman" w:hAnsi="Arial" w:cs="Arial"/>
          <w:sz w:val="18"/>
          <w:szCs w:val="18"/>
          <w:lang w:eastAsia="sl-SI"/>
        </w:rPr>
        <w:t xml:space="preserve"> znaša </w:t>
      </w:r>
      <w:r w:rsidRPr="00912995">
        <w:rPr>
          <w:rFonts w:ascii="Arial" w:eastAsia="Times New Roman" w:hAnsi="Arial" w:cs="Arial"/>
          <w:b/>
          <w:sz w:val="18"/>
          <w:szCs w:val="18"/>
          <w:lang w:eastAsia="sl-SI"/>
        </w:rPr>
        <w:t>_______ €</w:t>
      </w:r>
      <w:r w:rsidRPr="00912995">
        <w:rPr>
          <w:rFonts w:ascii="Arial" w:eastAsia="Times New Roman" w:hAnsi="Arial" w:cs="Arial"/>
          <w:sz w:val="18"/>
          <w:szCs w:val="18"/>
          <w:lang w:eastAsia="sl-SI"/>
        </w:rPr>
        <w:t xml:space="preserve"> brez DDV oz. </w:t>
      </w:r>
      <w:r w:rsidRPr="00912995">
        <w:rPr>
          <w:rFonts w:ascii="Arial" w:eastAsia="Times New Roman" w:hAnsi="Arial" w:cs="Arial"/>
          <w:b/>
          <w:sz w:val="18"/>
          <w:szCs w:val="18"/>
          <w:lang w:eastAsia="sl-SI"/>
        </w:rPr>
        <w:t>________ €</w:t>
      </w:r>
      <w:r w:rsidRPr="00912995">
        <w:rPr>
          <w:rFonts w:ascii="Arial" w:eastAsia="Times New Roman" w:hAnsi="Arial" w:cs="Arial"/>
          <w:sz w:val="18"/>
          <w:szCs w:val="18"/>
          <w:lang w:eastAsia="sl-SI"/>
        </w:rPr>
        <w:t xml:space="preserve"> z 9,5% DDV.</w:t>
      </w:r>
      <w:r w:rsidR="00CE7D07">
        <w:rPr>
          <w:rFonts w:ascii="Arial" w:eastAsia="Times New Roman" w:hAnsi="Arial" w:cs="Arial"/>
          <w:sz w:val="18"/>
          <w:szCs w:val="18"/>
          <w:lang w:eastAsia="sl-SI"/>
        </w:rPr>
        <w:t xml:space="preserve"> Skupna vrednost pogodbe za dve šolski leti znaša _____________</w:t>
      </w:r>
      <w:r w:rsidR="00CE7D07" w:rsidRPr="00CE7D07">
        <w:rPr>
          <w:rFonts w:ascii="Arial" w:eastAsia="Times New Roman" w:hAnsi="Arial" w:cs="Arial"/>
          <w:sz w:val="18"/>
          <w:szCs w:val="18"/>
          <w:lang w:eastAsia="sl-SI"/>
        </w:rPr>
        <w:t>€ brez DDV oz. ________ € z 9,5% DDV</w:t>
      </w:r>
      <w:r w:rsidR="00CE7D07">
        <w:rPr>
          <w:rFonts w:ascii="Arial" w:eastAsia="Times New Roman" w:hAnsi="Arial" w:cs="Arial"/>
          <w:sz w:val="18"/>
          <w:szCs w:val="18"/>
          <w:lang w:eastAsia="sl-SI"/>
        </w:rPr>
        <w:t>.</w:t>
      </w:r>
    </w:p>
    <w:p w14:paraId="78DBADE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EAACDD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Vse davščine in dajatve, ki izhajajo iz te pogodbe, bremenijo prevoznika.</w:t>
      </w:r>
    </w:p>
    <w:p w14:paraId="19A8361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52F903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BC0D2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5519173"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5459B0E" w14:textId="77777777" w:rsidR="00912995" w:rsidRPr="00912995" w:rsidRDefault="00912995" w:rsidP="00912995">
      <w:pPr>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Sredstva za izvedbo naročila so zagotovljena v Proračunu Občine Prevalje</w:t>
      </w:r>
      <w:r w:rsidRPr="00981FF1">
        <w:rPr>
          <w:rFonts w:ascii="Arial" w:eastAsia="Times New Roman" w:hAnsi="Arial" w:cs="Arial"/>
          <w:sz w:val="18"/>
          <w:szCs w:val="18"/>
          <w:lang w:eastAsia="sl-SI"/>
        </w:rPr>
        <w:t>,  PP – 43191220,  konto 411900.</w:t>
      </w:r>
    </w:p>
    <w:p w14:paraId="7A5A3D5A" w14:textId="77777777" w:rsidR="00912995" w:rsidRPr="00912995" w:rsidRDefault="00912995" w:rsidP="00912995">
      <w:pPr>
        <w:jc w:val="both"/>
        <w:rPr>
          <w:rFonts w:ascii="Arial" w:eastAsia="Times New Roman" w:hAnsi="Arial" w:cs="Arial"/>
          <w:sz w:val="18"/>
          <w:szCs w:val="18"/>
          <w:lang w:eastAsia="sl-SI"/>
        </w:rPr>
      </w:pPr>
    </w:p>
    <w:p w14:paraId="72F09AA8" w14:textId="77777777" w:rsidR="00912995" w:rsidRPr="00875922" w:rsidRDefault="00912995" w:rsidP="009C4F1E">
      <w:pPr>
        <w:pStyle w:val="Odstavekseznama"/>
        <w:numPr>
          <w:ilvl w:val="0"/>
          <w:numId w:val="12"/>
        </w:numPr>
        <w:spacing w:after="160" w:line="259" w:lineRule="auto"/>
        <w:jc w:val="center"/>
        <w:rPr>
          <w:rFonts w:ascii="Arial" w:hAnsi="Arial" w:cs="Arial"/>
          <w:sz w:val="18"/>
          <w:szCs w:val="18"/>
        </w:rPr>
      </w:pPr>
      <w:r w:rsidRPr="00875922">
        <w:rPr>
          <w:rFonts w:ascii="Arial" w:hAnsi="Arial" w:cs="Arial"/>
          <w:sz w:val="18"/>
          <w:szCs w:val="18"/>
        </w:rPr>
        <w:t>člen</w:t>
      </w:r>
    </w:p>
    <w:p w14:paraId="136A0DB4" w14:textId="766FFE8E" w:rsidR="004274B5" w:rsidRPr="00CE7D07" w:rsidRDefault="00912995"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Prevoznik bo za opravljeno storitev naročniku mesečno izstavljal </w:t>
      </w:r>
      <w:r w:rsidR="00CE7D07" w:rsidRPr="00CE7D07">
        <w:rPr>
          <w:rFonts w:ascii="Arial" w:eastAsia="Times New Roman" w:hAnsi="Arial" w:cs="Arial"/>
          <w:sz w:val="18"/>
          <w:szCs w:val="18"/>
          <w:lang w:eastAsia="sl-SI"/>
        </w:rPr>
        <w:t>e-račune</w:t>
      </w:r>
      <w:r w:rsidR="004274B5" w:rsidRPr="00CE7D07">
        <w:rPr>
          <w:rFonts w:ascii="Arial" w:eastAsia="Times New Roman" w:hAnsi="Arial" w:cs="Arial"/>
          <w:sz w:val="18"/>
          <w:szCs w:val="18"/>
          <w:lang w:eastAsia="sl-SI"/>
        </w:rPr>
        <w:t>, ki bodo poslani in vročeni občini v elektronski obliki, ki omogoča avtomatsko in elektronsko obdelavo podatkov, skladno z določbami</w:t>
      </w:r>
      <w:r w:rsidR="00CE7D07" w:rsidRPr="00CE7D07">
        <w:rPr>
          <w:rFonts w:ascii="Arial" w:eastAsia="Times New Roman" w:hAnsi="Arial" w:cs="Arial"/>
          <w:sz w:val="18"/>
          <w:szCs w:val="18"/>
          <w:lang w:eastAsia="sl-SI"/>
        </w:rPr>
        <w:t xml:space="preserve"> Zakona o plačilnih in javnofinančnih storitvah (ZPJS, </w:t>
      </w:r>
      <w:proofErr w:type="spellStart"/>
      <w:r w:rsidR="00CE7D07" w:rsidRPr="00CE7D07">
        <w:rPr>
          <w:rFonts w:ascii="Arial" w:eastAsia="Times New Roman" w:hAnsi="Arial" w:cs="Arial"/>
          <w:sz w:val="18"/>
          <w:szCs w:val="18"/>
          <w:lang w:eastAsia="sl-SI"/>
        </w:rPr>
        <w:t>UR.l</w:t>
      </w:r>
      <w:proofErr w:type="spellEnd"/>
      <w:r w:rsidR="00CE7D07" w:rsidRPr="00CE7D07">
        <w:rPr>
          <w:rFonts w:ascii="Arial" w:eastAsia="Times New Roman" w:hAnsi="Arial" w:cs="Arial"/>
          <w:sz w:val="18"/>
          <w:szCs w:val="18"/>
          <w:lang w:eastAsia="sl-SI"/>
        </w:rPr>
        <w:t xml:space="preserve">. RS 85/2025) </w:t>
      </w:r>
      <w:r w:rsidR="004274B5" w:rsidRPr="00CE7D07">
        <w:rPr>
          <w:rFonts w:ascii="Arial" w:eastAsia="Times New Roman" w:hAnsi="Arial" w:cs="Arial"/>
          <w:sz w:val="18"/>
          <w:szCs w:val="18"/>
          <w:lang w:eastAsia="sl-SI"/>
        </w:rPr>
        <w:t>do 5. za tekoči mesec.</w:t>
      </w:r>
    </w:p>
    <w:p w14:paraId="669C70CE" w14:textId="77777777" w:rsidR="00875922" w:rsidRPr="00CE7D07" w:rsidRDefault="00875922" w:rsidP="00912995">
      <w:pPr>
        <w:tabs>
          <w:tab w:val="left" w:pos="426"/>
        </w:tabs>
        <w:spacing w:after="0" w:line="240" w:lineRule="auto"/>
        <w:jc w:val="both"/>
        <w:rPr>
          <w:rFonts w:ascii="Arial" w:eastAsia="Times New Roman" w:hAnsi="Arial" w:cs="Arial"/>
          <w:sz w:val="18"/>
          <w:szCs w:val="18"/>
          <w:lang w:eastAsia="sl-SI"/>
        </w:rPr>
      </w:pPr>
    </w:p>
    <w:p w14:paraId="1AA07471" w14:textId="3841D6B9" w:rsidR="00CB1973" w:rsidRPr="00CE7D07" w:rsidRDefault="00875922"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Rok plačila zahtevka je 30. (trideseti) dan od dneva uradnega prejema pravilno izstavljenega </w:t>
      </w:r>
      <w:r w:rsidR="00CE7D07" w:rsidRPr="00CE7D07">
        <w:rPr>
          <w:rFonts w:ascii="Arial" w:eastAsia="Times New Roman" w:hAnsi="Arial" w:cs="Arial"/>
          <w:sz w:val="18"/>
          <w:szCs w:val="18"/>
          <w:lang w:eastAsia="sl-SI"/>
        </w:rPr>
        <w:t>e-račun</w:t>
      </w:r>
      <w:r w:rsidRPr="00CE7D07">
        <w:rPr>
          <w:rFonts w:ascii="Arial" w:eastAsia="Times New Roman" w:hAnsi="Arial" w:cs="Arial"/>
          <w:sz w:val="18"/>
          <w:szCs w:val="18"/>
          <w:lang w:eastAsia="sl-SI"/>
        </w:rPr>
        <w:t xml:space="preserve">a, ki je podlaga za plačilo. Če zadnji dan sovpada z dnem, ko je po zakonu dela prost dan, se za zadnji dan roka šteje naslednji delavnik v Republiki Sloveniji. </w:t>
      </w:r>
    </w:p>
    <w:p w14:paraId="189FD238" w14:textId="77777777" w:rsidR="00912995" w:rsidRPr="00CE7D07" w:rsidRDefault="00912995" w:rsidP="00912995">
      <w:pPr>
        <w:tabs>
          <w:tab w:val="left" w:pos="426"/>
        </w:tabs>
        <w:spacing w:after="0" w:line="240" w:lineRule="auto"/>
        <w:jc w:val="both"/>
        <w:rPr>
          <w:rFonts w:ascii="Arial" w:eastAsia="Times New Roman" w:hAnsi="Arial" w:cs="Arial"/>
          <w:sz w:val="18"/>
          <w:szCs w:val="18"/>
          <w:lang w:eastAsia="sl-SI"/>
        </w:rPr>
      </w:pPr>
    </w:p>
    <w:p w14:paraId="4650668A" w14:textId="6FEB23EA"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CE7D07">
        <w:rPr>
          <w:rFonts w:ascii="Arial" w:eastAsia="Times New Roman" w:hAnsi="Arial" w:cs="Arial"/>
          <w:sz w:val="18"/>
          <w:szCs w:val="18"/>
          <w:lang w:eastAsia="sl-SI"/>
        </w:rPr>
        <w:t xml:space="preserve">Naročnik se zaveže plačati prevozniku izstavljeni </w:t>
      </w:r>
      <w:r w:rsidR="00CE7D07" w:rsidRPr="00CE7D07">
        <w:rPr>
          <w:rFonts w:ascii="Arial" w:eastAsia="Times New Roman" w:hAnsi="Arial" w:cs="Arial"/>
          <w:sz w:val="18"/>
          <w:szCs w:val="18"/>
          <w:lang w:eastAsia="sl-SI"/>
        </w:rPr>
        <w:t>e-</w:t>
      </w:r>
      <w:r w:rsidRPr="00CE7D07">
        <w:rPr>
          <w:rFonts w:ascii="Arial" w:eastAsia="Times New Roman" w:hAnsi="Arial" w:cs="Arial"/>
          <w:sz w:val="18"/>
          <w:szCs w:val="18"/>
          <w:lang w:eastAsia="sl-SI"/>
        </w:rPr>
        <w:t>račun, na transakcijski račun prevoznika, št. ____________________, odp</w:t>
      </w:r>
      <w:r w:rsidR="00875922" w:rsidRPr="00CE7D07">
        <w:rPr>
          <w:rFonts w:ascii="Arial" w:eastAsia="Times New Roman" w:hAnsi="Arial" w:cs="Arial"/>
          <w:sz w:val="18"/>
          <w:szCs w:val="18"/>
          <w:lang w:eastAsia="sl-SI"/>
        </w:rPr>
        <w:t>rt pri banki _________________.</w:t>
      </w:r>
    </w:p>
    <w:p w14:paraId="157A9ED1" w14:textId="77777777" w:rsidR="00912995" w:rsidRPr="00912995" w:rsidRDefault="00912995" w:rsidP="00912995">
      <w:pPr>
        <w:jc w:val="both"/>
        <w:rPr>
          <w:rFonts w:ascii="Arial" w:eastAsia="Times New Roman" w:hAnsi="Arial" w:cs="Arial"/>
          <w:sz w:val="18"/>
          <w:szCs w:val="18"/>
          <w:lang w:eastAsia="sl-SI"/>
        </w:rPr>
      </w:pPr>
    </w:p>
    <w:p w14:paraId="1C2B73DF" w14:textId="77777777" w:rsidR="00912995" w:rsidRPr="00912995" w:rsidRDefault="00912995" w:rsidP="009C4F1E">
      <w:pPr>
        <w:pStyle w:val="Odstavekseznama"/>
        <w:numPr>
          <w:ilvl w:val="0"/>
          <w:numId w:val="11"/>
        </w:numPr>
        <w:spacing w:after="160" w:line="259" w:lineRule="auto"/>
        <w:jc w:val="center"/>
        <w:rPr>
          <w:rFonts w:ascii="Arial" w:hAnsi="Arial" w:cs="Arial"/>
          <w:b/>
          <w:sz w:val="18"/>
          <w:szCs w:val="18"/>
        </w:rPr>
      </w:pPr>
      <w:r w:rsidRPr="00912995">
        <w:rPr>
          <w:rFonts w:ascii="Arial" w:hAnsi="Arial" w:cs="Arial"/>
          <w:b/>
          <w:sz w:val="18"/>
          <w:szCs w:val="18"/>
        </w:rPr>
        <w:t>ROK ZA IZVEDBO STORITEV</w:t>
      </w:r>
    </w:p>
    <w:p w14:paraId="4A08F17A" w14:textId="77777777" w:rsidR="00912995" w:rsidRPr="00912995" w:rsidRDefault="00912995" w:rsidP="009C4F1E">
      <w:pPr>
        <w:pStyle w:val="Odstavekseznama"/>
        <w:numPr>
          <w:ilvl w:val="0"/>
          <w:numId w:val="12"/>
        </w:numPr>
        <w:spacing w:after="160" w:line="259" w:lineRule="auto"/>
        <w:jc w:val="center"/>
        <w:rPr>
          <w:rFonts w:ascii="Arial" w:hAnsi="Arial" w:cs="Arial"/>
          <w:sz w:val="18"/>
          <w:szCs w:val="18"/>
        </w:rPr>
      </w:pPr>
      <w:r w:rsidRPr="00912995">
        <w:rPr>
          <w:rFonts w:ascii="Arial" w:hAnsi="Arial" w:cs="Arial"/>
          <w:sz w:val="18"/>
          <w:szCs w:val="18"/>
        </w:rPr>
        <w:t>člen</w:t>
      </w:r>
    </w:p>
    <w:p w14:paraId="5424A964" w14:textId="65091F15"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sklenjena za določen čas</w:t>
      </w:r>
      <w:r w:rsidR="004274B5">
        <w:rPr>
          <w:rFonts w:ascii="Arial" w:eastAsia="Times New Roman" w:hAnsi="Arial" w:cs="Arial"/>
          <w:sz w:val="18"/>
          <w:szCs w:val="18"/>
          <w:lang w:eastAsia="sl-SI"/>
        </w:rPr>
        <w:t>,</w:t>
      </w:r>
      <w:r w:rsidR="00981FF1">
        <w:rPr>
          <w:rFonts w:ascii="Arial" w:eastAsia="Times New Roman" w:hAnsi="Arial" w:cs="Arial"/>
          <w:sz w:val="18"/>
          <w:szCs w:val="18"/>
          <w:lang w:eastAsia="sl-SI"/>
        </w:rPr>
        <w:t xml:space="preserve"> in sicer za obdobje </w:t>
      </w:r>
      <w:r w:rsidR="00981FF1" w:rsidRPr="001B6D06">
        <w:rPr>
          <w:rFonts w:ascii="Arial" w:eastAsia="Times New Roman" w:hAnsi="Arial" w:cs="Arial"/>
          <w:sz w:val="18"/>
          <w:szCs w:val="18"/>
          <w:lang w:eastAsia="sl-SI"/>
        </w:rPr>
        <w:t xml:space="preserve">od </w:t>
      </w:r>
      <w:r w:rsidR="00056890">
        <w:rPr>
          <w:rFonts w:ascii="Arial" w:eastAsia="Times New Roman" w:hAnsi="Arial" w:cs="Arial"/>
          <w:sz w:val="18"/>
          <w:szCs w:val="18"/>
          <w:lang w:eastAsia="sl-SI"/>
        </w:rPr>
        <w:t>0</w:t>
      </w:r>
      <w:r w:rsidR="00981FF1" w:rsidRPr="001B6D06">
        <w:rPr>
          <w:rFonts w:ascii="Arial" w:eastAsia="Times New Roman" w:hAnsi="Arial" w:cs="Arial"/>
          <w:sz w:val="18"/>
          <w:szCs w:val="18"/>
          <w:lang w:eastAsia="sl-SI"/>
        </w:rPr>
        <w:t>1.</w:t>
      </w:r>
      <w:r w:rsidR="006635B9">
        <w:rPr>
          <w:rFonts w:ascii="Arial" w:eastAsia="Times New Roman" w:hAnsi="Arial" w:cs="Arial"/>
          <w:sz w:val="18"/>
          <w:szCs w:val="18"/>
          <w:lang w:eastAsia="sl-SI"/>
        </w:rPr>
        <w:t>10</w:t>
      </w:r>
      <w:r w:rsidR="00981FF1" w:rsidRPr="001B6D06">
        <w:rPr>
          <w:rFonts w:ascii="Arial" w:eastAsia="Times New Roman" w:hAnsi="Arial" w:cs="Arial"/>
          <w:sz w:val="18"/>
          <w:szCs w:val="18"/>
          <w:lang w:eastAsia="sl-SI"/>
        </w:rPr>
        <w:t>.202</w:t>
      </w:r>
      <w:r w:rsidR="00056890">
        <w:rPr>
          <w:rFonts w:ascii="Arial" w:eastAsia="Times New Roman" w:hAnsi="Arial" w:cs="Arial"/>
          <w:sz w:val="18"/>
          <w:szCs w:val="18"/>
          <w:lang w:eastAsia="sl-SI"/>
        </w:rPr>
        <w:t>6</w:t>
      </w:r>
      <w:r w:rsidRPr="001B6D06">
        <w:rPr>
          <w:rFonts w:ascii="Arial" w:eastAsia="Times New Roman" w:hAnsi="Arial" w:cs="Arial"/>
          <w:sz w:val="18"/>
          <w:szCs w:val="18"/>
          <w:lang w:eastAsia="sl-SI"/>
        </w:rPr>
        <w:t xml:space="preserve"> do 30.</w:t>
      </w:r>
      <w:r w:rsidR="00056890">
        <w:rPr>
          <w:rFonts w:ascii="Arial" w:eastAsia="Times New Roman" w:hAnsi="Arial" w:cs="Arial"/>
          <w:sz w:val="18"/>
          <w:szCs w:val="18"/>
          <w:lang w:eastAsia="sl-SI"/>
        </w:rPr>
        <w:t>0</w:t>
      </w:r>
      <w:r w:rsidRPr="001B6D06">
        <w:rPr>
          <w:rFonts w:ascii="Arial" w:eastAsia="Times New Roman" w:hAnsi="Arial" w:cs="Arial"/>
          <w:sz w:val="18"/>
          <w:szCs w:val="18"/>
          <w:lang w:eastAsia="sl-SI"/>
        </w:rPr>
        <w:t>6.202</w:t>
      </w:r>
      <w:r w:rsidR="00056890">
        <w:rPr>
          <w:rFonts w:ascii="Arial" w:eastAsia="Times New Roman" w:hAnsi="Arial" w:cs="Arial"/>
          <w:sz w:val="18"/>
          <w:szCs w:val="18"/>
          <w:lang w:eastAsia="sl-SI"/>
        </w:rPr>
        <w:t>8</w:t>
      </w:r>
      <w:r w:rsidRPr="001B6D06">
        <w:rPr>
          <w:rFonts w:ascii="Arial" w:eastAsia="Times New Roman" w:hAnsi="Arial" w:cs="Arial"/>
          <w:sz w:val="18"/>
          <w:szCs w:val="18"/>
          <w:lang w:eastAsia="sl-SI"/>
        </w:rPr>
        <w:t>, oziroma velja dokler naročnik ne bo imel sklenjene pogodbe za novo obdobje</w:t>
      </w:r>
      <w:r w:rsidRPr="00912995">
        <w:rPr>
          <w:rFonts w:ascii="Arial" w:eastAsia="Times New Roman" w:hAnsi="Arial" w:cs="Arial"/>
          <w:sz w:val="18"/>
          <w:szCs w:val="18"/>
          <w:lang w:eastAsia="sl-SI"/>
        </w:rPr>
        <w:t xml:space="preserve"> oziroma novo šolsko leto, pri čemer to podaljšanje naročnik in prevoznik dogovorita z dodatkom k pogodbi.</w:t>
      </w:r>
    </w:p>
    <w:p w14:paraId="1D833387"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4D5C7F7C"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in prevoznik se tekom izvajanja pogodbe, z dodatkom k tej pogodbi dogovorita o  morebitnih spremembah terminov prevozov, morebitnih spremembah relacije za izvajanje prevozov otrok, o spremembah in prilagoditvah glede na vrsto in število vozil, potrebnih za opravljanje prevozov, števila otrok ter števila dni, v katerih se bodo prevozi opravljali.</w:t>
      </w:r>
    </w:p>
    <w:p w14:paraId="70938FC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80006C1"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4101A50" w14:textId="77777777" w:rsidR="00912995" w:rsidRPr="00912995" w:rsidRDefault="00912995" w:rsidP="009C4F1E">
      <w:pPr>
        <w:pStyle w:val="Odstavekseznama"/>
        <w:numPr>
          <w:ilvl w:val="0"/>
          <w:numId w:val="11"/>
        </w:numPr>
        <w:spacing w:after="160" w:line="259"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 xml:space="preserve">OBVEZNOSTI </w:t>
      </w:r>
      <w:r w:rsidRPr="00912995">
        <w:rPr>
          <w:rFonts w:ascii="Arial" w:hAnsi="Arial" w:cs="Arial"/>
          <w:b/>
          <w:sz w:val="18"/>
          <w:szCs w:val="18"/>
        </w:rPr>
        <w:t>NAROČNIKA</w:t>
      </w:r>
      <w:r w:rsidRPr="00912995">
        <w:rPr>
          <w:rFonts w:ascii="Arial" w:eastAsia="Times New Roman" w:hAnsi="Arial" w:cs="Arial"/>
          <w:b/>
          <w:sz w:val="18"/>
          <w:szCs w:val="18"/>
          <w:lang w:eastAsia="sl-SI"/>
        </w:rPr>
        <w:t xml:space="preserve"> IN ŠOLE</w:t>
      </w:r>
    </w:p>
    <w:p w14:paraId="58CE671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56037A"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5BD0072E"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se zavezuje poravnati pogodbeno ceno za pravilno opravljene storitve na podlagi te pogodbe.  </w:t>
      </w:r>
    </w:p>
    <w:p w14:paraId="56B061D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Seznam otrok, ki so upravičeni do brezplačnega prevoza na relaciji, določeni s to pogodbo, pripravi šola. Šola je dolžna seznam otrok po vstopnih postajah in vozni red predložiti prevozniku in naročniku pred začetkom izvajanja </w:t>
      </w:r>
      <w:r w:rsidRPr="00912995">
        <w:rPr>
          <w:rFonts w:ascii="Arial" w:eastAsia="Times New Roman" w:hAnsi="Arial" w:cs="Arial"/>
          <w:sz w:val="18"/>
          <w:szCs w:val="18"/>
          <w:lang w:eastAsia="sl-SI"/>
        </w:rPr>
        <w:lastRenderedPageBreak/>
        <w:t>prevoza ter prevoznika in naročnika sprotno obveščati o vseh spremembah v zvezi s seznamom otrok  in voznim redom.</w:t>
      </w:r>
    </w:p>
    <w:p w14:paraId="47A5D975" w14:textId="77777777" w:rsidR="00912995" w:rsidRPr="00912995" w:rsidRDefault="00912995" w:rsidP="00912995">
      <w:pPr>
        <w:spacing w:after="0" w:line="240" w:lineRule="auto"/>
        <w:jc w:val="both"/>
        <w:rPr>
          <w:rFonts w:ascii="Arial" w:eastAsia="Times New Roman" w:hAnsi="Arial" w:cs="Arial"/>
          <w:color w:val="FF0000"/>
          <w:sz w:val="18"/>
          <w:szCs w:val="18"/>
          <w:lang w:eastAsia="sl-SI"/>
        </w:rPr>
      </w:pPr>
      <w:r w:rsidRPr="00912995">
        <w:rPr>
          <w:rFonts w:ascii="Arial" w:eastAsia="Times New Roman" w:hAnsi="Arial" w:cs="Arial"/>
          <w:sz w:val="18"/>
          <w:szCs w:val="18"/>
          <w:lang w:eastAsia="sl-SI"/>
        </w:rPr>
        <w:t>Prevoznik se o voznem redu med šolskim letom dogovarja in ga usklajuje z vodstvom šole oz. pooblaščenim delavcem šole, za katero opravlja prevoze, kateri se o tem predhodno o tem posvetuje z naročnikom.  V primeru potrebe po spremembi od dogovorjene organizacije šolskih prevozov zaradi športnega dne,</w:t>
      </w:r>
      <w:r w:rsidRPr="00912995">
        <w:rPr>
          <w:rFonts w:ascii="Arial" w:eastAsia="Times New Roman" w:hAnsi="Arial" w:cs="Arial"/>
          <w:sz w:val="18"/>
          <w:szCs w:val="18"/>
          <w:lang w:eastAsia="sl-SI"/>
        </w:rPr>
        <w:br/>
        <w:t>kulturnega dne, ekskurzije, ipd., se prevoznik o tem uskladi s šolo. Šola bo vsa odstopanja od</w:t>
      </w:r>
      <w:r w:rsidRPr="00912995">
        <w:rPr>
          <w:rFonts w:ascii="Arial" w:eastAsia="Arial" w:hAnsi="Arial" w:cs="Arial"/>
          <w:sz w:val="18"/>
          <w:szCs w:val="18"/>
          <w:lang w:eastAsia="sl-SI"/>
        </w:rPr>
        <w:t xml:space="preserve"> planirane organizacije šolskih prevozov javila prevozniku najkasneje 24 ur pred nastankom spremembe. Prevoznik mora čas prevoza prilagoditi konkretnim potrebam šole oz. se o tem uskladiti z vodstvom šole ter o tem obvestiti naročnika.</w:t>
      </w:r>
      <w:r w:rsidRPr="00912995">
        <w:rPr>
          <w:rFonts w:ascii="Arial" w:eastAsia="Times New Roman" w:hAnsi="Arial" w:cs="Arial"/>
          <w:sz w:val="18"/>
          <w:szCs w:val="18"/>
          <w:lang w:eastAsia="sl-SI"/>
        </w:rPr>
        <w:t xml:space="preserve"> </w:t>
      </w:r>
    </w:p>
    <w:p w14:paraId="4094365F"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0F69E53" w14:textId="77777777" w:rsidR="00912995" w:rsidRPr="00912995" w:rsidRDefault="00912995" w:rsidP="00912995">
      <w:pPr>
        <w:tabs>
          <w:tab w:val="left" w:pos="180"/>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Naročnik si pridržuje pravico do spremembe linij in voznih redov, če se spremenijo potrebe posamezne šole oziroma zavoda.</w:t>
      </w:r>
    </w:p>
    <w:p w14:paraId="60249863" w14:textId="77777777" w:rsidR="00912995" w:rsidRPr="00912995" w:rsidRDefault="00912995" w:rsidP="00912995">
      <w:pPr>
        <w:spacing w:after="0" w:line="240" w:lineRule="auto"/>
        <w:jc w:val="both"/>
        <w:rPr>
          <w:rFonts w:ascii="Arial" w:eastAsia="Arial" w:hAnsi="Arial" w:cs="Arial"/>
          <w:sz w:val="18"/>
          <w:szCs w:val="18"/>
          <w:lang w:eastAsia="sl-SI"/>
        </w:rPr>
      </w:pPr>
    </w:p>
    <w:p w14:paraId="76F6FDAE" w14:textId="77777777" w:rsidR="00912995" w:rsidRPr="00912995" w:rsidRDefault="00912995" w:rsidP="009C4F1E">
      <w:pPr>
        <w:spacing w:after="0" w:line="240" w:lineRule="auto"/>
        <w:jc w:val="center"/>
        <w:rPr>
          <w:rFonts w:ascii="Arial" w:eastAsia="Arial" w:hAnsi="Arial" w:cs="Arial"/>
          <w:sz w:val="18"/>
          <w:szCs w:val="18"/>
          <w:lang w:eastAsia="sl-SI"/>
        </w:rPr>
      </w:pPr>
    </w:p>
    <w:p w14:paraId="7C6EF5BE" w14:textId="77777777" w:rsidR="00912995" w:rsidRPr="00912995" w:rsidRDefault="00912995" w:rsidP="009C4F1E">
      <w:pPr>
        <w:pStyle w:val="Odstavekseznama"/>
        <w:numPr>
          <w:ilvl w:val="0"/>
          <w:numId w:val="11"/>
        </w:numPr>
        <w:spacing w:after="0" w:line="240" w:lineRule="auto"/>
        <w:jc w:val="center"/>
        <w:rPr>
          <w:rFonts w:ascii="Arial" w:eastAsia="Arial" w:hAnsi="Arial" w:cs="Arial"/>
          <w:b/>
          <w:sz w:val="18"/>
          <w:szCs w:val="18"/>
          <w:lang w:eastAsia="sl-SI"/>
        </w:rPr>
      </w:pPr>
      <w:r w:rsidRPr="00912995">
        <w:rPr>
          <w:rFonts w:ascii="Arial" w:eastAsia="Arial" w:hAnsi="Arial" w:cs="Arial"/>
          <w:b/>
          <w:sz w:val="18"/>
          <w:szCs w:val="18"/>
          <w:lang w:eastAsia="sl-SI"/>
        </w:rPr>
        <w:t>OBVEZNOSTI PREVOZNIKA</w:t>
      </w:r>
    </w:p>
    <w:p w14:paraId="47D66BD7" w14:textId="77777777" w:rsidR="00912995" w:rsidRPr="00912995" w:rsidRDefault="00912995" w:rsidP="00912995">
      <w:pPr>
        <w:spacing w:after="0" w:line="240" w:lineRule="auto"/>
        <w:jc w:val="both"/>
        <w:rPr>
          <w:rFonts w:ascii="Arial" w:eastAsia="Arial" w:hAnsi="Arial" w:cs="Arial"/>
          <w:sz w:val="18"/>
          <w:szCs w:val="18"/>
          <w:lang w:eastAsia="sl-SI"/>
        </w:rPr>
      </w:pPr>
    </w:p>
    <w:p w14:paraId="07F3EDA7" w14:textId="77777777" w:rsidR="00912995" w:rsidRPr="00912995" w:rsidRDefault="00912995" w:rsidP="009C4F1E">
      <w:pPr>
        <w:pStyle w:val="Odstavekseznama"/>
        <w:numPr>
          <w:ilvl w:val="0"/>
          <w:numId w:val="12"/>
        </w:numPr>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33F0CB47" w14:textId="34D58D1A"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opravljati za naročnika kvalitetne in varne prevoze </w:t>
      </w:r>
      <w:r w:rsidRPr="00912995">
        <w:rPr>
          <w:rFonts w:ascii="Arial" w:eastAsia="Times New Roman" w:hAnsi="Arial" w:cs="Arial"/>
          <w:sz w:val="18"/>
          <w:szCs w:val="18"/>
          <w:lang w:eastAsia="sl-SI"/>
        </w:rPr>
        <w:t>osnovnošolskih otrok Osnovne šole Franja Goloba Prevalje</w:t>
      </w:r>
      <w:r w:rsidR="006635B9">
        <w:rPr>
          <w:rFonts w:ascii="Arial" w:eastAsia="Times New Roman" w:hAnsi="Arial" w:cs="Arial"/>
          <w:sz w:val="18"/>
          <w:szCs w:val="18"/>
          <w:lang w:eastAsia="sl-SI"/>
        </w:rPr>
        <w:t xml:space="preserve"> n</w:t>
      </w:r>
      <w:r w:rsidRPr="00912995">
        <w:rPr>
          <w:rFonts w:ascii="Arial" w:eastAsia="Arial" w:hAnsi="Arial" w:cs="Arial"/>
          <w:sz w:val="18"/>
          <w:szCs w:val="18"/>
          <w:lang w:eastAsia="sl-SI"/>
        </w:rPr>
        <w:t>a dogovorjenih linijah.</w:t>
      </w:r>
      <w:r w:rsidRPr="00912995">
        <w:rPr>
          <w:rFonts w:ascii="Arial" w:eastAsia="Times New Roman" w:hAnsi="Arial" w:cs="Arial"/>
          <w:sz w:val="18"/>
          <w:szCs w:val="18"/>
          <w:lang w:eastAsia="sl-SI"/>
        </w:rPr>
        <w:t xml:space="preserve"> Prevoznik se obvezuje, da bo izpolnil predmet te pogodbe, v skladu s pogoji iz razpisne dokumentacije v dogovorjeni količini, kvaliteti in rokih. Kakovost storitev mora ustrezati obstoječim standardom in pogojem iz razpisne dokumentacije.</w:t>
      </w:r>
    </w:p>
    <w:p w14:paraId="37B331B1" w14:textId="77777777" w:rsidR="00912995" w:rsidRPr="00912995" w:rsidRDefault="00912995" w:rsidP="00912995">
      <w:pPr>
        <w:tabs>
          <w:tab w:val="left" w:pos="426"/>
        </w:tabs>
        <w:autoSpaceDE w:val="0"/>
        <w:spacing w:after="0" w:line="240" w:lineRule="auto"/>
        <w:jc w:val="both"/>
        <w:rPr>
          <w:rFonts w:ascii="Arial" w:eastAsia="Arial" w:hAnsi="Arial" w:cs="Arial"/>
          <w:sz w:val="18"/>
          <w:szCs w:val="18"/>
          <w:lang w:eastAsia="sl-SI"/>
        </w:rPr>
      </w:pPr>
    </w:p>
    <w:p w14:paraId="70863767"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Arial" w:hAnsi="Arial" w:cs="Arial"/>
          <w:sz w:val="18"/>
          <w:szCs w:val="18"/>
          <w:lang w:eastAsia="sl-SI"/>
        </w:rPr>
        <w:t xml:space="preserve">Prevoznik se obvezuje, da bo prevoze osnovnošolskih otrok opravljal v skladu z vsemi veljavnimi predpisi v Republiki Sloveniji, ki urejajo področje prevoza v cestnem prometu in prevoza potnikov in otrok in skupin otrok v cestnem prometu. </w:t>
      </w:r>
      <w:r w:rsidRPr="00912995">
        <w:rPr>
          <w:rFonts w:ascii="Arial" w:eastAsia="Times New Roman" w:hAnsi="Arial" w:cs="Arial"/>
          <w:sz w:val="18"/>
          <w:szCs w:val="18"/>
          <w:lang w:eastAsia="sl-SI"/>
        </w:rPr>
        <w:t>Prevoznik se zaveže, da bo naročene storitve izvajal vestno in strokovno, v skladu s predpisi in dobrimi poslovnimi običaji. Prevoznik se zavezuje sodelovati z naročnikom in šolo pri izvajanju storitev po tej pogodbi. </w:t>
      </w:r>
    </w:p>
    <w:p w14:paraId="68085E0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240C3D3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je dolžan poskrbeti, da je vozilo vedno čisto in urejeno. Prevoznik je dolžan poskrbeti, da voznik opravlja prevoz po pravilih stroke ter ob polnem upoštevanju Zakona o varnosti cestnega prometa ter preostale relevantne zakonodaje na področju izvajanja prevozov osnovnošolskih otrok. Prevoznik se zavezuje, da bo v primeru okvare vozila med vožnjo oziroma v času, ko bi moral vožnjo opraviti, na lastne stroške poskrbel za drugo vozilo in morebitno škodo, ki bi s tem nastala, naročniku na njegovo zahtevo tudi poravnal.</w:t>
      </w:r>
    </w:p>
    <w:p w14:paraId="049608F5"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0AE25089"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Med opravljanjem storitev prevoza otrok, ki je predmet te pogodbe, mora prevoznik poskrbeti, da je v vozilu nameščena ta pogodba in seznam potnikov, pri čemer mora upoštevati predpise, ki urejajo varstvo osebnih podatkov. </w:t>
      </w:r>
    </w:p>
    <w:p w14:paraId="27384DB8"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360A5D4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prav tako zaveže, da bo zagotavljal vse pogoje za nemoteno izvajanje storitve (upoštevanje prometne ureditve, posebnosti vozišč, naselij ter možnosti ustavljanja in srečevanja vozil).</w:t>
      </w:r>
    </w:p>
    <w:p w14:paraId="46A9CABB"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AD34285" w14:textId="77777777" w:rsidR="00912995" w:rsidRPr="00912995" w:rsidRDefault="00912995" w:rsidP="00912995">
      <w:pPr>
        <w:tabs>
          <w:tab w:val="left" w:pos="426"/>
        </w:tabs>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Prevoznik se zaveže</w:t>
      </w:r>
      <w:r w:rsidR="008271F4">
        <w:rPr>
          <w:rFonts w:ascii="Arial" w:eastAsia="Times New Roman" w:hAnsi="Arial" w:cs="Arial"/>
          <w:sz w:val="18"/>
          <w:szCs w:val="18"/>
          <w:lang w:eastAsia="sl-SI"/>
        </w:rPr>
        <w:t>,</w:t>
      </w:r>
      <w:r w:rsidRPr="00912995">
        <w:rPr>
          <w:rFonts w:ascii="Arial" w:eastAsia="Times New Roman" w:hAnsi="Arial" w:cs="Arial"/>
          <w:sz w:val="18"/>
          <w:szCs w:val="18"/>
          <w:lang w:eastAsia="sl-SI"/>
        </w:rPr>
        <w:t xml:space="preserve"> da bo imel za celoten čas veljavnosti te pogodbe sklenjeno zavarovanje potnikov v javnem prometu in zavarovanje avtomobilske odgovornosti v skladu z Zakonom o obveznih zavarovanjih v prometu. Prevoznik v celoti odgovarja za varnost otrok med prevozi v šolo in nazaj. 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 Za škodo, ki nastane zaradi zamude ali prekinitve prevoza, prevoznik ne odgovarja, če dokaže, da je škoda nastala brez njegove krivde.</w:t>
      </w:r>
    </w:p>
    <w:p w14:paraId="15ABD950"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7CBC823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Times New Roman" w:hAnsi="Arial" w:cs="Arial"/>
          <w:sz w:val="18"/>
          <w:szCs w:val="18"/>
          <w:lang w:eastAsia="sl-SI"/>
        </w:rPr>
        <w:t xml:space="preserve">Prevoznik bo naročnika sproti obveščal o izvajanju storitev na podlagi te pogodbe in ga opozoril, v kolikor bi lahko prišlo do zamude pri izvajanju storitev po tej pogodbi. </w:t>
      </w:r>
      <w:r w:rsidRPr="00912995">
        <w:rPr>
          <w:rFonts w:ascii="Arial" w:eastAsia="Arial" w:hAnsi="Arial" w:cs="Arial"/>
          <w:sz w:val="18"/>
          <w:szCs w:val="18"/>
          <w:lang w:eastAsia="sl-SI"/>
        </w:rPr>
        <w:t xml:space="preserve">Prevoznik mora pisno obveščati naročnika o vseh novih dejstvih in okoliščinah, ki lahko vplivajo na izvajanje te pogodbe. </w:t>
      </w:r>
    </w:p>
    <w:p w14:paraId="66DD567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4C152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PODIZVAJALCI</w:t>
      </w:r>
    </w:p>
    <w:p w14:paraId="05D59E1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F1FA9E8"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CC60E4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Podatki o podizvajalcih:  </w:t>
      </w:r>
    </w:p>
    <w:tbl>
      <w:tblPr>
        <w:tblStyle w:val="TableGridPHPDOCX"/>
        <w:tblW w:w="90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971"/>
        <w:gridCol w:w="6095"/>
      </w:tblGrid>
      <w:tr w:rsidR="00912995" w:rsidRPr="00912995" w14:paraId="5A73316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1EDAA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Podizvajalec 1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B784E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57C4A57D"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BADFD"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8E8DC3"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63E15D49"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r w:rsidR="00912995" w:rsidRPr="00912995" w14:paraId="031BCD78"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0DA2CC"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lastRenderedPageBreak/>
              <w:t>Podizvajalec 2 (firma, naslov):</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B45A6"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p>
        </w:tc>
      </w:tr>
      <w:tr w:rsidR="00912995" w:rsidRPr="00912995" w14:paraId="18CD97CB" w14:textId="77777777" w:rsidTr="00F847B2">
        <w:tc>
          <w:tcPr>
            <w:tcW w:w="29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A6381A"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VRSTA DEL (predmet, količina):</w:t>
            </w:r>
          </w:p>
        </w:tc>
        <w:tc>
          <w:tcPr>
            <w:tcW w:w="60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C33089" w14:textId="77777777" w:rsidR="00912995" w:rsidRPr="00912995" w:rsidRDefault="00912995" w:rsidP="00912995">
            <w:pPr>
              <w:tabs>
                <w:tab w:val="left" w:pos="426"/>
              </w:tabs>
              <w:suppressAutoHyphens/>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Opis del, ki jih bo izvedel podizvajalec:</w:t>
            </w:r>
          </w:p>
          <w:p w14:paraId="2E29E89D" w14:textId="77777777" w:rsidR="00912995" w:rsidRPr="00912995" w:rsidRDefault="00671914" w:rsidP="00912995">
            <w:pPr>
              <w:tabs>
                <w:tab w:val="left" w:pos="426"/>
              </w:tabs>
              <w:suppressAutoHyphens/>
              <w:jc w:val="both"/>
              <w:rPr>
                <w:rFonts w:ascii="Arial" w:eastAsia="Times New Roman" w:hAnsi="Arial" w:cs="Arial"/>
                <w:sz w:val="18"/>
                <w:szCs w:val="18"/>
                <w:lang w:eastAsia="sl-SI"/>
              </w:rPr>
            </w:pPr>
            <w:r w:rsidRPr="00994ED6">
              <w:rPr>
                <w:rFonts w:ascii="Arial" w:hAnsi="Arial" w:cs="Arial"/>
                <w:sz w:val="18"/>
              </w:rPr>
              <w:t>Vrednost v EUR brez DDV</w:t>
            </w:r>
            <w:r>
              <w:rPr>
                <w:rFonts w:ascii="Arial" w:hAnsi="Arial" w:cs="Arial"/>
                <w:sz w:val="18"/>
              </w:rPr>
              <w:t>: ____________</w:t>
            </w:r>
            <w:r>
              <w:rPr>
                <w:rFonts w:ascii="Arial" w:hAnsi="Arial" w:cs="Arial"/>
                <w:color w:val="000000"/>
                <w:position w:val="-2"/>
                <w:sz w:val="18"/>
                <w:szCs w:val="18"/>
              </w:rPr>
              <w:t> </w:t>
            </w:r>
          </w:p>
        </w:tc>
      </w:tr>
    </w:tbl>
    <w:p w14:paraId="22450889"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p>
    <w:p w14:paraId="4D6535AD" w14:textId="77777777" w:rsidR="00912995" w:rsidRPr="00912995" w:rsidRDefault="00912995" w:rsidP="00912995">
      <w:pPr>
        <w:tabs>
          <w:tab w:val="left" w:pos="426"/>
        </w:tabs>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EC919BF" w14:textId="77777777" w:rsidR="00074097" w:rsidRPr="00074097" w:rsidRDefault="00074097" w:rsidP="00074097">
      <w:pPr>
        <w:spacing w:before="225" w:after="225"/>
        <w:jc w:val="both"/>
      </w:pPr>
      <w:r w:rsidRPr="00074097">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9072"/>
      </w:tblGrid>
      <w:tr w:rsidR="00074097" w:rsidRPr="00074097" w14:paraId="4FF62550" w14:textId="77777777" w:rsidTr="00F847B2">
        <w:tc>
          <w:tcPr>
            <w:tcW w:w="0" w:type="auto"/>
            <w:tcMar>
              <w:top w:w="0" w:type="auto"/>
              <w:bottom w:w="0" w:type="auto"/>
            </w:tcMar>
          </w:tcPr>
          <w:p w14:paraId="43ED7D71"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F235B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F0362E7" w14:textId="77777777" w:rsidR="00074097" w:rsidRPr="00074097" w:rsidRDefault="00074097" w:rsidP="009C4F1E">
            <w:pPr>
              <w:numPr>
                <w:ilvl w:val="0"/>
                <w:numId w:val="17"/>
              </w:numPr>
              <w:jc w:val="both"/>
              <w:rPr>
                <w:rFonts w:ascii="Arial" w:hAnsi="Arial" w:cs="Arial"/>
                <w:color w:val="000000"/>
                <w:sz w:val="18"/>
                <w:szCs w:val="18"/>
              </w:rPr>
            </w:pPr>
            <w:r w:rsidRPr="00074097">
              <w:rPr>
                <w:rFonts w:ascii="Arial" w:hAnsi="Arial" w:cs="Arial"/>
                <w:color w:val="000000"/>
                <w:sz w:val="18"/>
                <w:szCs w:val="18"/>
              </w:rPr>
              <w:t>glavni izvajalec svojemu računu ali situaciji priložiti račun ali situacijo podizvajalca, ki ga je predhodno potrdil.</w:t>
            </w:r>
          </w:p>
        </w:tc>
      </w:tr>
    </w:tbl>
    <w:p w14:paraId="31024F65" w14:textId="77777777" w:rsidR="00074097" w:rsidRPr="00074097" w:rsidRDefault="00074097" w:rsidP="00074097">
      <w:pPr>
        <w:spacing w:before="225" w:after="225"/>
        <w:jc w:val="both"/>
      </w:pPr>
      <w:r w:rsidRPr="00074097">
        <w:rPr>
          <w:rFonts w:ascii="Arial" w:hAnsi="Arial" w:cs="Arial"/>
          <w:color w:val="000000"/>
          <w:sz w:val="18"/>
          <w:szCs w:val="18"/>
        </w:rPr>
        <w:t>Zgolj ob izpolnitvi vseh pogojev iz predhodnega odstavka, je naročnik obvezan izvršiti neposredno plačilo podizvajalcu. </w:t>
      </w:r>
    </w:p>
    <w:p w14:paraId="40ACADA8" w14:textId="77777777" w:rsidR="00074097" w:rsidRPr="00074097" w:rsidRDefault="00074097" w:rsidP="00074097">
      <w:pPr>
        <w:spacing w:before="225" w:after="225"/>
        <w:jc w:val="both"/>
      </w:pPr>
      <w:r w:rsidRPr="00074097">
        <w:rPr>
          <w:rFonts w:ascii="Arial" w:hAnsi="Arial" w:cs="Arial"/>
          <w:color w:val="000000"/>
          <w:sz w:val="18"/>
          <w:szCs w:val="18"/>
        </w:rPr>
        <w:t>Plačila podizvajalcem se izvedejo v rokih in na enak način kot velja za plačila izvajalcu.</w:t>
      </w:r>
    </w:p>
    <w:p w14:paraId="3B8EE950" w14:textId="77777777" w:rsidR="00074097" w:rsidRPr="00074097" w:rsidRDefault="00074097" w:rsidP="00074097">
      <w:pPr>
        <w:spacing w:before="225" w:after="225"/>
        <w:jc w:val="both"/>
      </w:pPr>
      <w:r w:rsidRPr="00074097">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4996F63" w14:textId="77777777" w:rsidR="00074097" w:rsidRPr="00074097" w:rsidRDefault="00074097" w:rsidP="00074097">
      <w:pPr>
        <w:spacing w:before="225" w:after="225"/>
        <w:jc w:val="both"/>
      </w:pPr>
      <w:r w:rsidRPr="00074097">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D531430" w14:textId="77777777" w:rsidR="00912995" w:rsidRPr="00912995" w:rsidRDefault="00074097" w:rsidP="00074097">
      <w:pPr>
        <w:tabs>
          <w:tab w:val="left" w:pos="180"/>
        </w:tabs>
        <w:spacing w:after="0" w:line="240" w:lineRule="auto"/>
        <w:jc w:val="both"/>
        <w:rPr>
          <w:rFonts w:ascii="Arial" w:eastAsia="Times New Roman" w:hAnsi="Arial" w:cs="Arial"/>
          <w:b/>
          <w:sz w:val="18"/>
          <w:szCs w:val="18"/>
          <w:lang w:eastAsia="sl-SI"/>
        </w:rPr>
      </w:pPr>
      <w:r w:rsidRPr="00074097">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4097">
        <w:rPr>
          <w:rFonts w:ascii="Arial" w:hAnsi="Arial" w:cs="Arial"/>
          <w:color w:val="000000"/>
          <w:sz w:val="18"/>
          <w:szCs w:val="18"/>
        </w:rPr>
        <w:t>Nepredložitev</w:t>
      </w:r>
      <w:proofErr w:type="spellEnd"/>
      <w:r w:rsidRPr="00074097">
        <w:rPr>
          <w:rFonts w:ascii="Arial" w:hAnsi="Arial" w:cs="Arial"/>
          <w:color w:val="000000"/>
          <w:sz w:val="18"/>
          <w:szCs w:val="18"/>
        </w:rPr>
        <w:t xml:space="preserve"> izjave v roku je razlog za uvedbo </w:t>
      </w:r>
      <w:proofErr w:type="spellStart"/>
      <w:r w:rsidRPr="00074097">
        <w:rPr>
          <w:rFonts w:ascii="Arial" w:hAnsi="Arial" w:cs="Arial"/>
          <w:color w:val="000000"/>
          <w:sz w:val="18"/>
          <w:szCs w:val="18"/>
        </w:rPr>
        <w:t>prekrškovnega</w:t>
      </w:r>
      <w:proofErr w:type="spellEnd"/>
      <w:r w:rsidRPr="00074097">
        <w:rPr>
          <w:rFonts w:ascii="Arial" w:hAnsi="Arial" w:cs="Arial"/>
          <w:color w:val="000000"/>
          <w:sz w:val="18"/>
          <w:szCs w:val="18"/>
        </w:rPr>
        <w:t xml:space="preserve"> postopka zoper izvajalca pred Državno revizijsko komisijo. Poleg globe je sankcija tudi izločitev  iz postopkov naročanja za predpisano obdobje.</w:t>
      </w:r>
    </w:p>
    <w:p w14:paraId="373A4C94"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5298AD1F"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ZAVAROVANJE ZA DOBRO IN PRAVOČASNO IZVEDBO POGODBENIH OBVEZNOSTI</w:t>
      </w:r>
    </w:p>
    <w:p w14:paraId="463652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D09F8B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72964F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se zavezuje naročniku v roku 10 dni od datuma podpisa pogodbe kot pogoj za veljavnost pogodbe izročiti naročniku zavarovanje za dobro izvedbo pogodbenih obveznosti.</w:t>
      </w:r>
    </w:p>
    <w:p w14:paraId="0B70151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Garancija mora biti brezpogojna in nepreklicna in se mora glasiti na prvi pisni poziv z datumom veljavnosti 1 mesec po pogodbeno dogovorjenem dokončanju pogodbenih obveznosti za vsak posamezen sklop ter možnostjo podaljšanja, skladno z 8. členom Navodil o vrstah finančnih zavarovanj, s katerimi ponudniki zavarujejo izpolnjevanje svojih obveznosti v postopkih javnega naročanja.</w:t>
      </w:r>
    </w:p>
    <w:p w14:paraId="65E670C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48105B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Finančno zavarovanje lahko naročnik vnovči v naslednjih primerih:</w:t>
      </w:r>
    </w:p>
    <w:p w14:paraId="74C60B2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prevoznikovega odstopa od pogodbe pred ali med izvajanjem prevozov po prevoznikovi krivdi,</w:t>
      </w:r>
    </w:p>
    <w:p w14:paraId="6CA611A2" w14:textId="77777777" w:rsidR="00912995" w:rsidRPr="00912995" w:rsidRDefault="00912995" w:rsidP="009C4F1E">
      <w:pPr>
        <w:numPr>
          <w:ilvl w:val="0"/>
          <w:numId w:val="16"/>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nekvalitetnega in nepravočasnega izvajanja prevozov, ki so predmet te pogodbe .</w:t>
      </w:r>
    </w:p>
    <w:p w14:paraId="39FF5E7A" w14:textId="77777777" w:rsidR="00912995" w:rsidRPr="00912995" w:rsidRDefault="00912995" w:rsidP="00912995">
      <w:pPr>
        <w:tabs>
          <w:tab w:val="left" w:pos="180"/>
        </w:tabs>
        <w:spacing w:after="0" w:line="240" w:lineRule="auto"/>
        <w:jc w:val="both"/>
        <w:rPr>
          <w:rFonts w:ascii="Arial" w:eastAsia="Times New Roman" w:hAnsi="Arial" w:cs="Arial"/>
          <w:sz w:val="18"/>
          <w:szCs w:val="18"/>
          <w:lang w:eastAsia="sl-SI"/>
        </w:rPr>
      </w:pPr>
    </w:p>
    <w:p w14:paraId="14D83415" w14:textId="77777777" w:rsidR="00912995" w:rsidRPr="00912995" w:rsidRDefault="00912995" w:rsidP="009C4F1E">
      <w:pPr>
        <w:tabs>
          <w:tab w:val="left" w:pos="180"/>
        </w:tabs>
        <w:spacing w:after="0" w:line="240" w:lineRule="auto"/>
        <w:jc w:val="center"/>
        <w:rPr>
          <w:rFonts w:ascii="Arial" w:eastAsia="Times New Roman" w:hAnsi="Arial" w:cs="Arial"/>
          <w:b/>
          <w:sz w:val="18"/>
          <w:szCs w:val="18"/>
          <w:lang w:eastAsia="sl-SI"/>
        </w:rPr>
      </w:pPr>
    </w:p>
    <w:p w14:paraId="4552C13A"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POGODBENA KAZEN</w:t>
      </w:r>
    </w:p>
    <w:p w14:paraId="12CB9F5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8ADB61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2B2E4048"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Pogodbeni stranki se obvezujeta, da bosta naredili vse, kar je potrebno za izvršitev te pogodbe in da bosta ravnali kot dober gospodar. </w:t>
      </w:r>
    </w:p>
    <w:p w14:paraId="2864D40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3F273AD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p w14:paraId="5F09B860"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12F32C6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Če prevoznik </w:t>
      </w:r>
      <w:r w:rsidR="008271F4">
        <w:rPr>
          <w:rFonts w:ascii="Arial" w:eastAsia="Times New Roman" w:hAnsi="Arial" w:cs="Arial"/>
          <w:sz w:val="18"/>
          <w:szCs w:val="18"/>
          <w:lang w:eastAsia="sl-SI"/>
        </w:rPr>
        <w:t>3</w:t>
      </w:r>
      <w:r w:rsidRPr="00912995">
        <w:rPr>
          <w:rFonts w:ascii="Arial" w:eastAsia="Times New Roman" w:hAnsi="Arial" w:cs="Arial"/>
          <w:sz w:val="18"/>
          <w:szCs w:val="18"/>
          <w:lang w:eastAsia="sl-SI"/>
        </w:rPr>
        <w:t>x ne opravi prevoza osnovnošolskih otrok skladno z zahtevami naročnika in to pogodbo, bo naročnik poleg možnosti iz drugega odstavka tega člena, unovčil tudi zavarovanje dano za dobro izvedbo pogodbenih obveznosti. Naročnik lahko v tem primeru začne postopek za odstop od te pogodbe.</w:t>
      </w:r>
    </w:p>
    <w:p w14:paraId="15FAD94A"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536EA10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da je zaradi kršitve določil pogodbe s strani prevoznika ogrožena varnost otrok, lahko naročnik takoj enostransko odpove to pogodbo. V primeru enostranske odpovedi pogodbe s strani naročnika je prevoznik, na zahtevo naročnika, dolžan kriti razliko v stroških nadomestnega prevoza za čas odpovedi pogodbe do zaključka postopka za pridobitev drugega prevoznika, vendar čas ne sme biti daljši od dveh mesecev.</w:t>
      </w:r>
    </w:p>
    <w:p w14:paraId="56239B3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2F07B1B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pravica zaračunati pogodbeno kazen iz drugega odstavka tega člena ni pogojena z nastankom škode naročniku. Povračilo morebitne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p w14:paraId="55391CDB"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0B14EEEE"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p>
    <w:p w14:paraId="3D1ECD1E" w14:textId="77777777" w:rsidR="00912995" w:rsidRPr="00912995" w:rsidRDefault="00912995" w:rsidP="009C4F1E">
      <w:pPr>
        <w:pStyle w:val="Odstavekseznama"/>
        <w:numPr>
          <w:ilvl w:val="0"/>
          <w:numId w:val="11"/>
        </w:numPr>
        <w:tabs>
          <w:tab w:val="left" w:pos="426"/>
        </w:tabs>
        <w:spacing w:after="0" w:line="240" w:lineRule="auto"/>
        <w:jc w:val="center"/>
        <w:rPr>
          <w:rFonts w:ascii="Arial" w:eastAsia="Times New Roman" w:hAnsi="Arial" w:cs="Arial"/>
          <w:b/>
          <w:sz w:val="18"/>
          <w:szCs w:val="18"/>
          <w:lang w:eastAsia="sl-SI"/>
        </w:rPr>
      </w:pPr>
      <w:r w:rsidRPr="00912995">
        <w:rPr>
          <w:rFonts w:ascii="Arial" w:eastAsia="Times New Roman" w:hAnsi="Arial" w:cs="Arial"/>
          <w:b/>
          <w:sz w:val="18"/>
          <w:szCs w:val="18"/>
          <w:lang w:eastAsia="sl-SI"/>
        </w:rPr>
        <w:t>ODSTOP OD POGODBE</w:t>
      </w:r>
    </w:p>
    <w:p w14:paraId="61AFDBA0" w14:textId="77777777" w:rsidR="00912995" w:rsidRPr="00912995" w:rsidRDefault="00912995" w:rsidP="009C4F1E">
      <w:pPr>
        <w:pStyle w:val="Odstavekseznama"/>
        <w:numPr>
          <w:ilvl w:val="0"/>
          <w:numId w:val="12"/>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32898043"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soglašata, da lahko naročnik odstopi od te pogodbe, če:</w:t>
      </w:r>
    </w:p>
    <w:p w14:paraId="600A5CD6"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izpolnjuje več pogojev po zakonu, ki ureja javno naročanje,</w:t>
      </w:r>
    </w:p>
    <w:p w14:paraId="0898570F"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preneha s poslovanjem ali je zoper prevoznika uveden stečajni postopek,</w:t>
      </w:r>
    </w:p>
    <w:p w14:paraId="5750A1B4"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izgubi licenco za prevoz potnikov v cestnem prometu,</w:t>
      </w:r>
    </w:p>
    <w:p w14:paraId="4B586CA1"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trikrat v času trajanja te pogodbe ne opravi prevoza šolskih otrok,</w:t>
      </w:r>
    </w:p>
    <w:p w14:paraId="1A4C2818"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izvaja rednih prevozov otrok na relacijah in ob času, ki je določen s to pogodbo ali glede na dogovor z naročnikom,</w:t>
      </w:r>
    </w:p>
    <w:p w14:paraId="76AADEC2"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prevoznik ne upošteva reklamacij naročnika, </w:t>
      </w:r>
    </w:p>
    <w:p w14:paraId="1430A19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tehnično brezhibnih vozil, opremljenih  z napravami in opremo v skladu z veljavnimi predpisi,</w:t>
      </w:r>
    </w:p>
    <w:p w14:paraId="28B464CB"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zagotovi voznikov za prevoze, ki izpolnjujejo pogoje za prevoz potnikov v cestnem prometu in skupin otrok v cestnem prometu v skladu z veljavnimi predpisi in zahtevami naročnika,</w:t>
      </w:r>
    </w:p>
    <w:p w14:paraId="2B8B7D0A"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ne spoštuje svoje ponudbe, na podlagi katere je bil izbran,</w:t>
      </w:r>
    </w:p>
    <w:p w14:paraId="2148B270" w14:textId="77777777" w:rsidR="00912995" w:rsidRPr="00912995" w:rsidRDefault="00912995" w:rsidP="009C4F1E">
      <w:pPr>
        <w:numPr>
          <w:ilvl w:val="0"/>
          <w:numId w:val="15"/>
        </w:num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prevoznik krši določila te pogodbe.</w:t>
      </w:r>
    </w:p>
    <w:p w14:paraId="7CF2494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75F30E4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 si pridržuje pravico, da ob neizpolnjevanju obveznosti iz te pogodbe 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087784A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C28997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Naročnik ne nosi nikakršne odškodninske odgovornosti zaradi neizpolnitve pogodbe ali dela pogodbe v primeru odstopa od pogodbe po krivdi prevoznika. </w:t>
      </w:r>
    </w:p>
    <w:p w14:paraId="6C9436C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D076F41"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V primeru neizpolnjevanja določil te pogodbe s strani naročnika, ki se nanaša na plačilo opravljenih prevozov otrok, ima prevoznik pravico odstopiti od te pogodbe, o čemer mora pisno obvestiti naročnika, in sicer najmanj tri mesece pred nameravanim odstopom od te pogodbe.</w:t>
      </w:r>
    </w:p>
    <w:p w14:paraId="7143D22C" w14:textId="77777777" w:rsidR="00614656" w:rsidRDefault="00614656" w:rsidP="00912995">
      <w:pPr>
        <w:tabs>
          <w:tab w:val="left" w:pos="426"/>
        </w:tabs>
        <w:spacing w:after="0" w:line="240" w:lineRule="auto"/>
        <w:jc w:val="both"/>
        <w:rPr>
          <w:rFonts w:ascii="Arial" w:eastAsia="Times New Roman" w:hAnsi="Arial" w:cs="Arial"/>
          <w:sz w:val="18"/>
          <w:szCs w:val="18"/>
          <w:lang w:eastAsia="sl-SI"/>
        </w:rPr>
      </w:pPr>
    </w:p>
    <w:p w14:paraId="52633388"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61FB53F3"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35259E80" w14:textId="77777777" w:rsidR="006B1481" w:rsidRDefault="006B1481" w:rsidP="00912995">
      <w:pPr>
        <w:tabs>
          <w:tab w:val="left" w:pos="426"/>
        </w:tabs>
        <w:spacing w:after="0" w:line="240" w:lineRule="auto"/>
        <w:jc w:val="both"/>
        <w:rPr>
          <w:rFonts w:ascii="Arial" w:eastAsia="Times New Roman" w:hAnsi="Arial" w:cs="Arial"/>
          <w:sz w:val="18"/>
          <w:szCs w:val="18"/>
          <w:lang w:eastAsia="sl-SI"/>
        </w:rPr>
      </w:pPr>
    </w:p>
    <w:p w14:paraId="51E2DFB7" w14:textId="77777777" w:rsidR="00614656" w:rsidRPr="00614656" w:rsidRDefault="00614656" w:rsidP="009C4F1E">
      <w:pPr>
        <w:pStyle w:val="Odstavekseznama"/>
        <w:numPr>
          <w:ilvl w:val="0"/>
          <w:numId w:val="11"/>
        </w:numPr>
        <w:spacing w:before="225" w:after="225" w:line="240" w:lineRule="auto"/>
        <w:jc w:val="center"/>
      </w:pPr>
      <w:r w:rsidRPr="00614656">
        <w:rPr>
          <w:rFonts w:ascii="Arial" w:hAnsi="Arial" w:cs="Arial"/>
          <w:b/>
          <w:bCs/>
          <w:color w:val="000000"/>
          <w:sz w:val="18"/>
          <w:szCs w:val="18"/>
        </w:rPr>
        <w:lastRenderedPageBreak/>
        <w:t>RAZVEZNI POGOJ</w:t>
      </w:r>
    </w:p>
    <w:p w14:paraId="07AD4188" w14:textId="77777777" w:rsidR="00614656" w:rsidRPr="00614656" w:rsidRDefault="00614656" w:rsidP="00614656">
      <w:pPr>
        <w:spacing w:after="0" w:line="240" w:lineRule="auto"/>
        <w:jc w:val="center"/>
      </w:pPr>
      <w:r w:rsidRPr="00614656">
        <w:rPr>
          <w:rFonts w:ascii="Arial" w:hAnsi="Arial" w:cs="Arial"/>
          <w:bCs/>
          <w:color w:val="000000"/>
          <w:sz w:val="18"/>
          <w:szCs w:val="18"/>
        </w:rPr>
        <w:t>14. člen</w:t>
      </w:r>
    </w:p>
    <w:p w14:paraId="1CB7ADEA" w14:textId="77777777" w:rsidR="00614656" w:rsidRPr="00912995" w:rsidRDefault="00614656" w:rsidP="00912995">
      <w:pPr>
        <w:tabs>
          <w:tab w:val="left" w:pos="426"/>
        </w:tabs>
        <w:spacing w:after="0" w:line="240" w:lineRule="auto"/>
        <w:jc w:val="both"/>
        <w:rPr>
          <w:rFonts w:ascii="Arial" w:eastAsia="Times New Roman" w:hAnsi="Arial" w:cs="Arial"/>
          <w:sz w:val="18"/>
          <w:szCs w:val="18"/>
          <w:lang w:eastAsia="sl-SI"/>
        </w:rPr>
      </w:pPr>
    </w:p>
    <w:p w14:paraId="4D97A3A1" w14:textId="77777777" w:rsidR="00614656" w:rsidRPr="00614656" w:rsidRDefault="00614656" w:rsidP="00614656">
      <w:pPr>
        <w:spacing w:before="225" w:after="225"/>
        <w:jc w:val="both"/>
      </w:pPr>
      <w:r w:rsidRPr="00614656">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6D251D" w14:textId="77777777" w:rsidR="00614656" w:rsidRPr="00614656" w:rsidRDefault="00614656" w:rsidP="00614656">
      <w:pPr>
        <w:spacing w:before="225" w:after="225"/>
        <w:jc w:val="both"/>
      </w:pPr>
      <w:r w:rsidRPr="00614656">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F35AA44" w14:textId="77777777" w:rsidR="00912995" w:rsidRDefault="00614656" w:rsidP="00614656">
      <w:pPr>
        <w:tabs>
          <w:tab w:val="left" w:pos="426"/>
        </w:tabs>
        <w:spacing w:after="0" w:line="240" w:lineRule="auto"/>
        <w:jc w:val="both"/>
        <w:rPr>
          <w:rFonts w:ascii="Arial" w:hAnsi="Arial" w:cs="Arial"/>
          <w:color w:val="000000"/>
          <w:sz w:val="18"/>
          <w:szCs w:val="18"/>
        </w:rPr>
      </w:pPr>
      <w:r w:rsidRPr="0061465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D1DFA5" w14:textId="77777777" w:rsidR="00614656" w:rsidRPr="00912995" w:rsidRDefault="00614656" w:rsidP="00614656">
      <w:pPr>
        <w:tabs>
          <w:tab w:val="left" w:pos="426"/>
        </w:tabs>
        <w:spacing w:after="0" w:line="240" w:lineRule="auto"/>
        <w:jc w:val="both"/>
        <w:rPr>
          <w:rFonts w:ascii="Arial" w:eastAsia="Times New Roman" w:hAnsi="Arial" w:cs="Arial"/>
          <w:sz w:val="18"/>
          <w:szCs w:val="18"/>
          <w:lang w:eastAsia="sl-SI"/>
        </w:rPr>
      </w:pPr>
    </w:p>
    <w:p w14:paraId="267DC157" w14:textId="77777777" w:rsidR="00614656" w:rsidRPr="00614656" w:rsidRDefault="00614656" w:rsidP="009C4F1E">
      <w:pPr>
        <w:spacing w:before="225" w:after="225" w:line="240" w:lineRule="auto"/>
        <w:ind w:left="708"/>
        <w:jc w:val="center"/>
      </w:pPr>
      <w:r>
        <w:rPr>
          <w:rFonts w:ascii="Arial" w:hAnsi="Arial" w:cs="Arial"/>
          <w:b/>
          <w:bCs/>
          <w:color w:val="000000"/>
          <w:sz w:val="18"/>
          <w:szCs w:val="18"/>
        </w:rPr>
        <w:t>XII</w:t>
      </w:r>
      <w:r w:rsidRPr="00614656">
        <w:rPr>
          <w:rFonts w:ascii="Arial" w:hAnsi="Arial" w:cs="Arial"/>
          <w:b/>
          <w:bCs/>
          <w:color w:val="000000"/>
          <w:sz w:val="18"/>
          <w:szCs w:val="18"/>
        </w:rPr>
        <w:t>. REVIZIJSKA SLED</w:t>
      </w:r>
    </w:p>
    <w:p w14:paraId="416EFEF2" w14:textId="77777777" w:rsidR="00614656" w:rsidRPr="00614656" w:rsidRDefault="00931CC6" w:rsidP="00614656">
      <w:pPr>
        <w:spacing w:after="0" w:line="240" w:lineRule="auto"/>
        <w:jc w:val="center"/>
      </w:pPr>
      <w:r>
        <w:rPr>
          <w:rFonts w:ascii="Arial" w:hAnsi="Arial" w:cs="Arial"/>
          <w:bCs/>
          <w:color w:val="000000"/>
          <w:sz w:val="18"/>
          <w:szCs w:val="18"/>
        </w:rPr>
        <w:t>15</w:t>
      </w:r>
      <w:r w:rsidR="00614656" w:rsidRPr="00614656">
        <w:rPr>
          <w:rFonts w:ascii="Arial" w:hAnsi="Arial" w:cs="Arial"/>
          <w:bCs/>
          <w:color w:val="000000"/>
          <w:sz w:val="18"/>
          <w:szCs w:val="18"/>
        </w:rPr>
        <w:t>. člen</w:t>
      </w:r>
    </w:p>
    <w:p w14:paraId="5A3769AC" w14:textId="27EF5D37" w:rsidR="00614656" w:rsidRPr="00614656" w:rsidRDefault="00614656" w:rsidP="00614656">
      <w:pPr>
        <w:spacing w:before="225" w:after="225"/>
        <w:jc w:val="both"/>
      </w:pPr>
      <w:r w:rsidRPr="00614656">
        <w:rPr>
          <w:rFonts w:ascii="Arial" w:hAnsi="Arial" w:cs="Arial"/>
          <w:color w:val="000000"/>
          <w:sz w:val="18"/>
          <w:szCs w:val="18"/>
        </w:rPr>
        <w:t>Vsa dokumentac</w:t>
      </w:r>
      <w:r w:rsidR="002D4B56">
        <w:rPr>
          <w:rFonts w:ascii="Arial" w:hAnsi="Arial" w:cs="Arial"/>
          <w:color w:val="000000"/>
          <w:sz w:val="18"/>
          <w:szCs w:val="18"/>
        </w:rPr>
        <w:t>ija, povezana z izvedbo storitve</w:t>
      </w:r>
      <w:r w:rsidRPr="00614656">
        <w:rPr>
          <w:rFonts w:ascii="Arial" w:hAnsi="Arial" w:cs="Arial"/>
          <w:color w:val="000000"/>
          <w:sz w:val="18"/>
          <w:szCs w:val="18"/>
        </w:rPr>
        <w:t xml:space="preserve">, mora biti hranjena na način, da zagotavlja </w:t>
      </w:r>
      <w:r w:rsidR="002D4B56">
        <w:rPr>
          <w:rFonts w:ascii="Arial" w:hAnsi="Arial" w:cs="Arial"/>
          <w:color w:val="000000"/>
          <w:sz w:val="18"/>
          <w:szCs w:val="18"/>
        </w:rPr>
        <w:t>revizijsko sled izvedbe</w:t>
      </w:r>
      <w:r w:rsidR="0032316F">
        <w:rPr>
          <w:rFonts w:ascii="Arial" w:hAnsi="Arial" w:cs="Arial"/>
          <w:color w:val="000000"/>
          <w:sz w:val="18"/>
          <w:szCs w:val="18"/>
        </w:rPr>
        <w:t>, skladno z veljavno zakonodajo</w:t>
      </w:r>
      <w:r w:rsidRPr="00614656">
        <w:rPr>
          <w:rFonts w:ascii="Arial" w:hAnsi="Arial" w:cs="Arial"/>
          <w:color w:val="000000"/>
          <w:sz w:val="18"/>
          <w:szCs w:val="18"/>
        </w:rPr>
        <w:t>.</w:t>
      </w:r>
    </w:p>
    <w:p w14:paraId="1ADDCA92" w14:textId="069B9105" w:rsidR="00614656" w:rsidRPr="00614656" w:rsidRDefault="00614656" w:rsidP="00614656">
      <w:pPr>
        <w:spacing w:before="225" w:after="225"/>
        <w:jc w:val="both"/>
      </w:pPr>
      <w:r w:rsidRPr="00614656">
        <w:rPr>
          <w:rFonts w:ascii="Arial" w:hAnsi="Arial" w:cs="Arial"/>
          <w:color w:val="000000"/>
          <w:sz w:val="18"/>
          <w:szCs w:val="18"/>
        </w:rPr>
        <w:t xml:space="preserve">Izvajalec je vso dokumentacijo, povezano z izvajanjem </w:t>
      </w:r>
      <w:r w:rsidR="0032316F">
        <w:rPr>
          <w:rFonts w:ascii="Arial" w:hAnsi="Arial" w:cs="Arial"/>
          <w:color w:val="000000"/>
          <w:sz w:val="18"/>
          <w:szCs w:val="18"/>
        </w:rPr>
        <w:t>storitve</w:t>
      </w:r>
      <w:r w:rsidRPr="00614656">
        <w:rPr>
          <w:rFonts w:ascii="Arial" w:hAnsi="Arial" w:cs="Arial"/>
          <w:color w:val="000000"/>
          <w:sz w:val="18"/>
          <w:szCs w:val="18"/>
        </w:rPr>
        <w:t>, dolžan hraniti v skladu z veljavno zakonodajo oziroma še najmanj 10 let po izpolnitvi pogodbenih obveznosti</w:t>
      </w:r>
      <w:r w:rsidR="0032316F">
        <w:rPr>
          <w:rFonts w:ascii="Arial" w:hAnsi="Arial" w:cs="Arial"/>
          <w:color w:val="000000"/>
          <w:sz w:val="18"/>
          <w:szCs w:val="18"/>
        </w:rPr>
        <w:t>.</w:t>
      </w:r>
    </w:p>
    <w:p w14:paraId="49B109C5" w14:textId="63CC20BB" w:rsidR="00614656" w:rsidRPr="00614656" w:rsidRDefault="00614656" w:rsidP="00614656">
      <w:pPr>
        <w:spacing w:before="225" w:after="225"/>
        <w:jc w:val="both"/>
      </w:pPr>
      <w:r w:rsidRPr="00614656">
        <w:rPr>
          <w:rFonts w:ascii="Arial" w:hAnsi="Arial" w:cs="Arial"/>
          <w:color w:val="000000"/>
          <w:sz w:val="18"/>
          <w:szCs w:val="18"/>
        </w:rPr>
        <w:t xml:space="preserve">Izvajalec se zavezuje, da bo zagotovil dostop do celotne dokumentacije v zvezi s </w:t>
      </w:r>
      <w:r w:rsidR="0032316F">
        <w:rPr>
          <w:rFonts w:ascii="Arial" w:hAnsi="Arial" w:cs="Arial"/>
          <w:color w:val="000000"/>
          <w:sz w:val="18"/>
          <w:szCs w:val="18"/>
        </w:rPr>
        <w:t>storitvijo</w:t>
      </w:r>
      <w:r w:rsidRPr="00614656">
        <w:rPr>
          <w:rFonts w:ascii="Arial" w:hAnsi="Arial" w:cs="Arial"/>
          <w:color w:val="000000"/>
          <w:sz w:val="18"/>
          <w:szCs w:val="18"/>
        </w:rPr>
        <w:t xml:space="preserve"> ministrstvu, organu upravljanja, organu za potrjevanje, revizijskemu organu in drugim nadzornim organom vključenim v izvajanje, upravljanje, nadzor ali revizijo javnega razpisa ter njihovim pooblaščencem, in sicer tudi po izpolnitvi pogodbenih obveznosti oziroma po p</w:t>
      </w:r>
      <w:r w:rsidR="0032316F">
        <w:rPr>
          <w:rFonts w:ascii="Arial" w:hAnsi="Arial" w:cs="Arial"/>
          <w:color w:val="000000"/>
          <w:sz w:val="18"/>
          <w:szCs w:val="18"/>
        </w:rPr>
        <w:t>oteku pogodbe o izvedbi storitve</w:t>
      </w:r>
      <w:r w:rsidRPr="00614656">
        <w:rPr>
          <w:rFonts w:ascii="Arial" w:hAnsi="Arial" w:cs="Arial"/>
          <w:color w:val="000000"/>
          <w:sz w:val="18"/>
          <w:szCs w:val="18"/>
        </w:rPr>
        <w:t>.</w:t>
      </w:r>
    </w:p>
    <w:p w14:paraId="27D0B664" w14:textId="77777777" w:rsidR="00614656" w:rsidRPr="00614656" w:rsidRDefault="00614656" w:rsidP="00614656">
      <w:pPr>
        <w:spacing w:before="225" w:after="225"/>
        <w:jc w:val="both"/>
      </w:pPr>
      <w:r w:rsidRPr="00614656">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CF1DC6B" w14:textId="77777777" w:rsidR="00912995" w:rsidRDefault="00614656" w:rsidP="00614656">
      <w:pPr>
        <w:tabs>
          <w:tab w:val="left" w:pos="900"/>
        </w:tabs>
        <w:autoSpaceDE w:val="0"/>
        <w:spacing w:after="0" w:line="240" w:lineRule="auto"/>
        <w:jc w:val="both"/>
        <w:rPr>
          <w:rFonts w:ascii="Arial" w:eastAsia="Times New Roman" w:hAnsi="Arial" w:cs="Arial"/>
          <w:sz w:val="18"/>
          <w:szCs w:val="18"/>
          <w:lang w:eastAsia="sl-SI"/>
        </w:rPr>
      </w:pPr>
      <w:r w:rsidRPr="00614656">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35A1B04A" w14:textId="77777777" w:rsidR="00614656" w:rsidRDefault="00614656" w:rsidP="00912995">
      <w:pPr>
        <w:tabs>
          <w:tab w:val="left" w:pos="900"/>
        </w:tabs>
        <w:autoSpaceDE w:val="0"/>
        <w:spacing w:after="0" w:line="240" w:lineRule="auto"/>
        <w:jc w:val="both"/>
        <w:rPr>
          <w:rFonts w:ascii="Arial" w:eastAsia="Times New Roman" w:hAnsi="Arial" w:cs="Arial"/>
          <w:sz w:val="18"/>
          <w:szCs w:val="18"/>
          <w:lang w:eastAsia="sl-SI"/>
        </w:rPr>
      </w:pPr>
    </w:p>
    <w:p w14:paraId="16F4E24C" w14:textId="77777777" w:rsidR="00614656" w:rsidRPr="00912995" w:rsidRDefault="00614656" w:rsidP="009C4F1E">
      <w:pPr>
        <w:tabs>
          <w:tab w:val="left" w:pos="900"/>
        </w:tabs>
        <w:autoSpaceDE w:val="0"/>
        <w:spacing w:after="0" w:line="240" w:lineRule="auto"/>
        <w:jc w:val="center"/>
        <w:rPr>
          <w:rFonts w:ascii="Arial" w:eastAsia="Times New Roman" w:hAnsi="Arial" w:cs="Arial"/>
          <w:sz w:val="18"/>
          <w:szCs w:val="18"/>
          <w:lang w:eastAsia="sl-SI"/>
        </w:rPr>
      </w:pPr>
    </w:p>
    <w:p w14:paraId="4B9A482A" w14:textId="77777777" w:rsidR="00912995" w:rsidRPr="00614656" w:rsidRDefault="00912995" w:rsidP="009C4F1E">
      <w:pPr>
        <w:pStyle w:val="Odstavekseznama"/>
        <w:numPr>
          <w:ilvl w:val="0"/>
          <w:numId w:val="19"/>
        </w:numPr>
        <w:tabs>
          <w:tab w:val="left" w:pos="900"/>
        </w:tabs>
        <w:autoSpaceDE w:val="0"/>
        <w:spacing w:after="0" w:line="240" w:lineRule="auto"/>
        <w:jc w:val="center"/>
        <w:rPr>
          <w:rFonts w:ascii="Arial" w:eastAsia="Times New Roman" w:hAnsi="Arial" w:cs="Arial"/>
          <w:b/>
          <w:sz w:val="18"/>
          <w:szCs w:val="18"/>
          <w:lang w:eastAsia="sl-SI"/>
        </w:rPr>
      </w:pPr>
      <w:r w:rsidRPr="00614656">
        <w:rPr>
          <w:rFonts w:ascii="Arial" w:eastAsia="Times New Roman" w:hAnsi="Arial" w:cs="Arial"/>
          <w:b/>
          <w:sz w:val="18"/>
          <w:szCs w:val="18"/>
          <w:lang w:eastAsia="sl-SI"/>
        </w:rPr>
        <w:t>KONČNE DOLOČBE</w:t>
      </w:r>
    </w:p>
    <w:p w14:paraId="78CF42D4" w14:textId="77777777" w:rsidR="00912995" w:rsidRPr="00614656" w:rsidRDefault="00931CC6" w:rsidP="00614656">
      <w:pPr>
        <w:tabs>
          <w:tab w:val="left" w:pos="426"/>
        </w:tabs>
        <w:spacing w:after="0" w:line="240" w:lineRule="auto"/>
        <w:ind w:left="851"/>
        <w:jc w:val="center"/>
        <w:rPr>
          <w:rFonts w:ascii="Arial" w:eastAsia="Times New Roman" w:hAnsi="Arial" w:cs="Arial"/>
          <w:sz w:val="18"/>
          <w:szCs w:val="18"/>
          <w:lang w:eastAsia="sl-SI"/>
        </w:rPr>
      </w:pPr>
      <w:r>
        <w:rPr>
          <w:rFonts w:ascii="Arial" w:eastAsia="Times New Roman" w:hAnsi="Arial" w:cs="Arial"/>
          <w:sz w:val="18"/>
          <w:szCs w:val="18"/>
          <w:lang w:eastAsia="sl-SI"/>
        </w:rPr>
        <w:t>16</w:t>
      </w:r>
      <w:r w:rsidR="00614656">
        <w:rPr>
          <w:rFonts w:ascii="Arial" w:eastAsia="Times New Roman" w:hAnsi="Arial" w:cs="Arial"/>
          <w:sz w:val="18"/>
          <w:szCs w:val="18"/>
          <w:lang w:eastAsia="sl-SI"/>
        </w:rPr>
        <w:t xml:space="preserve">. </w:t>
      </w:r>
      <w:r w:rsidR="00912995" w:rsidRPr="00614656">
        <w:rPr>
          <w:rFonts w:ascii="Arial" w:eastAsia="Times New Roman" w:hAnsi="Arial" w:cs="Arial"/>
          <w:sz w:val="18"/>
          <w:szCs w:val="18"/>
          <w:lang w:eastAsia="sl-SI"/>
        </w:rPr>
        <w:t>člen</w:t>
      </w:r>
    </w:p>
    <w:p w14:paraId="4243BB79" w14:textId="77777777" w:rsidR="00912995" w:rsidRP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Pogodbeni stranki se na podlagi 1. odstavka 14. člena Zakona o integriteti in preprečevanju korupcije (Uradni list RS, št. 69/2011-UPB2) dogovorita, da je pogodba, pri kateri kdo v imenu ali na račun druge pogodbene stranke, predstavniku ali posredniku organa ali organizacije iz javnega sektorja obljubi, ponudi ali da kakšno nedovoljeno korist za:</w:t>
      </w:r>
    </w:p>
    <w:p w14:paraId="3B7BDF8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pridobitev posla ali</w:t>
      </w:r>
    </w:p>
    <w:p w14:paraId="1A3C392F"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sklenitev posla pod ugodnejšimi pogoji ali</w:t>
      </w:r>
    </w:p>
    <w:p w14:paraId="136A7773"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za opustitev dolžnega nadzora nad izvajanjem pogodbenih obveznosti ali</w:t>
      </w:r>
    </w:p>
    <w:p w14:paraId="7675332B" w14:textId="77777777" w:rsidR="00912995" w:rsidRPr="00912995" w:rsidRDefault="00912995" w:rsidP="009C4F1E">
      <w:pPr>
        <w:widowControl w:val="0"/>
        <w:numPr>
          <w:ilvl w:val="0"/>
          <w:numId w:val="14"/>
        </w:numPr>
        <w:suppressAutoHyphen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za drugo ravnanje ali opustitev, s katerim je organu ali organizaciji iz javnega sektorja povzročena škoda </w:t>
      </w:r>
      <w:r w:rsidRPr="00912995">
        <w:rPr>
          <w:rFonts w:ascii="Arial" w:eastAsia="Times New Roman" w:hAnsi="Arial" w:cs="Arial"/>
          <w:sz w:val="18"/>
          <w:szCs w:val="18"/>
          <w:lang w:eastAsia="sl-SI"/>
        </w:rPr>
        <w:lastRenderedPageBreak/>
        <w:t>ali je omogočena pridobitev nedovoljene koristi predstavniku organa, posredniku organa ali organizacije iz javnega sektorja, drugi pogodbeni stranki ali njenemu predstavniku, zastopniku, posredniku;</w:t>
      </w:r>
    </w:p>
    <w:p w14:paraId="0938E1E6" w14:textId="77777777" w:rsidR="00912995" w:rsidRDefault="00912995" w:rsidP="00912995">
      <w:pPr>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nična.</w:t>
      </w:r>
    </w:p>
    <w:p w14:paraId="663EEFF9" w14:textId="77777777" w:rsidR="00931CC6" w:rsidRPr="00912995" w:rsidRDefault="00931CC6" w:rsidP="00912995">
      <w:pPr>
        <w:spacing w:after="0" w:line="240" w:lineRule="auto"/>
        <w:jc w:val="both"/>
        <w:rPr>
          <w:rFonts w:ascii="Arial" w:eastAsia="Times New Roman" w:hAnsi="Arial" w:cs="Arial"/>
          <w:sz w:val="18"/>
          <w:szCs w:val="18"/>
          <w:lang w:eastAsia="sl-SI"/>
        </w:rPr>
      </w:pPr>
    </w:p>
    <w:p w14:paraId="1788FEDF" w14:textId="77777777" w:rsidR="00912995" w:rsidRPr="00614656"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614656">
        <w:rPr>
          <w:rFonts w:ascii="Arial" w:eastAsia="Times New Roman" w:hAnsi="Arial" w:cs="Arial"/>
          <w:sz w:val="18"/>
          <w:szCs w:val="18"/>
          <w:lang w:eastAsia="sl-SI"/>
        </w:rPr>
        <w:t>člen</w:t>
      </w:r>
    </w:p>
    <w:p w14:paraId="7DA67B90"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6DF393F" w14:textId="424A8CC8"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Naročnika glede vseh vprašanj, ki so vezana na predmet</w:t>
      </w:r>
      <w:r w:rsidR="00E64467">
        <w:rPr>
          <w:rFonts w:ascii="Arial" w:eastAsia="Arial" w:hAnsi="Arial" w:cs="Arial"/>
          <w:sz w:val="18"/>
          <w:szCs w:val="18"/>
          <w:lang w:eastAsia="sl-SI"/>
        </w:rPr>
        <w:t xml:space="preserve"> pogodbe, zastopa </w:t>
      </w:r>
      <w:r w:rsidR="00056890">
        <w:rPr>
          <w:rFonts w:ascii="Arial" w:eastAsia="Arial" w:hAnsi="Arial" w:cs="Arial"/>
          <w:sz w:val="18"/>
          <w:szCs w:val="18"/>
          <w:lang w:eastAsia="sl-SI"/>
        </w:rPr>
        <w:t>skrbnik pogodbe</w:t>
      </w:r>
      <w:r w:rsidR="00E64467">
        <w:rPr>
          <w:rFonts w:ascii="Arial" w:eastAsia="Arial" w:hAnsi="Arial" w:cs="Arial"/>
          <w:sz w:val="18"/>
          <w:szCs w:val="18"/>
          <w:lang w:eastAsia="sl-SI"/>
        </w:rPr>
        <w:t>,</w:t>
      </w:r>
      <w:r w:rsidR="00056890">
        <w:rPr>
          <w:rFonts w:ascii="Arial" w:eastAsia="Arial" w:hAnsi="Arial" w:cs="Arial"/>
          <w:sz w:val="18"/>
          <w:szCs w:val="18"/>
          <w:lang w:eastAsia="sl-SI"/>
        </w:rPr>
        <w:t xml:space="preserve"> to je Eva Vivod</w:t>
      </w:r>
      <w:r w:rsidR="00E64467">
        <w:rPr>
          <w:rFonts w:ascii="Arial" w:eastAsia="Arial" w:hAnsi="Arial" w:cs="Arial"/>
          <w:sz w:val="18"/>
          <w:szCs w:val="18"/>
          <w:lang w:eastAsia="sl-SI"/>
        </w:rPr>
        <w:t>.</w:t>
      </w:r>
      <w:r w:rsidRPr="00912995">
        <w:rPr>
          <w:rFonts w:ascii="Arial" w:eastAsia="Arial" w:hAnsi="Arial" w:cs="Arial"/>
          <w:sz w:val="18"/>
          <w:szCs w:val="18"/>
          <w:lang w:eastAsia="sl-SI"/>
        </w:rPr>
        <w:t xml:space="preserve"> </w:t>
      </w:r>
    </w:p>
    <w:p w14:paraId="6CA4227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Pooblaščeni skrbnik pogodbe s strani prevoznika je __________________________________.</w:t>
      </w:r>
    </w:p>
    <w:p w14:paraId="6FCC184F"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CD7521"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C133226" w14:textId="77777777" w:rsidR="00912995" w:rsidRPr="00912995" w:rsidRDefault="00912995" w:rsidP="009C4F1E">
      <w:pPr>
        <w:pStyle w:val="Odstavekseznama"/>
        <w:numPr>
          <w:ilvl w:val="0"/>
          <w:numId w:val="18"/>
        </w:numPr>
        <w:autoSpaceDE w:val="0"/>
        <w:spacing w:after="0" w:line="240" w:lineRule="auto"/>
        <w:jc w:val="center"/>
        <w:rPr>
          <w:rFonts w:ascii="Arial" w:eastAsia="Arial" w:hAnsi="Arial" w:cs="Arial"/>
          <w:sz w:val="18"/>
          <w:szCs w:val="18"/>
          <w:lang w:eastAsia="sl-SI"/>
        </w:rPr>
      </w:pPr>
      <w:r w:rsidRPr="00912995">
        <w:rPr>
          <w:rFonts w:ascii="Arial" w:eastAsia="Arial" w:hAnsi="Arial" w:cs="Arial"/>
          <w:sz w:val="18"/>
          <w:szCs w:val="18"/>
          <w:lang w:eastAsia="sl-SI"/>
        </w:rPr>
        <w:t>člen</w:t>
      </w:r>
    </w:p>
    <w:p w14:paraId="0777E0BB"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Za vsa vprašanja, ki s to pogodbo niso posebej opredeljena, se uporabljajo določbe zakona, ki ureja obligacijska razmerja.</w:t>
      </w:r>
    </w:p>
    <w:p w14:paraId="1CF52267"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335934D"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3960A832"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4C215AFC"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r w:rsidRPr="00912995">
        <w:rPr>
          <w:rFonts w:ascii="Arial" w:eastAsia="Arial" w:hAnsi="Arial" w:cs="Arial"/>
          <w:sz w:val="18"/>
          <w:szCs w:val="18"/>
          <w:lang w:eastAsia="sl-SI"/>
        </w:rPr>
        <w:t>Pogodbeni stranki si bosta prizadevali vse morebitne medsebojne spore rešiti sporazumno. Če sporazumne rešitve ne bo mogoče doseči, je za reševanje sporov, ki izvirajo iz te pogodbe, pristojno sodišče v Slovenj Gradcu.</w:t>
      </w:r>
    </w:p>
    <w:p w14:paraId="36AC57B4"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0CAD6C49" w14:textId="77777777" w:rsidR="00912995" w:rsidRPr="00912995" w:rsidRDefault="00912995" w:rsidP="00912995">
      <w:pPr>
        <w:autoSpaceDE w:val="0"/>
        <w:spacing w:after="0" w:line="240" w:lineRule="auto"/>
        <w:jc w:val="both"/>
        <w:rPr>
          <w:rFonts w:ascii="Arial" w:eastAsia="Arial" w:hAnsi="Arial" w:cs="Arial"/>
          <w:sz w:val="18"/>
          <w:szCs w:val="18"/>
          <w:lang w:eastAsia="sl-SI"/>
        </w:rPr>
      </w:pPr>
    </w:p>
    <w:p w14:paraId="741FE277" w14:textId="77777777" w:rsidR="00912995" w:rsidRPr="00912995" w:rsidRDefault="00912995" w:rsidP="009C4F1E">
      <w:pPr>
        <w:pStyle w:val="Odstavekseznama"/>
        <w:numPr>
          <w:ilvl w:val="0"/>
          <w:numId w:val="18"/>
        </w:numPr>
        <w:tabs>
          <w:tab w:val="left" w:pos="426"/>
        </w:tabs>
        <w:spacing w:after="0" w:line="240" w:lineRule="auto"/>
        <w:jc w:val="center"/>
        <w:rPr>
          <w:rFonts w:ascii="Arial" w:eastAsia="Times New Roman" w:hAnsi="Arial" w:cs="Arial"/>
          <w:sz w:val="18"/>
          <w:szCs w:val="18"/>
          <w:lang w:eastAsia="sl-SI"/>
        </w:rPr>
      </w:pPr>
      <w:r w:rsidRPr="00912995">
        <w:rPr>
          <w:rFonts w:ascii="Arial" w:eastAsia="Times New Roman" w:hAnsi="Arial" w:cs="Arial"/>
          <w:sz w:val="18"/>
          <w:szCs w:val="18"/>
          <w:lang w:eastAsia="sl-SI"/>
        </w:rPr>
        <w:t>člen</w:t>
      </w:r>
    </w:p>
    <w:p w14:paraId="063FE70B"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Pogodba je sestavljena v 2 (dveh) enakih izvodih, od katerih vsaka pogodbena stranka prejme po en (1) izvod.</w:t>
      </w:r>
    </w:p>
    <w:p w14:paraId="5C8F558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p w14:paraId="01D20A26"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71DBF3F2"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Številka: _____________</w:t>
      </w:r>
    </w:p>
    <w:p w14:paraId="1E2A8833"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60B7CBB1" w14:textId="77777777" w:rsidR="00912995" w:rsidRPr="00912995" w:rsidRDefault="008C564F" w:rsidP="00912995">
      <w:pPr>
        <w:tabs>
          <w:tab w:val="left" w:pos="426"/>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Prevalje, dne ________</w:t>
      </w:r>
    </w:p>
    <w:p w14:paraId="060E23DD" w14:textId="77777777" w:rsidR="00912995" w:rsidRDefault="00912995" w:rsidP="00912995">
      <w:pPr>
        <w:tabs>
          <w:tab w:val="left" w:pos="426"/>
        </w:tabs>
        <w:spacing w:after="0" w:line="240" w:lineRule="auto"/>
        <w:jc w:val="both"/>
        <w:rPr>
          <w:rFonts w:ascii="Arial" w:eastAsia="Times New Roman" w:hAnsi="Arial" w:cs="Arial"/>
          <w:sz w:val="18"/>
          <w:szCs w:val="18"/>
          <w:lang w:eastAsia="sl-SI"/>
        </w:rPr>
      </w:pPr>
    </w:p>
    <w:p w14:paraId="6782919A" w14:textId="77777777" w:rsidR="00931CC6" w:rsidRDefault="00931CC6" w:rsidP="00912995">
      <w:pPr>
        <w:tabs>
          <w:tab w:val="left" w:pos="426"/>
        </w:tabs>
        <w:spacing w:after="0" w:line="240" w:lineRule="auto"/>
        <w:jc w:val="both"/>
        <w:rPr>
          <w:rFonts w:ascii="Arial" w:eastAsia="Times New Roman" w:hAnsi="Arial" w:cs="Arial"/>
          <w:sz w:val="18"/>
          <w:szCs w:val="18"/>
          <w:lang w:eastAsia="sl-SI"/>
        </w:rPr>
      </w:pPr>
    </w:p>
    <w:p w14:paraId="1718A341" w14:textId="77777777" w:rsidR="00931CC6" w:rsidRPr="00912995" w:rsidRDefault="00931CC6" w:rsidP="00912995">
      <w:pPr>
        <w:tabs>
          <w:tab w:val="left" w:pos="426"/>
        </w:tabs>
        <w:spacing w:after="0" w:line="240" w:lineRule="auto"/>
        <w:jc w:val="both"/>
        <w:rPr>
          <w:rFonts w:ascii="Arial" w:eastAsia="Times New Roman" w:hAnsi="Arial" w:cs="Arial"/>
          <w:sz w:val="18"/>
          <w:szCs w:val="18"/>
          <w:lang w:eastAsia="sl-SI"/>
        </w:rPr>
      </w:pPr>
    </w:p>
    <w:tbl>
      <w:tblPr>
        <w:tblW w:w="0" w:type="auto"/>
        <w:jc w:val="center"/>
        <w:tblLook w:val="01E0" w:firstRow="1" w:lastRow="1" w:firstColumn="1" w:lastColumn="1" w:noHBand="0" w:noVBand="0"/>
      </w:tblPr>
      <w:tblGrid>
        <w:gridCol w:w="4558"/>
        <w:gridCol w:w="4514"/>
      </w:tblGrid>
      <w:tr w:rsidR="00912995" w:rsidRPr="00912995" w14:paraId="6371828A" w14:textId="77777777" w:rsidTr="00F847B2">
        <w:trPr>
          <w:jc w:val="center"/>
        </w:trPr>
        <w:tc>
          <w:tcPr>
            <w:tcW w:w="4606" w:type="dxa"/>
          </w:tcPr>
          <w:p w14:paraId="273BB414" w14:textId="77777777" w:rsidR="00912995" w:rsidRPr="00912995" w:rsidRDefault="00912995" w:rsidP="00912995">
            <w:pPr>
              <w:tabs>
                <w:tab w:val="left" w:pos="426"/>
              </w:tabs>
              <w:spacing w:after="0" w:line="240" w:lineRule="auto"/>
              <w:jc w:val="both"/>
              <w:rPr>
                <w:rFonts w:ascii="Arial" w:eastAsia="Times New Roman" w:hAnsi="Arial" w:cs="Arial"/>
                <w:b/>
                <w:sz w:val="18"/>
                <w:szCs w:val="18"/>
                <w:lang w:eastAsia="sl-SI"/>
              </w:rPr>
            </w:pPr>
            <w:r w:rsidRPr="00912995">
              <w:rPr>
                <w:rFonts w:ascii="Arial" w:eastAsia="Times New Roman" w:hAnsi="Arial" w:cs="Arial"/>
                <w:sz w:val="18"/>
                <w:szCs w:val="18"/>
                <w:lang w:eastAsia="sl-SI"/>
              </w:rPr>
              <w:t>Prevoznik:</w:t>
            </w:r>
          </w:p>
          <w:p w14:paraId="38783756"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w:t>
            </w:r>
          </w:p>
          <w:p w14:paraId="76EFB06F"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 xml:space="preserve"> __________________________</w:t>
            </w:r>
          </w:p>
          <w:p w14:paraId="64509C7D"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c>
          <w:tcPr>
            <w:tcW w:w="4606" w:type="dxa"/>
          </w:tcPr>
          <w:p w14:paraId="0390658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Naročnik:</w:t>
            </w:r>
          </w:p>
          <w:p w14:paraId="55934754"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OBČINA PREVALJE</w:t>
            </w:r>
          </w:p>
          <w:p w14:paraId="0E243B35"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r w:rsidRPr="00912995">
              <w:rPr>
                <w:rFonts w:ascii="Arial" w:eastAsia="Times New Roman" w:hAnsi="Arial" w:cs="Arial"/>
                <w:sz w:val="18"/>
                <w:szCs w:val="18"/>
                <w:lang w:eastAsia="sl-SI"/>
              </w:rPr>
              <w:t>Župan dr. Matija TASIČ</w:t>
            </w:r>
          </w:p>
          <w:p w14:paraId="1F0023FE" w14:textId="77777777" w:rsidR="00912995" w:rsidRPr="00912995" w:rsidRDefault="00912995" w:rsidP="00912995">
            <w:pPr>
              <w:tabs>
                <w:tab w:val="left" w:pos="426"/>
              </w:tabs>
              <w:spacing w:after="0" w:line="240" w:lineRule="auto"/>
              <w:jc w:val="both"/>
              <w:rPr>
                <w:rFonts w:ascii="Arial" w:eastAsia="Times New Roman" w:hAnsi="Arial" w:cs="Arial"/>
                <w:sz w:val="18"/>
                <w:szCs w:val="18"/>
                <w:lang w:eastAsia="sl-SI"/>
              </w:rPr>
            </w:pPr>
          </w:p>
        </w:tc>
      </w:tr>
    </w:tbl>
    <w:p w14:paraId="14A9DBFA" w14:textId="77777777" w:rsidR="000F5454" w:rsidRDefault="000F5454" w:rsidP="00912995">
      <w:pPr>
        <w:spacing w:before="224" w:after="224" w:line="240" w:lineRule="auto"/>
        <w:jc w:val="both"/>
        <w:outlineLvl w:val="1"/>
        <w:rPr>
          <w:rFonts w:ascii="Arial" w:hAnsi="Arial" w:cs="Arial"/>
          <w:sz w:val="18"/>
          <w:szCs w:val="18"/>
        </w:rPr>
      </w:pPr>
    </w:p>
    <w:p w14:paraId="525DA143" w14:textId="77777777" w:rsidR="00A210C7" w:rsidRDefault="00A210C7" w:rsidP="00912995">
      <w:pPr>
        <w:spacing w:before="224" w:after="224" w:line="240" w:lineRule="auto"/>
        <w:jc w:val="both"/>
        <w:outlineLvl w:val="1"/>
        <w:rPr>
          <w:rFonts w:ascii="Arial" w:hAnsi="Arial" w:cs="Arial"/>
          <w:sz w:val="18"/>
          <w:szCs w:val="18"/>
        </w:rPr>
      </w:pPr>
    </w:p>
    <w:p w14:paraId="6D0071E3" w14:textId="77777777" w:rsidR="00A210C7" w:rsidRDefault="00A210C7" w:rsidP="00912995">
      <w:pPr>
        <w:spacing w:before="224" w:after="224" w:line="240" w:lineRule="auto"/>
        <w:jc w:val="both"/>
        <w:outlineLvl w:val="1"/>
        <w:rPr>
          <w:rFonts w:ascii="Arial" w:hAnsi="Arial" w:cs="Arial"/>
          <w:sz w:val="18"/>
          <w:szCs w:val="18"/>
        </w:rPr>
      </w:pPr>
    </w:p>
    <w:p w14:paraId="451DF68B" w14:textId="77777777" w:rsidR="00A210C7" w:rsidRDefault="00A210C7" w:rsidP="00912995">
      <w:pPr>
        <w:spacing w:before="224" w:after="224" w:line="240" w:lineRule="auto"/>
        <w:jc w:val="both"/>
        <w:outlineLvl w:val="1"/>
        <w:rPr>
          <w:rFonts w:ascii="Arial" w:hAnsi="Arial" w:cs="Arial"/>
          <w:sz w:val="18"/>
          <w:szCs w:val="18"/>
        </w:rPr>
      </w:pPr>
    </w:p>
    <w:p w14:paraId="29880DAF" w14:textId="77777777" w:rsidR="00A210C7" w:rsidRDefault="00A210C7" w:rsidP="00912995">
      <w:pPr>
        <w:spacing w:before="224" w:after="224" w:line="240" w:lineRule="auto"/>
        <w:jc w:val="both"/>
        <w:outlineLvl w:val="1"/>
        <w:rPr>
          <w:rFonts w:ascii="Arial" w:hAnsi="Arial" w:cs="Arial"/>
          <w:sz w:val="18"/>
          <w:szCs w:val="18"/>
        </w:rPr>
      </w:pPr>
    </w:p>
    <w:p w14:paraId="6381CE96" w14:textId="77777777" w:rsidR="00A210C7" w:rsidRDefault="00A210C7" w:rsidP="00912995">
      <w:pPr>
        <w:spacing w:before="224" w:after="224" w:line="240" w:lineRule="auto"/>
        <w:jc w:val="both"/>
        <w:outlineLvl w:val="1"/>
        <w:rPr>
          <w:rFonts w:ascii="Arial" w:hAnsi="Arial" w:cs="Arial"/>
          <w:sz w:val="18"/>
          <w:szCs w:val="18"/>
        </w:rPr>
      </w:pPr>
    </w:p>
    <w:p w14:paraId="05DF2C6F" w14:textId="77777777" w:rsidR="00A210C7" w:rsidRDefault="00A210C7" w:rsidP="00912995">
      <w:pPr>
        <w:spacing w:before="224" w:after="224" w:line="240" w:lineRule="auto"/>
        <w:jc w:val="both"/>
        <w:outlineLvl w:val="1"/>
        <w:rPr>
          <w:rFonts w:ascii="Arial" w:hAnsi="Arial" w:cs="Arial"/>
          <w:sz w:val="18"/>
          <w:szCs w:val="18"/>
        </w:rPr>
      </w:pPr>
    </w:p>
    <w:p w14:paraId="5DB84CEE" w14:textId="77777777" w:rsidR="00A210C7" w:rsidRDefault="00A210C7" w:rsidP="00912995">
      <w:pPr>
        <w:spacing w:before="224" w:after="224" w:line="240" w:lineRule="auto"/>
        <w:jc w:val="both"/>
        <w:outlineLvl w:val="1"/>
        <w:rPr>
          <w:rFonts w:ascii="Arial" w:hAnsi="Arial" w:cs="Arial"/>
          <w:sz w:val="18"/>
          <w:szCs w:val="18"/>
        </w:rPr>
      </w:pPr>
    </w:p>
    <w:p w14:paraId="026C1F8E" w14:textId="77777777" w:rsidR="00A210C7" w:rsidRDefault="00A210C7" w:rsidP="00912995">
      <w:pPr>
        <w:spacing w:before="224" w:after="224" w:line="240" w:lineRule="auto"/>
        <w:jc w:val="both"/>
        <w:outlineLvl w:val="1"/>
        <w:rPr>
          <w:rFonts w:ascii="Arial" w:hAnsi="Arial" w:cs="Arial"/>
          <w:sz w:val="18"/>
          <w:szCs w:val="18"/>
        </w:rPr>
      </w:pPr>
    </w:p>
    <w:p w14:paraId="09033CF1" w14:textId="77777777" w:rsidR="00A210C7" w:rsidRDefault="00A210C7" w:rsidP="00912995">
      <w:pPr>
        <w:spacing w:before="224" w:after="224" w:line="240" w:lineRule="auto"/>
        <w:jc w:val="both"/>
        <w:outlineLvl w:val="1"/>
        <w:rPr>
          <w:rFonts w:ascii="Arial" w:hAnsi="Arial" w:cs="Arial"/>
          <w:sz w:val="18"/>
          <w:szCs w:val="18"/>
        </w:rPr>
      </w:pPr>
    </w:p>
    <w:p w14:paraId="5C459F6D" w14:textId="77777777" w:rsidR="00A210C7" w:rsidRDefault="00A210C7" w:rsidP="00912995">
      <w:pPr>
        <w:spacing w:before="224" w:after="224" w:line="240" w:lineRule="auto"/>
        <w:jc w:val="both"/>
        <w:outlineLvl w:val="1"/>
        <w:rPr>
          <w:rFonts w:ascii="Arial" w:hAnsi="Arial" w:cs="Arial"/>
          <w:sz w:val="18"/>
          <w:szCs w:val="18"/>
        </w:rPr>
      </w:pPr>
    </w:p>
    <w:p w14:paraId="7601FA11" w14:textId="77777777" w:rsidR="00A210C7" w:rsidRDefault="00A210C7" w:rsidP="00912995">
      <w:pPr>
        <w:spacing w:before="224" w:after="224" w:line="240" w:lineRule="auto"/>
        <w:jc w:val="both"/>
        <w:outlineLvl w:val="1"/>
        <w:rPr>
          <w:rFonts w:ascii="Arial" w:hAnsi="Arial" w:cs="Arial"/>
          <w:sz w:val="18"/>
          <w:szCs w:val="18"/>
        </w:rPr>
      </w:pPr>
    </w:p>
    <w:p w14:paraId="44E35B28" w14:textId="77777777" w:rsidR="00A210C7" w:rsidRDefault="00A210C7" w:rsidP="00912995">
      <w:pPr>
        <w:spacing w:before="224" w:after="224" w:line="240" w:lineRule="auto"/>
        <w:jc w:val="both"/>
        <w:outlineLvl w:val="1"/>
        <w:rPr>
          <w:rFonts w:ascii="Arial" w:hAnsi="Arial" w:cs="Arial"/>
          <w:sz w:val="18"/>
          <w:szCs w:val="18"/>
        </w:rPr>
      </w:pPr>
    </w:p>
    <w:p w14:paraId="612CE678" w14:textId="77777777" w:rsidR="00A210C7" w:rsidRDefault="00A210C7" w:rsidP="00912995">
      <w:pPr>
        <w:spacing w:before="224" w:after="224" w:line="240" w:lineRule="auto"/>
        <w:jc w:val="both"/>
        <w:outlineLvl w:val="1"/>
        <w:rPr>
          <w:rFonts w:ascii="Arial" w:hAnsi="Arial" w:cs="Arial"/>
          <w:sz w:val="18"/>
          <w:szCs w:val="18"/>
        </w:rPr>
      </w:pPr>
    </w:p>
    <w:p w14:paraId="3AEA53D4" w14:textId="77777777" w:rsidR="00A210C7" w:rsidRDefault="00A210C7" w:rsidP="00912995">
      <w:pPr>
        <w:spacing w:before="224" w:after="224" w:line="240" w:lineRule="auto"/>
        <w:jc w:val="both"/>
        <w:outlineLvl w:val="1"/>
        <w:rPr>
          <w:rFonts w:ascii="Arial" w:hAnsi="Arial" w:cs="Arial"/>
          <w:sz w:val="18"/>
          <w:szCs w:val="18"/>
        </w:rPr>
      </w:pPr>
    </w:p>
    <w:p w14:paraId="43BC4296" w14:textId="77777777" w:rsidR="00A210C7" w:rsidRDefault="00A210C7" w:rsidP="00A210C7">
      <w:pPr>
        <w:spacing w:after="0"/>
        <w:jc w:val="right"/>
        <w:rPr>
          <w:rFonts w:ascii="Arial" w:hAnsi="Arial" w:cs="Arial"/>
          <w:sz w:val="18"/>
          <w:szCs w:val="18"/>
        </w:rPr>
      </w:pPr>
    </w:p>
    <w:p w14:paraId="285351EE" w14:textId="1FACB63C" w:rsidR="00A210C7" w:rsidRDefault="00A210C7" w:rsidP="00A210C7">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15</w:t>
      </w:r>
    </w:p>
    <w:p w14:paraId="1F7ADE58" w14:textId="77777777" w:rsidR="00A210C7" w:rsidRDefault="00A210C7" w:rsidP="00A210C7">
      <w:pPr>
        <w:spacing w:after="0"/>
        <w:jc w:val="right"/>
        <w:rPr>
          <w:rFonts w:ascii="Arial" w:hAnsi="Arial" w:cs="Arial"/>
          <w:sz w:val="18"/>
          <w:szCs w:val="18"/>
        </w:rPr>
      </w:pPr>
    </w:p>
    <w:p w14:paraId="47B0A95D" w14:textId="77777777" w:rsidR="00A210C7" w:rsidRPr="007E391B" w:rsidRDefault="00A210C7" w:rsidP="00A210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4248">
        <w:rPr>
          <w:rFonts w:ascii="Arial" w:hAnsi="Arial" w:cs="Arial"/>
        </w:rPr>
        <w:t>Menična izjava</w:t>
      </w:r>
      <w:r w:rsidRPr="00264D67">
        <w:rPr>
          <w:rFonts w:ascii="Arial" w:hAnsi="Arial" w:cs="Arial"/>
        </w:rPr>
        <w:t xml:space="preserve"> za resnost ponudbe</w:t>
      </w:r>
    </w:p>
    <w:p w14:paraId="5F5E34FE" w14:textId="77777777" w:rsidR="00A210C7" w:rsidRPr="007E391B" w:rsidRDefault="00A210C7" w:rsidP="00A210C7">
      <w:pPr>
        <w:spacing w:after="120"/>
        <w:rPr>
          <w:rFonts w:ascii="Arial" w:hAnsi="Arial" w:cs="Arial"/>
        </w:rPr>
      </w:pPr>
    </w:p>
    <w:p w14:paraId="3C23D6CE" w14:textId="77777777" w:rsidR="00A210C7" w:rsidRPr="007E391B" w:rsidRDefault="00A210C7" w:rsidP="00A210C7">
      <w:pPr>
        <w:spacing w:before="225" w:after="225" w:line="240" w:lineRule="auto"/>
        <w:jc w:val="center"/>
      </w:pPr>
      <w:r w:rsidRPr="007E391B">
        <w:rPr>
          <w:rFonts w:ascii="Arial" w:hAnsi="Arial" w:cs="Arial"/>
          <w:b/>
          <w:bCs/>
          <w:color w:val="000000"/>
          <w:sz w:val="24"/>
          <w:szCs w:val="24"/>
        </w:rPr>
        <w:t>MENIČNA IZJAVA</w:t>
      </w:r>
    </w:p>
    <w:p w14:paraId="45F47135" w14:textId="77777777" w:rsidR="00A210C7" w:rsidRPr="002B5F9B" w:rsidRDefault="00A210C7" w:rsidP="00A210C7">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4DA7C5F6" w14:textId="5DCD3C8D" w:rsidR="00A210C7" w:rsidRDefault="00A210C7" w:rsidP="00A210C7">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t xml:space="preserve">: </w:t>
      </w:r>
      <w:r w:rsidRPr="00005942">
        <w:rPr>
          <w:rFonts w:ascii="Arial" w:hAnsi="Arial" w:cs="Arial"/>
          <w:b/>
          <w:bCs/>
          <w:sz w:val="18"/>
          <w:szCs w:val="18"/>
        </w:rPr>
        <w:t>»</w:t>
      </w:r>
      <w:r w:rsidR="006635B9" w:rsidRPr="006635B9">
        <w:rPr>
          <w:rFonts w:ascii="Arial" w:hAnsi="Arial" w:cs="Arial"/>
          <w:b/>
          <w:bCs/>
          <w:sz w:val="18"/>
          <w:szCs w:val="18"/>
        </w:rPr>
        <w:t>Izbira izvajalca za izvedbo prevozov osnovnošolskih otrok v Občini Prevalje v šolskem letu 2026/2027 in 2027/2028 za sklop 3: Izvajanje prevoza osnovnošolskih otrok na relaciji Šentanel</w:t>
      </w:r>
      <w:r w:rsidRPr="00005942">
        <w:rPr>
          <w:rFonts w:ascii="Arial" w:hAnsi="Arial" w:cs="Arial"/>
          <w:b/>
          <w:bCs/>
          <w:sz w:val="18"/>
          <w:szCs w:val="18"/>
        </w:rPr>
        <w:t>«</w:t>
      </w:r>
    </w:p>
    <w:p w14:paraId="386241B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2C7ED62E" w14:textId="77777777" w:rsidR="00A210C7" w:rsidRPr="009B176B" w:rsidRDefault="00A210C7" w:rsidP="00A210C7">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Pr>
          <w:rFonts w:ascii="Arial" w:hAnsi="Arial" w:cs="Arial"/>
          <w:color w:val="000000"/>
          <w:sz w:val="18"/>
          <w:szCs w:val="18"/>
        </w:rPr>
        <w:t xml:space="preserve">v višini </w:t>
      </w:r>
      <w:r w:rsidRPr="00A6011C">
        <w:rPr>
          <w:rFonts w:ascii="Arial" w:hAnsi="Arial" w:cs="Arial"/>
          <w:color w:val="000000"/>
          <w:sz w:val="18"/>
          <w:szCs w:val="18"/>
        </w:rPr>
        <w:t>_________</w:t>
      </w:r>
      <w:r w:rsidRPr="00A6011C">
        <w:rPr>
          <w:rFonts w:ascii="Arial" w:hAnsi="Arial" w:cs="Arial"/>
          <w:b/>
          <w:color w:val="000000"/>
          <w:sz w:val="18"/>
          <w:szCs w:val="18"/>
        </w:rPr>
        <w:t xml:space="preserve"> EUR</w:t>
      </w:r>
      <w:r>
        <w:rPr>
          <w:rFonts w:ascii="Arial" w:hAnsi="Arial" w:cs="Arial"/>
          <w:b/>
          <w:color w:val="000000"/>
          <w:sz w:val="18"/>
          <w:szCs w:val="18"/>
        </w:rPr>
        <w:t xml:space="preserve"> </w:t>
      </w:r>
      <w:r w:rsidRPr="007E391B">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4"/>
      </w:tblGrid>
      <w:tr w:rsidR="00A210C7" w:rsidRPr="007E391B" w14:paraId="6374B071" w14:textId="77777777" w:rsidTr="00BC2210">
        <w:tc>
          <w:tcPr>
            <w:tcW w:w="0" w:type="auto"/>
            <w:tcMar>
              <w:top w:w="0" w:type="auto"/>
              <w:bottom w:w="0" w:type="auto"/>
            </w:tcMar>
          </w:tcPr>
          <w:p w14:paraId="18EB6301"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1941CAFF"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0C1563DE"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2BA4FD36"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7392D7FB" w14:textId="77777777" w:rsidR="00A210C7" w:rsidRPr="007E391B" w:rsidRDefault="00A210C7" w:rsidP="009C4F1E">
            <w:pPr>
              <w:numPr>
                <w:ilvl w:val="0"/>
                <w:numId w:val="28"/>
              </w:numPr>
              <w:rPr>
                <w:rFonts w:ascii="Arial" w:hAnsi="Arial" w:cs="Arial"/>
                <w:color w:val="000000"/>
                <w:sz w:val="18"/>
                <w:szCs w:val="18"/>
              </w:rPr>
            </w:pPr>
            <w:r w:rsidRPr="007E391B">
              <w:rPr>
                <w:rFonts w:ascii="Arial" w:hAnsi="Arial" w:cs="Arial"/>
                <w:color w:val="000000"/>
                <w:sz w:val="18"/>
                <w:szCs w:val="18"/>
              </w:rPr>
              <w:t>po sklenitvi pogod</w:t>
            </w:r>
            <w:r>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0EA1CD6C" w14:textId="272EA812" w:rsidR="00A210C7" w:rsidRPr="007E391B" w:rsidRDefault="00A210C7" w:rsidP="00A210C7">
      <w:pPr>
        <w:spacing w:before="225" w:after="225" w:line="240" w:lineRule="auto"/>
        <w:jc w:val="both"/>
      </w:pPr>
      <w:r w:rsidRPr="007E391B">
        <w:rPr>
          <w:rFonts w:ascii="Arial" w:hAnsi="Arial" w:cs="Arial"/>
          <w:color w:val="000000"/>
          <w:sz w:val="18"/>
          <w:szCs w:val="18"/>
        </w:rPr>
        <w:t>Menična izjava je veljavna od njenega podpisa do izteka roka veljavnosti zavarovanja za resnost ponudbe po predmetnem naročilu</w:t>
      </w:r>
    </w:p>
    <w:p w14:paraId="70527110" w14:textId="77777777" w:rsidR="00A210C7" w:rsidRPr="007E391B" w:rsidRDefault="00A210C7" w:rsidP="00A210C7">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25C861EF" w14:textId="77777777" w:rsidR="00A210C7" w:rsidRPr="007E391B" w:rsidRDefault="00A210C7" w:rsidP="00A210C7">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1361CFB0" w14:textId="77777777" w:rsidR="00A210C7" w:rsidRDefault="00A210C7" w:rsidP="00A210C7">
      <w:pPr>
        <w:spacing w:before="225" w:after="0" w:line="240" w:lineRule="auto"/>
        <w:jc w:val="both"/>
        <w:rPr>
          <w:rFonts w:ascii="Arial" w:hAnsi="Arial" w:cs="Arial"/>
          <w:color w:val="000000"/>
          <w:sz w:val="18"/>
          <w:szCs w:val="18"/>
        </w:rPr>
      </w:pPr>
    </w:p>
    <w:p w14:paraId="2A695FD1" w14:textId="77777777" w:rsidR="00A210C7" w:rsidRPr="007E391B" w:rsidRDefault="00A210C7" w:rsidP="00A210C7">
      <w:pPr>
        <w:spacing w:before="225" w:after="0" w:line="240" w:lineRule="auto"/>
        <w:jc w:val="both"/>
      </w:pPr>
      <w:r w:rsidRPr="007E391B">
        <w:rPr>
          <w:rFonts w:ascii="Arial" w:hAnsi="Arial" w:cs="Arial"/>
          <w:color w:val="000000"/>
          <w:sz w:val="18"/>
          <w:szCs w:val="18"/>
        </w:rPr>
        <w:t>Priloga: </w:t>
      </w:r>
    </w:p>
    <w:p w14:paraId="278D9657" w14:textId="77777777" w:rsidR="00A210C7" w:rsidRPr="00DC0916" w:rsidRDefault="00A210C7" w:rsidP="009C4F1E">
      <w:pPr>
        <w:pStyle w:val="Odstavekseznama"/>
        <w:numPr>
          <w:ilvl w:val="0"/>
          <w:numId w:val="29"/>
        </w:numPr>
        <w:spacing w:after="225" w:line="240" w:lineRule="auto"/>
        <w:jc w:val="both"/>
        <w:rPr>
          <w:rFonts w:ascii="Arial" w:hAnsi="Arial" w:cs="Arial"/>
          <w:sz w:val="18"/>
          <w:szCs w:val="18"/>
        </w:rPr>
      </w:pPr>
      <w:r w:rsidRPr="00DC0916">
        <w:rPr>
          <w:rFonts w:ascii="Arial" w:hAnsi="Arial" w:cs="Arial"/>
          <w:b/>
          <w:sz w:val="18"/>
          <w:szCs w:val="18"/>
          <w:u w:val="single"/>
        </w:rPr>
        <w:t>lastnoročno podpisana in žigosana menica v originalu!</w:t>
      </w:r>
      <w:r w:rsidRPr="00DC0916">
        <w:rPr>
          <w:rFonts w:ascii="Arial" w:hAnsi="Arial" w:cs="Arial"/>
          <w:b/>
          <w:sz w:val="18"/>
          <w:szCs w:val="18"/>
        </w:rPr>
        <w:t xml:space="preserve"> </w:t>
      </w:r>
      <w:r w:rsidRPr="00DC0916">
        <w:rPr>
          <w:rFonts w:ascii="Arial" w:hAnsi="Arial" w:cs="Arial"/>
          <w:sz w:val="18"/>
          <w:szCs w:val="18"/>
        </w:rPr>
        <w:t>V kolikor ponudnik posluje brez žiga mora biti to navedeno.</w:t>
      </w:r>
    </w:p>
    <w:p w14:paraId="7DCD5108" w14:textId="77777777" w:rsidR="00A210C7" w:rsidRPr="00171181" w:rsidRDefault="00A210C7" w:rsidP="00A210C7">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210C7" w:rsidRPr="007E391B" w14:paraId="1601764B" w14:textId="77777777" w:rsidTr="00BC2210">
        <w:tc>
          <w:tcPr>
            <w:tcW w:w="4080" w:type="dxa"/>
            <w:tcMar>
              <w:top w:w="75" w:type="dxa"/>
              <w:bottom w:w="75" w:type="dxa"/>
            </w:tcMar>
            <w:vAlign w:val="center"/>
          </w:tcPr>
          <w:p w14:paraId="48AAA068" w14:textId="77777777" w:rsidR="00A210C7" w:rsidRPr="007E391B" w:rsidRDefault="00A210C7" w:rsidP="00BC2210">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54D8A367" w14:textId="77777777" w:rsidR="00A210C7" w:rsidRPr="007E391B" w:rsidRDefault="00A210C7" w:rsidP="00BC2210">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A210C7" w:rsidRPr="007E391B" w14:paraId="19D8AE82" w14:textId="77777777" w:rsidTr="00BC2210">
        <w:tc>
          <w:tcPr>
            <w:tcW w:w="4080" w:type="dxa"/>
            <w:tcMar>
              <w:top w:w="75" w:type="dxa"/>
              <w:bottom w:w="75" w:type="dxa"/>
            </w:tcMar>
            <w:vAlign w:val="center"/>
          </w:tcPr>
          <w:p w14:paraId="5123E6D9" w14:textId="77777777" w:rsidR="00A210C7" w:rsidRPr="007E391B" w:rsidRDefault="00A210C7" w:rsidP="00BC2210">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695BF73C" w14:textId="77777777" w:rsidR="00A210C7" w:rsidRPr="007E391B" w:rsidRDefault="00A210C7" w:rsidP="00BC2210"/>
          <w:p w14:paraId="0828A1ED" w14:textId="77777777" w:rsidR="00A210C7" w:rsidRPr="007E391B" w:rsidRDefault="00A210C7" w:rsidP="00BC2210">
            <w:pPr>
              <w:jc w:val="center"/>
            </w:pPr>
            <w:r w:rsidRPr="007E391B">
              <w:rPr>
                <w:rFonts w:ascii="Arial" w:hAnsi="Arial" w:cs="Arial"/>
                <w:color w:val="A9A9A9"/>
                <w:position w:val="-2"/>
                <w:sz w:val="18"/>
                <w:szCs w:val="18"/>
              </w:rPr>
              <w:t>(žig in podpis)</w:t>
            </w:r>
          </w:p>
        </w:tc>
      </w:tr>
    </w:tbl>
    <w:p w14:paraId="28AB678D" w14:textId="77777777" w:rsidR="00A210C7" w:rsidRDefault="00A210C7" w:rsidP="00A210C7">
      <w:pPr>
        <w:spacing w:before="225" w:after="225" w:line="240" w:lineRule="auto"/>
        <w:jc w:val="both"/>
      </w:pPr>
    </w:p>
    <w:p w14:paraId="52B05A26" w14:textId="77777777" w:rsidR="00A210C7" w:rsidRDefault="00A210C7" w:rsidP="00A210C7">
      <w:pPr>
        <w:spacing w:before="225" w:after="225" w:line="240" w:lineRule="auto"/>
        <w:jc w:val="both"/>
      </w:pPr>
    </w:p>
    <w:p w14:paraId="4A67339A" w14:textId="77777777" w:rsidR="00A210C7" w:rsidRDefault="00A210C7" w:rsidP="00A210C7"/>
    <w:p w14:paraId="7616C90D" w14:textId="77777777" w:rsidR="001B6D06" w:rsidRDefault="001B6D06" w:rsidP="00A210C7"/>
    <w:p w14:paraId="2FE099EA" w14:textId="77777777" w:rsidR="001B6D06" w:rsidRDefault="001B6D06" w:rsidP="00A210C7">
      <w:pPr>
        <w:sectPr w:rsidR="001B6D06">
          <w:pgSz w:w="11906" w:h="16838"/>
          <w:pgMar w:top="1417" w:right="1417" w:bottom="1417" w:left="1417" w:header="708" w:footer="708" w:gutter="0"/>
          <w:cols w:space="708"/>
          <w:docGrid w:linePitch="360"/>
        </w:sectPr>
      </w:pPr>
    </w:p>
    <w:p w14:paraId="56F8D7A9" w14:textId="77777777" w:rsidR="00A210C7" w:rsidRPr="007E391B" w:rsidRDefault="00A210C7" w:rsidP="00A210C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2 - </w:t>
      </w:r>
      <w:r w:rsidRPr="000C2414">
        <w:rPr>
          <w:rFonts w:ascii="Arial" w:hAnsi="Arial" w:cs="Arial"/>
          <w:color w:val="FFFFFF" w:themeColor="background1"/>
        </w:rPr>
        <w:t>Vzorec kuverte (za posredovanje finančnega zavarovanja za resnost ponudbe)</w:t>
      </w:r>
    </w:p>
    <w:p w14:paraId="23766109" w14:textId="77777777" w:rsidR="00A210C7" w:rsidRDefault="00A210C7" w:rsidP="00A210C7">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A210C7" w:rsidRPr="00D32CFA" w14:paraId="6CCF4968" w14:textId="77777777" w:rsidTr="00BC2210">
        <w:trPr>
          <w:trHeight w:val="964"/>
        </w:trPr>
        <w:tc>
          <w:tcPr>
            <w:tcW w:w="850" w:type="dxa"/>
            <w:tcBorders>
              <w:top w:val="single" w:sz="24" w:space="0" w:color="auto"/>
              <w:left w:val="single" w:sz="24" w:space="0" w:color="auto"/>
              <w:bottom w:val="nil"/>
              <w:right w:val="nil"/>
            </w:tcBorders>
            <w:noWrap/>
            <w:vAlign w:val="bottom"/>
            <w:hideMark/>
          </w:tcPr>
          <w:p w14:paraId="26D679C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0D0B37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026BE2D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FE9669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811493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0A334AF5"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2EEF9A1" w14:textId="77777777" w:rsidTr="00BC2210">
        <w:trPr>
          <w:trHeight w:val="300"/>
        </w:trPr>
        <w:tc>
          <w:tcPr>
            <w:tcW w:w="850" w:type="dxa"/>
            <w:tcBorders>
              <w:top w:val="nil"/>
              <w:left w:val="single" w:sz="24" w:space="0" w:color="auto"/>
              <w:bottom w:val="nil"/>
            </w:tcBorders>
            <w:noWrap/>
            <w:vAlign w:val="bottom"/>
            <w:hideMark/>
          </w:tcPr>
          <w:p w14:paraId="674001A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1D8C7302"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3024D99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10BB27E1"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76F5AFE9"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A6A814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6AB6369" w14:textId="77777777" w:rsidTr="00BC2210">
        <w:trPr>
          <w:trHeight w:val="454"/>
        </w:trPr>
        <w:tc>
          <w:tcPr>
            <w:tcW w:w="850" w:type="dxa"/>
            <w:tcBorders>
              <w:top w:val="nil"/>
              <w:left w:val="single" w:sz="24" w:space="0" w:color="auto"/>
              <w:bottom w:val="nil"/>
              <w:right w:val="nil"/>
            </w:tcBorders>
            <w:noWrap/>
            <w:vAlign w:val="bottom"/>
            <w:hideMark/>
          </w:tcPr>
          <w:p w14:paraId="54EB781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686B0C0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6DBA5F0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21DCAFF7"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A576C8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6EB29B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6249A72" w14:textId="77777777" w:rsidTr="00BC2210">
        <w:trPr>
          <w:trHeight w:val="454"/>
        </w:trPr>
        <w:tc>
          <w:tcPr>
            <w:tcW w:w="850" w:type="dxa"/>
            <w:tcBorders>
              <w:top w:val="nil"/>
              <w:left w:val="single" w:sz="24" w:space="0" w:color="auto"/>
              <w:bottom w:val="nil"/>
              <w:right w:val="nil"/>
            </w:tcBorders>
            <w:noWrap/>
            <w:vAlign w:val="bottom"/>
            <w:hideMark/>
          </w:tcPr>
          <w:p w14:paraId="681193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055765D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04EAB1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3A996E5E"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B2BD4E8"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B938A11"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1E999430" w14:textId="77777777" w:rsidTr="00BC2210">
        <w:trPr>
          <w:trHeight w:val="850"/>
        </w:trPr>
        <w:tc>
          <w:tcPr>
            <w:tcW w:w="850" w:type="dxa"/>
            <w:tcBorders>
              <w:top w:val="nil"/>
              <w:left w:val="single" w:sz="24" w:space="0" w:color="auto"/>
              <w:bottom w:val="nil"/>
              <w:right w:val="nil"/>
            </w:tcBorders>
            <w:noWrap/>
            <w:vAlign w:val="bottom"/>
            <w:hideMark/>
          </w:tcPr>
          <w:p w14:paraId="7545F34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17940D1F"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25C815A3"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07F2CA9C"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08538596"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073886D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5E2F0CAD" w14:textId="77777777" w:rsidTr="00BC2210">
        <w:trPr>
          <w:trHeight w:val="300"/>
        </w:trPr>
        <w:tc>
          <w:tcPr>
            <w:tcW w:w="850" w:type="dxa"/>
            <w:tcBorders>
              <w:top w:val="nil"/>
              <w:left w:val="single" w:sz="24" w:space="0" w:color="auto"/>
              <w:bottom w:val="nil"/>
              <w:right w:val="single" w:sz="4" w:space="0" w:color="auto"/>
            </w:tcBorders>
            <w:noWrap/>
            <w:vAlign w:val="bottom"/>
            <w:hideMark/>
          </w:tcPr>
          <w:p w14:paraId="04D6C41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2E5BBC"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138214EA" w14:textId="77777777" w:rsidR="00A210C7" w:rsidRPr="00D32CFA" w:rsidRDefault="00A210C7" w:rsidP="00BC2210">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006911C7"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9DBBEAE"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00F3760" w14:textId="77777777" w:rsidTr="00BC2210">
        <w:trPr>
          <w:trHeight w:val="300"/>
        </w:trPr>
        <w:tc>
          <w:tcPr>
            <w:tcW w:w="850" w:type="dxa"/>
            <w:tcBorders>
              <w:top w:val="nil"/>
              <w:left w:val="single" w:sz="24" w:space="0" w:color="auto"/>
              <w:bottom w:val="nil"/>
              <w:right w:val="single" w:sz="4" w:space="0" w:color="auto"/>
            </w:tcBorders>
            <w:noWrap/>
            <w:vAlign w:val="bottom"/>
            <w:hideMark/>
          </w:tcPr>
          <w:p w14:paraId="4E062D8D"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E0E58DB" w14:textId="77777777" w:rsidR="00A210C7" w:rsidRPr="00D32CFA" w:rsidRDefault="00A210C7" w:rsidP="00BC2210">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6773B335" w14:textId="77777777" w:rsidR="00A210C7" w:rsidRPr="00D32CFA" w:rsidRDefault="00A210C7" w:rsidP="00BC2210">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5CAED670"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3A656CE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30A535F1" w14:textId="77777777" w:rsidTr="00BC2210">
        <w:trPr>
          <w:trHeight w:val="300"/>
        </w:trPr>
        <w:tc>
          <w:tcPr>
            <w:tcW w:w="850" w:type="dxa"/>
            <w:tcBorders>
              <w:top w:val="nil"/>
              <w:left w:val="single" w:sz="24" w:space="0" w:color="auto"/>
              <w:bottom w:val="nil"/>
              <w:right w:val="nil"/>
            </w:tcBorders>
            <w:noWrap/>
            <w:vAlign w:val="bottom"/>
            <w:hideMark/>
          </w:tcPr>
          <w:p w14:paraId="42CC41D4"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310647B2" w14:textId="77777777" w:rsidR="00A210C7" w:rsidRPr="00D32CFA" w:rsidRDefault="00A210C7" w:rsidP="00BC2210">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8F93DCC" w14:textId="77777777" w:rsidR="00A210C7" w:rsidRPr="00D32CFA" w:rsidRDefault="00A210C7" w:rsidP="00BC2210">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CC4958C" w14:textId="77777777" w:rsidR="00A210C7" w:rsidRPr="00D32CFA" w:rsidRDefault="00A210C7" w:rsidP="00BC2210">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4CA9FEE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21E52818" w14:textId="77777777" w:rsidTr="00BC2210">
        <w:trPr>
          <w:trHeight w:val="630"/>
        </w:trPr>
        <w:tc>
          <w:tcPr>
            <w:tcW w:w="850" w:type="dxa"/>
            <w:tcBorders>
              <w:top w:val="nil"/>
              <w:left w:val="single" w:sz="24" w:space="0" w:color="auto"/>
              <w:bottom w:val="nil"/>
              <w:right w:val="nil"/>
            </w:tcBorders>
            <w:noWrap/>
            <w:vAlign w:val="bottom"/>
            <w:hideMark/>
          </w:tcPr>
          <w:p w14:paraId="4D133DB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76333CD1" w14:textId="399E236C" w:rsidR="00A210C7" w:rsidRPr="0038452E" w:rsidRDefault="00A210C7" w:rsidP="00A210C7">
            <w:pPr>
              <w:spacing w:after="0" w:line="240" w:lineRule="auto"/>
              <w:jc w:val="center"/>
              <w:rPr>
                <w:rFonts w:ascii="Arial" w:eastAsia="Times New Roman" w:hAnsi="Arial" w:cs="Arial"/>
                <w:bCs/>
                <w:color w:val="000000"/>
                <w:lang w:eastAsia="sl-SI"/>
              </w:rPr>
            </w:pPr>
            <w:r w:rsidRPr="0038452E">
              <w:rPr>
                <w:rFonts w:ascii="Arial" w:hAnsi="Arial" w:cs="Arial"/>
                <w:color w:val="000000"/>
              </w:rPr>
              <w:t xml:space="preserve">»NE ODPIRAJ – JAVNO NAROČILO </w:t>
            </w:r>
            <w:r>
              <w:rPr>
                <w:rFonts w:ascii="Arial" w:hAnsi="Arial" w:cs="Arial"/>
                <w:color w:val="000000"/>
              </w:rPr>
              <w:t>–</w:t>
            </w:r>
            <w:r w:rsidRPr="0038452E">
              <w:rPr>
                <w:rFonts w:ascii="Arial" w:hAnsi="Arial" w:cs="Arial"/>
                <w:color w:val="000000"/>
              </w:rPr>
              <w:t xml:space="preserve"> </w:t>
            </w:r>
            <w:r>
              <w:t xml:space="preserve"> </w:t>
            </w:r>
            <w:r w:rsidR="006635B9" w:rsidRPr="006635B9">
              <w:rPr>
                <w:rFonts w:ascii="Arial" w:hAnsi="Arial" w:cs="Arial"/>
                <w:bCs/>
                <w:szCs w:val="18"/>
              </w:rPr>
              <w:t>Izbira izvajalca za izvedbo prevozov osnovnošolskih otrok v Občini Prevalje v šolskem letu 2026/2027 in 2027/2028 za sklop 3: Izvajanje prevoza osnovnošolskih otrok na relaciji Šentanel</w:t>
            </w:r>
            <w:r w:rsidRPr="00A210C7">
              <w:rPr>
                <w:rFonts w:ascii="Arial" w:hAnsi="Arial" w:cs="Arial"/>
                <w:bCs/>
                <w:szCs w:val="18"/>
              </w:rPr>
              <w:t>«</w:t>
            </w:r>
          </w:p>
        </w:tc>
        <w:tc>
          <w:tcPr>
            <w:tcW w:w="1842" w:type="dxa"/>
            <w:tcBorders>
              <w:top w:val="nil"/>
              <w:left w:val="nil"/>
              <w:bottom w:val="nil"/>
            </w:tcBorders>
            <w:noWrap/>
            <w:vAlign w:val="bottom"/>
            <w:hideMark/>
          </w:tcPr>
          <w:p w14:paraId="26B105A1" w14:textId="77777777" w:rsidR="00A210C7" w:rsidRPr="00D32CFA" w:rsidRDefault="00A210C7" w:rsidP="00BC2210">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7031B3F2"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3DD14F8A"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62EFC9C8" w14:textId="77777777" w:rsidTr="00BC2210">
        <w:trPr>
          <w:trHeight w:val="420"/>
        </w:trPr>
        <w:tc>
          <w:tcPr>
            <w:tcW w:w="850" w:type="dxa"/>
            <w:tcBorders>
              <w:top w:val="nil"/>
              <w:left w:val="single" w:sz="24" w:space="0" w:color="auto"/>
              <w:bottom w:val="nil"/>
              <w:right w:val="nil"/>
            </w:tcBorders>
            <w:noWrap/>
            <w:vAlign w:val="bottom"/>
            <w:hideMark/>
          </w:tcPr>
          <w:p w14:paraId="6F3FD4B7"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7ED072ED" w14:textId="77777777" w:rsidR="00A210C7" w:rsidRPr="00D32CFA" w:rsidRDefault="00A210C7" w:rsidP="00BC2210">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1DD5F772" w14:textId="77777777" w:rsidR="00A210C7" w:rsidRPr="00D32CFA" w:rsidRDefault="00A210C7" w:rsidP="00BC2210">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348281F1" w14:textId="77777777" w:rsidR="00A210C7" w:rsidRPr="00D32CFA" w:rsidRDefault="00A210C7" w:rsidP="00BC2210">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0DBFD6DE"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3A2ADBC"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075A92D5" w14:textId="77777777" w:rsidTr="00BC2210">
        <w:trPr>
          <w:trHeight w:val="420"/>
        </w:trPr>
        <w:tc>
          <w:tcPr>
            <w:tcW w:w="850" w:type="dxa"/>
            <w:tcBorders>
              <w:top w:val="nil"/>
              <w:left w:val="single" w:sz="24" w:space="0" w:color="auto"/>
              <w:bottom w:val="nil"/>
              <w:right w:val="nil"/>
            </w:tcBorders>
            <w:noWrap/>
            <w:vAlign w:val="bottom"/>
            <w:hideMark/>
          </w:tcPr>
          <w:p w14:paraId="241CD83F"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01A0B385" w14:textId="09E500E1" w:rsidR="00A210C7" w:rsidRPr="00D32CFA" w:rsidRDefault="00A210C7" w:rsidP="00BC2210">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sidRPr="00921DA5">
              <w:rPr>
                <w:rFonts w:ascii="Arial" w:eastAsia="Times New Roman" w:hAnsi="Arial" w:cs="Arial"/>
                <w:color w:val="000000"/>
                <w:lang w:eastAsia="sl-SI"/>
              </w:rPr>
              <w:t xml:space="preserve">. št.: </w:t>
            </w:r>
            <w:r w:rsidR="00097127" w:rsidRPr="00921DA5">
              <w:rPr>
                <w:rFonts w:ascii="Arial" w:eastAsia="Times New Roman" w:hAnsi="Arial" w:cs="Arial"/>
                <w:color w:val="000000"/>
                <w:lang w:eastAsia="sl-SI"/>
              </w:rPr>
              <w:t>430-001</w:t>
            </w:r>
            <w:r w:rsidR="00921DA5" w:rsidRPr="00921DA5">
              <w:rPr>
                <w:rFonts w:ascii="Arial" w:eastAsia="Times New Roman" w:hAnsi="Arial" w:cs="Arial"/>
                <w:color w:val="000000"/>
                <w:lang w:eastAsia="sl-SI"/>
              </w:rPr>
              <w:t>2</w:t>
            </w:r>
            <w:r w:rsidR="00097127" w:rsidRPr="00921DA5">
              <w:rPr>
                <w:rFonts w:ascii="Arial" w:eastAsia="Times New Roman" w:hAnsi="Arial" w:cs="Arial"/>
                <w:color w:val="000000"/>
                <w:lang w:eastAsia="sl-SI"/>
              </w:rPr>
              <w:t>/202</w:t>
            </w:r>
            <w:r w:rsidR="00056890" w:rsidRPr="00921DA5">
              <w:rPr>
                <w:rFonts w:ascii="Arial" w:eastAsia="Times New Roman" w:hAnsi="Arial" w:cs="Arial"/>
                <w:color w:val="000000"/>
                <w:lang w:eastAsia="sl-SI"/>
              </w:rPr>
              <w:t>6</w:t>
            </w:r>
          </w:p>
        </w:tc>
        <w:tc>
          <w:tcPr>
            <w:tcW w:w="1842" w:type="dxa"/>
            <w:tcBorders>
              <w:top w:val="nil"/>
              <w:left w:val="nil"/>
              <w:bottom w:val="nil"/>
            </w:tcBorders>
            <w:noWrap/>
            <w:vAlign w:val="bottom"/>
            <w:hideMark/>
          </w:tcPr>
          <w:p w14:paraId="0D13A580" w14:textId="77777777" w:rsidR="00A210C7" w:rsidRPr="00D32CFA" w:rsidRDefault="00A210C7" w:rsidP="00BC2210">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45C0CB1C" w14:textId="77777777" w:rsidR="00A210C7" w:rsidRPr="00D32CFA" w:rsidRDefault="00A210C7" w:rsidP="00BC2210">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103CCB9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A210C7" w:rsidRPr="00D32CFA" w14:paraId="7CDF6B20" w14:textId="77777777" w:rsidTr="00BC2210">
        <w:trPr>
          <w:trHeight w:val="773"/>
        </w:trPr>
        <w:tc>
          <w:tcPr>
            <w:tcW w:w="850" w:type="dxa"/>
            <w:tcBorders>
              <w:top w:val="nil"/>
              <w:left w:val="single" w:sz="24" w:space="0" w:color="auto"/>
              <w:bottom w:val="single" w:sz="24" w:space="0" w:color="auto"/>
              <w:right w:val="nil"/>
            </w:tcBorders>
            <w:noWrap/>
            <w:vAlign w:val="bottom"/>
            <w:hideMark/>
          </w:tcPr>
          <w:p w14:paraId="38BFB358"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2D501920"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74E0B88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6C137C43"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42930E26"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1E92B2BB" w14:textId="77777777" w:rsidR="00A210C7" w:rsidRPr="00D32CFA" w:rsidRDefault="00A210C7" w:rsidP="00BC2210">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1625E9AD" w14:textId="77777777" w:rsidR="00A210C7" w:rsidRDefault="00A210C7" w:rsidP="00A210C7">
      <w:pPr>
        <w:sectPr w:rsidR="00A210C7" w:rsidSect="00A210C7">
          <w:pgSz w:w="16838" w:h="11906" w:orient="landscape"/>
          <w:pgMar w:top="1417" w:right="1417" w:bottom="1417" w:left="1417" w:header="708" w:footer="708" w:gutter="0"/>
          <w:cols w:space="708"/>
          <w:docGrid w:linePitch="360"/>
        </w:sectPr>
      </w:pPr>
    </w:p>
    <w:p w14:paraId="4A9EC914" w14:textId="77777777" w:rsidR="00A210C7" w:rsidRPr="00912995" w:rsidRDefault="00A210C7" w:rsidP="00912995">
      <w:pPr>
        <w:spacing w:before="224" w:after="224" w:line="240" w:lineRule="auto"/>
        <w:jc w:val="both"/>
        <w:outlineLvl w:val="1"/>
        <w:rPr>
          <w:rFonts w:ascii="Arial" w:hAnsi="Arial" w:cs="Arial"/>
          <w:sz w:val="18"/>
          <w:szCs w:val="18"/>
        </w:rPr>
      </w:pPr>
    </w:p>
    <w:sectPr w:rsidR="00A210C7" w:rsidRPr="009129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4ADB" w14:textId="77777777" w:rsidR="00B82A8E" w:rsidRDefault="00B82A8E" w:rsidP="006975C6">
      <w:pPr>
        <w:spacing w:after="0" w:line="240" w:lineRule="auto"/>
      </w:pPr>
      <w:r>
        <w:separator/>
      </w:r>
    </w:p>
  </w:endnote>
  <w:endnote w:type="continuationSeparator" w:id="0">
    <w:p w14:paraId="074FC6CC" w14:textId="77777777" w:rsidR="00B82A8E" w:rsidRDefault="00B82A8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C19C" w14:textId="77777777" w:rsidR="00B83331" w:rsidRDefault="00B83331"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5005" w14:textId="77777777" w:rsidR="00B83331" w:rsidRPr="00E71E3B" w:rsidRDefault="00B83331" w:rsidP="00E71E3B">
    <w:pPr>
      <w:pStyle w:val="Noga"/>
      <w:tabs>
        <w:tab w:val="left" w:pos="3301"/>
      </w:tabs>
      <w:jc w:val="center"/>
      <w:rPr>
        <w:i/>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427C" w14:textId="77777777" w:rsidR="00B83331" w:rsidRPr="00E71E3B" w:rsidRDefault="00B83331" w:rsidP="00E71E3B">
    <w:pPr>
      <w:pStyle w:val="Noga"/>
      <w:tabs>
        <w:tab w:val="left" w:pos="3301"/>
      </w:tabs>
      <w:jc w:val="center"/>
      <w:rPr>
        <w:i/>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3BA0" w14:textId="77777777" w:rsidR="00B83331" w:rsidRDefault="00B83331" w:rsidP="008C4E6C">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F18B" w14:textId="77777777" w:rsidR="00B83331" w:rsidRDefault="00B83331" w:rsidP="008C4E6C">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DCCF9" w14:textId="77777777" w:rsidR="00B83331" w:rsidRPr="00E71E3B" w:rsidRDefault="00B83331" w:rsidP="00E71E3B">
    <w:pPr>
      <w:pStyle w:val="Noga"/>
      <w:tabs>
        <w:tab w:val="left" w:pos="3301"/>
      </w:tabs>
      <w:jc w:val="center"/>
      <w:rPr>
        <w:i/>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A222" w14:textId="77777777" w:rsidR="00B83331" w:rsidRPr="00E71E3B" w:rsidRDefault="00B83331" w:rsidP="00E71E3B">
    <w:pPr>
      <w:pStyle w:val="Noga"/>
      <w:tabs>
        <w:tab w:val="left" w:pos="3301"/>
      </w:tabs>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A247" w14:textId="77777777" w:rsidR="00B83331" w:rsidRPr="00E71E3B" w:rsidRDefault="00B82A8E" w:rsidP="00E71E3B">
    <w:pPr>
      <w:pStyle w:val="Noga"/>
      <w:shd w:val="clear" w:color="auto" w:fill="FFFFFF" w:themeFill="background1"/>
      <w:ind w:left="7513"/>
      <w:jc w:val="center"/>
      <w:rPr>
        <w:rFonts w:ascii="Arial" w:hAnsi="Arial" w:cs="Arial"/>
        <w:i/>
      </w:rPr>
    </w:pPr>
    <w:sdt>
      <w:sdtPr>
        <w:rPr>
          <w:rFonts w:ascii="Arial" w:hAnsi="Arial" w:cs="Arial"/>
          <w:i/>
        </w:rPr>
        <w:id w:val="-699631248"/>
        <w:docPartObj>
          <w:docPartGallery w:val="Page Numbers (Bottom of Page)"/>
          <w:docPartUnique/>
        </w:docPartObj>
      </w:sdtPr>
      <w:sdtEndPr>
        <w:rPr>
          <w:noProof/>
        </w:rPr>
      </w:sdtEndPr>
      <w:sdtContent>
        <w:r w:rsidR="00B83331" w:rsidRPr="00E71E3B">
          <w:rPr>
            <w:rFonts w:ascii="Arial" w:hAnsi="Arial" w:cs="Arial"/>
            <w:i/>
          </w:rPr>
          <w:fldChar w:fldCharType="begin"/>
        </w:r>
        <w:r w:rsidR="00B83331" w:rsidRPr="00E71E3B">
          <w:rPr>
            <w:rFonts w:ascii="Arial" w:hAnsi="Arial" w:cs="Arial"/>
            <w:i/>
          </w:rPr>
          <w:instrText xml:space="preserve"> PAGE   \* MERGEFORMAT </w:instrText>
        </w:r>
        <w:r w:rsidR="00B83331" w:rsidRPr="00E71E3B">
          <w:rPr>
            <w:rFonts w:ascii="Arial" w:hAnsi="Arial" w:cs="Arial"/>
            <w:i/>
          </w:rPr>
          <w:fldChar w:fldCharType="separate"/>
        </w:r>
        <w:r w:rsidR="00C27131">
          <w:rPr>
            <w:rFonts w:ascii="Arial" w:hAnsi="Arial" w:cs="Arial"/>
            <w:i/>
            <w:noProof/>
          </w:rPr>
          <w:t>7</w:t>
        </w:r>
        <w:r w:rsidR="00B83331" w:rsidRPr="00E71E3B">
          <w:rPr>
            <w:rFonts w:ascii="Arial" w:hAnsi="Arial" w:cs="Arial"/>
            <w:i/>
            <w:noProof/>
          </w:rPr>
          <w:fldChar w:fldCharType="end"/>
        </w:r>
      </w:sdtContent>
    </w:sdt>
  </w:p>
  <w:p w14:paraId="39E94965" w14:textId="77777777" w:rsidR="00B83331" w:rsidRPr="00E71E3B" w:rsidRDefault="00B83331" w:rsidP="00E71E3B">
    <w:pPr>
      <w:pStyle w:val="Noga"/>
      <w:jc w:val="center"/>
      <w:rPr>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63161042"/>
      <w:docPartObj>
        <w:docPartGallery w:val="Page Numbers (Bottom of Page)"/>
        <w:docPartUnique/>
      </w:docPartObj>
    </w:sdtPr>
    <w:sdtEndPr/>
    <w:sdtContent>
      <w:p w14:paraId="0D430D9E" w14:textId="77777777" w:rsidR="00B83331" w:rsidRPr="008A64CA" w:rsidRDefault="00B83331" w:rsidP="00E1634A">
        <w:pPr>
          <w:pStyle w:val="Noga"/>
          <w:pBdr>
            <w:top w:val="single" w:sz="4" w:space="1" w:color="auto"/>
          </w:pBdr>
          <w:jc w:val="center"/>
          <w:rPr>
            <w:rFonts w:ascii="Arial" w:hAnsi="Arial" w:cs="Arial"/>
            <w:sz w:val="18"/>
            <w:szCs w:val="18"/>
          </w:rPr>
        </w:pPr>
        <w:r w:rsidRPr="008A64CA">
          <w:rPr>
            <w:rFonts w:ascii="Arial" w:hAnsi="Arial" w:cs="Arial"/>
            <w:sz w:val="18"/>
            <w:szCs w:val="18"/>
          </w:rPr>
          <w:fldChar w:fldCharType="begin"/>
        </w:r>
        <w:r w:rsidRPr="008A64CA">
          <w:rPr>
            <w:rFonts w:ascii="Arial" w:hAnsi="Arial" w:cs="Arial"/>
            <w:sz w:val="18"/>
            <w:szCs w:val="18"/>
          </w:rPr>
          <w:instrText>PAGE   \* MERGEFORMAT</w:instrText>
        </w:r>
        <w:r w:rsidRPr="008A64CA">
          <w:rPr>
            <w:rFonts w:ascii="Arial" w:hAnsi="Arial" w:cs="Arial"/>
            <w:sz w:val="18"/>
            <w:szCs w:val="18"/>
          </w:rPr>
          <w:fldChar w:fldCharType="separate"/>
        </w:r>
        <w:r w:rsidR="006F7F87">
          <w:rPr>
            <w:rFonts w:ascii="Arial" w:hAnsi="Arial" w:cs="Arial"/>
            <w:noProof/>
            <w:sz w:val="18"/>
            <w:szCs w:val="18"/>
          </w:rPr>
          <w:t>3</w:t>
        </w:r>
        <w:r w:rsidR="006F7F87">
          <w:rPr>
            <w:rFonts w:ascii="Arial" w:hAnsi="Arial" w:cs="Arial"/>
            <w:noProof/>
            <w:sz w:val="18"/>
            <w:szCs w:val="18"/>
          </w:rPr>
          <w:t>6</w:t>
        </w:r>
        <w:r w:rsidRPr="008A64CA">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4645" w14:textId="48FF81F4" w:rsidR="00B83331" w:rsidRPr="00F06F01" w:rsidRDefault="00B83331" w:rsidP="006F7F87">
    <w:pPr>
      <w:pStyle w:val="Noga"/>
      <w:tabs>
        <w:tab w:val="left" w:pos="3301"/>
      </w:tabs>
      <w:rPr>
        <w:i/>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46BF" w14:textId="77777777" w:rsidR="00B83331" w:rsidRPr="00E71E3B" w:rsidRDefault="00B83331" w:rsidP="00E71E3B">
    <w:pPr>
      <w:pStyle w:val="Noga"/>
      <w:tabs>
        <w:tab w:val="left" w:pos="3301"/>
      </w:tabs>
      <w:jc w:val="center"/>
      <w:rPr>
        <w: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390" w14:textId="0DD8427C" w:rsidR="00B83331" w:rsidRPr="00E71E3B" w:rsidRDefault="00B83331" w:rsidP="00E71E3B">
    <w:pPr>
      <w:pStyle w:val="Noga"/>
      <w:tabs>
        <w:tab w:val="left" w:pos="3301"/>
      </w:tabs>
      <w:jc w:val="center"/>
      <w:rPr>
        <w: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D67A" w14:textId="72B8D2BB" w:rsidR="00B83331" w:rsidRPr="008C564F" w:rsidRDefault="00B83331" w:rsidP="00E71E3B">
    <w:pPr>
      <w:pStyle w:val="Noga"/>
      <w:tabs>
        <w:tab w:val="left" w:pos="3301"/>
      </w:tabs>
      <w:jc w:val="center"/>
      <w:rPr>
        <w:i/>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2B1E" w14:textId="77777777" w:rsidR="00B83331" w:rsidRPr="00E71E3B" w:rsidRDefault="00B83331" w:rsidP="00E71E3B">
    <w:pPr>
      <w:pStyle w:val="Noga"/>
      <w:jc w:val="center"/>
      <w:rPr>
        <w:i/>
      </w:rPr>
    </w:pPr>
  </w:p>
  <w:p w14:paraId="7146B1C5" w14:textId="77777777" w:rsidR="00A210C7" w:rsidRPr="006F1DA5" w:rsidRDefault="00A210C7" w:rsidP="00A210C7">
    <w:pPr>
      <w:pStyle w:val="Glava"/>
      <w:tabs>
        <w:tab w:val="clear" w:pos="4536"/>
        <w:tab w:val="clear" w:pos="9072"/>
        <w:tab w:val="left" w:pos="1168"/>
      </w:tabs>
      <w:rPr>
        <w:rFonts w:ascii="Arial" w:hAnsi="Arial" w:cs="Arial"/>
      </w:rPr>
    </w:pPr>
  </w:p>
  <w:p w14:paraId="05870F1B" w14:textId="3EC74A92" w:rsidR="00A210C7" w:rsidRPr="008C564F" w:rsidRDefault="00A210C7" w:rsidP="006F7F87">
    <w:pPr>
      <w:pStyle w:val="Noga"/>
      <w:tabs>
        <w:tab w:val="left" w:pos="3301"/>
      </w:tabs>
      <w:rPr>
        <w:i/>
        <w:sz w:val="18"/>
      </w:rPr>
    </w:pPr>
  </w:p>
  <w:p w14:paraId="62FBCD54" w14:textId="77777777" w:rsidR="00B83331" w:rsidRPr="00E71E3B" w:rsidRDefault="00B83331" w:rsidP="00E71E3B">
    <w:pPr>
      <w:pStyle w:val="Noga"/>
      <w:tabs>
        <w:tab w:val="left" w:pos="3301"/>
      </w:tabs>
      <w:jc w:val="center"/>
      <w:rPr>
        <w:i/>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7B27" w14:textId="77777777" w:rsidR="00B83331" w:rsidRPr="00E71E3B" w:rsidRDefault="00B83331" w:rsidP="00E71E3B">
    <w:pPr>
      <w:pStyle w:val="Noga"/>
      <w:tabs>
        <w:tab w:val="left" w:pos="3301"/>
      </w:tabs>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24109" w14:textId="77777777" w:rsidR="00B82A8E" w:rsidRDefault="00B82A8E" w:rsidP="006975C6">
      <w:pPr>
        <w:spacing w:after="0" w:line="240" w:lineRule="auto"/>
      </w:pPr>
      <w:r>
        <w:separator/>
      </w:r>
    </w:p>
  </w:footnote>
  <w:footnote w:type="continuationSeparator" w:id="0">
    <w:p w14:paraId="66BFFD7C" w14:textId="77777777" w:rsidR="00B82A8E" w:rsidRDefault="00B82A8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B83331" w:rsidRPr="006F1DA5" w14:paraId="1E7B637C" w14:textId="77777777" w:rsidTr="008C4E6C">
      <w:trPr>
        <w:trHeight w:val="1268"/>
      </w:trPr>
      <w:tc>
        <w:tcPr>
          <w:tcW w:w="1668" w:type="dxa"/>
        </w:tcPr>
        <w:p w14:paraId="34F54F22" w14:textId="77777777" w:rsidR="00B83331" w:rsidRPr="006F1DA5" w:rsidRDefault="00B83331" w:rsidP="008C4E6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458A6990" wp14:editId="6A0094A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1E99A40" w14:textId="77777777" w:rsidR="00B83331" w:rsidRPr="006F1DA5" w:rsidRDefault="00B83331" w:rsidP="008C4E6C">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39CF6D5B"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65A3094F"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3AA8FFF4" w14:textId="77777777" w:rsidR="00B83331" w:rsidRPr="006F1DA5" w:rsidRDefault="00B83331" w:rsidP="008C4E6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00700ED5" w14:textId="77777777" w:rsidR="00B83331" w:rsidRPr="006F1DA5" w:rsidRDefault="00B83331" w:rsidP="008C4E6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09" w:type="dxa"/>
        </w:tcPr>
        <w:p w14:paraId="65F5B707" w14:textId="77777777" w:rsidR="00B83331" w:rsidRPr="006F1DA5" w:rsidRDefault="00B83331" w:rsidP="008C4E6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33538E41" wp14:editId="2785274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EA4461D" w14:textId="77777777" w:rsidR="00B83331" w:rsidRDefault="00B833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8"/>
      <w:gridCol w:w="3273"/>
      <w:gridCol w:w="4209"/>
    </w:tblGrid>
    <w:tr w:rsidR="00B83331" w:rsidRPr="006F1DA5" w14:paraId="56916AC4" w14:textId="77777777" w:rsidTr="00B169F3">
      <w:trPr>
        <w:trHeight w:val="1268"/>
      </w:trPr>
      <w:tc>
        <w:tcPr>
          <w:tcW w:w="1668" w:type="dxa"/>
        </w:tcPr>
        <w:p w14:paraId="0194D14D" w14:textId="77777777" w:rsidR="00B83331" w:rsidRPr="006F1DA5" w:rsidRDefault="00B8333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3A41D76B" wp14:editId="0AF1F5E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2E15FE" w14:textId="77777777" w:rsidR="00B83331" w:rsidRPr="006F1DA5" w:rsidRDefault="00B8333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140E92C2"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0E20E77C"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1F5D2CB5" w14:textId="77777777" w:rsidR="00B83331" w:rsidRPr="006F1DA5" w:rsidRDefault="00B833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5488D91F" w14:textId="77777777" w:rsidR="00B83331" w:rsidRPr="006F1DA5" w:rsidRDefault="00B8333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09" w:type="dxa"/>
        </w:tcPr>
        <w:p w14:paraId="20FE4B09" w14:textId="77777777" w:rsidR="00B83331" w:rsidRPr="006F1DA5" w:rsidRDefault="00B8333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7F740E3C" wp14:editId="22531A25">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3B9BA85" w14:textId="77777777" w:rsidR="00B83331" w:rsidRPr="00E71E3B" w:rsidRDefault="00B83331" w:rsidP="00E71E3B">
    <w:pPr>
      <w:pStyle w:val="Glava"/>
      <w:tabs>
        <w:tab w:val="clear" w:pos="4536"/>
        <w:tab w:val="clear" w:pos="9072"/>
        <w:tab w:val="left" w:pos="1168"/>
      </w:tabs>
      <w:jc w:val="center"/>
      <w:rPr>
        <w:rFonts w:ascii="Arial" w:hAnsi="Arial" w:cs="Arial"/>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ook w:val="04A0" w:firstRow="1" w:lastRow="0" w:firstColumn="1" w:lastColumn="0" w:noHBand="0" w:noVBand="1"/>
    </w:tblPr>
    <w:tblGrid>
      <w:gridCol w:w="851"/>
      <w:gridCol w:w="4211"/>
      <w:gridCol w:w="4010"/>
    </w:tblGrid>
    <w:tr w:rsidR="00B83331" w:rsidRPr="006F1DA5" w14:paraId="736A8C72" w14:textId="77777777" w:rsidTr="00E1634A">
      <w:trPr>
        <w:trHeight w:val="1192"/>
      </w:trPr>
      <w:tc>
        <w:tcPr>
          <w:tcW w:w="851" w:type="dxa"/>
        </w:tcPr>
        <w:p w14:paraId="47585DD8" w14:textId="77777777" w:rsidR="00B83331" w:rsidRPr="006F1DA5" w:rsidRDefault="00B83331" w:rsidP="00E1634A">
          <w:pPr>
            <w:pStyle w:val="Glava"/>
            <w:rPr>
              <w:rFonts w:cs="Arial"/>
              <w:b/>
              <w:color w:val="000000" w:themeColor="text1"/>
            </w:rPr>
          </w:pPr>
        </w:p>
      </w:tc>
      <w:tc>
        <w:tcPr>
          <w:tcW w:w="4211" w:type="dxa"/>
        </w:tcPr>
        <w:p w14:paraId="2414FB3E" w14:textId="77777777" w:rsidR="00B83331" w:rsidRPr="006F1DA5" w:rsidRDefault="00B83331" w:rsidP="00E1634A">
          <w:pPr>
            <w:pStyle w:val="Glava"/>
            <w:rPr>
              <w:rFonts w:cs="Arial"/>
              <w:b/>
              <w:color w:val="000000" w:themeColor="text1"/>
              <w:sz w:val="18"/>
              <w:szCs w:val="18"/>
            </w:rPr>
          </w:pPr>
          <w:r w:rsidRPr="006F1DA5">
            <w:rPr>
              <w:rFonts w:cs="Arial"/>
              <w:b/>
              <w:color w:val="000000" w:themeColor="text1"/>
              <w:sz w:val="18"/>
              <w:szCs w:val="18"/>
            </w:rPr>
            <w:t>OBČINA PREVALJE</w:t>
          </w:r>
        </w:p>
        <w:p w14:paraId="53F72FD8"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Trg 2 A</w:t>
          </w:r>
        </w:p>
        <w:p w14:paraId="4CF365C2"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2391 PREVALJE</w:t>
          </w:r>
        </w:p>
        <w:p w14:paraId="309399B8" w14:textId="77777777" w:rsidR="00B83331" w:rsidRPr="006F1DA5" w:rsidRDefault="00B83331" w:rsidP="00E1634A">
          <w:pPr>
            <w:pStyle w:val="Glava"/>
            <w:rPr>
              <w:rFonts w:cs="Arial"/>
              <w:color w:val="000000" w:themeColor="text1"/>
              <w:sz w:val="16"/>
              <w:szCs w:val="16"/>
            </w:rPr>
          </w:pPr>
          <w:r w:rsidRPr="006F1DA5">
            <w:rPr>
              <w:rFonts w:cs="Arial"/>
              <w:color w:val="000000" w:themeColor="text1"/>
              <w:sz w:val="16"/>
              <w:szCs w:val="16"/>
            </w:rPr>
            <w:t>Splet: http://www.prevalje.si/</w:t>
          </w:r>
        </w:p>
        <w:p w14:paraId="297D044F" w14:textId="77777777" w:rsidR="00B83331" w:rsidRPr="006F1DA5" w:rsidRDefault="00B83331" w:rsidP="00E1634A">
          <w:pPr>
            <w:pStyle w:val="Glava"/>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4010" w:type="dxa"/>
        </w:tcPr>
        <w:p w14:paraId="3C1B03B8" w14:textId="77777777" w:rsidR="00B83331" w:rsidRPr="006F1DA5" w:rsidRDefault="00B83331" w:rsidP="00E1634A">
          <w:pPr>
            <w:pStyle w:val="Glava"/>
            <w:jc w:val="right"/>
            <w:rPr>
              <w:rFonts w:cs="Arial"/>
              <w:b/>
              <w:color w:val="000000" w:themeColor="text1"/>
            </w:rPr>
          </w:pPr>
        </w:p>
      </w:tc>
    </w:tr>
  </w:tbl>
  <w:p w14:paraId="599AF31D" w14:textId="77777777" w:rsidR="00B83331" w:rsidRPr="006F1DA5" w:rsidRDefault="00B83331" w:rsidP="00E1634A">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60800" behindDoc="1" locked="0" layoutInCell="1" allowOverlap="1" wp14:anchorId="691ECB24" wp14:editId="5D640BC7">
          <wp:simplePos x="0" y="0"/>
          <wp:positionH relativeFrom="page">
            <wp:posOffset>445273</wp:posOffset>
          </wp:positionH>
          <wp:positionV relativeFrom="paragraph">
            <wp:posOffset>-727351</wp:posOffset>
          </wp:positionV>
          <wp:extent cx="990000" cy="720000"/>
          <wp:effectExtent l="0" t="0" r="635" b="4445"/>
          <wp:wrapNone/>
          <wp:docPr id="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2E47"/>
    <w:multiLevelType w:val="hybridMultilevel"/>
    <w:tmpl w:val="E1F28BE0"/>
    <w:lvl w:ilvl="0" w:tplc="3DEE594A">
      <w:numFmt w:val="bullet"/>
      <w:lvlText w:val="-"/>
      <w:lvlJc w:val="left"/>
      <w:pPr>
        <w:ind w:left="1773" w:hanging="705"/>
      </w:pPr>
      <w:rPr>
        <w:rFonts w:ascii="Arial" w:eastAsiaTheme="minorHAnsi"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B1379"/>
    <w:multiLevelType w:val="hybridMultilevel"/>
    <w:tmpl w:val="C60C58C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B855D0"/>
    <w:multiLevelType w:val="hybridMultilevel"/>
    <w:tmpl w:val="93FEF67E"/>
    <w:lvl w:ilvl="0" w:tplc="E97E46B6">
      <w:start w:val="1"/>
      <w:numFmt w:val="bullet"/>
      <w:lvlText w:val=""/>
      <w:lvlJc w:val="left"/>
      <w:pPr>
        <w:ind w:left="720" w:hanging="360"/>
      </w:pPr>
      <w:rPr>
        <w:rFonts w:ascii="Symbol" w:hAnsi="Symbol" w:cs="Symbol" w:hint="default"/>
        <w:sz w:val="18"/>
        <w:szCs w:val="18"/>
      </w:rPr>
    </w:lvl>
    <w:lvl w:ilvl="1" w:tplc="37869D22">
      <w:start w:val="1"/>
      <w:numFmt w:val="bullet"/>
      <w:lvlText w:val="o"/>
      <w:lvlJc w:val="left"/>
      <w:pPr>
        <w:ind w:left="1440" w:hanging="360"/>
      </w:pPr>
      <w:rPr>
        <w:rFonts w:ascii="Courier New" w:hAnsi="Courier New" w:cs="Courier New" w:hint="default"/>
      </w:rPr>
    </w:lvl>
    <w:lvl w:ilvl="2" w:tplc="C4B4AA92">
      <w:start w:val="1"/>
      <w:numFmt w:val="bullet"/>
      <w:lvlText w:val=""/>
      <w:lvlJc w:val="left"/>
      <w:pPr>
        <w:ind w:left="2160" w:hanging="360"/>
      </w:pPr>
      <w:rPr>
        <w:rFonts w:ascii="Wingdings" w:hAnsi="Wingdings" w:cs="Wingdings" w:hint="default"/>
      </w:rPr>
    </w:lvl>
    <w:lvl w:ilvl="3" w:tplc="21AAE678">
      <w:start w:val="1"/>
      <w:numFmt w:val="bullet"/>
      <w:lvlText w:val=""/>
      <w:lvlJc w:val="left"/>
      <w:pPr>
        <w:ind w:left="2880" w:hanging="360"/>
      </w:pPr>
      <w:rPr>
        <w:rFonts w:ascii="Symbol" w:hAnsi="Symbol" w:cs="Symbol" w:hint="default"/>
      </w:rPr>
    </w:lvl>
    <w:lvl w:ilvl="4" w:tplc="04EC167E">
      <w:start w:val="1"/>
      <w:numFmt w:val="bullet"/>
      <w:lvlText w:val="o"/>
      <w:lvlJc w:val="left"/>
      <w:pPr>
        <w:ind w:left="3600" w:hanging="360"/>
      </w:pPr>
      <w:rPr>
        <w:rFonts w:ascii="Courier New" w:hAnsi="Courier New" w:cs="Courier New" w:hint="default"/>
      </w:rPr>
    </w:lvl>
    <w:lvl w:ilvl="5" w:tplc="61BCFA9E">
      <w:start w:val="1"/>
      <w:numFmt w:val="bullet"/>
      <w:lvlText w:val=""/>
      <w:lvlJc w:val="left"/>
      <w:pPr>
        <w:ind w:left="4320" w:hanging="360"/>
      </w:pPr>
      <w:rPr>
        <w:rFonts w:ascii="Wingdings" w:hAnsi="Wingdings" w:cs="Wingdings" w:hint="default"/>
      </w:rPr>
    </w:lvl>
    <w:lvl w:ilvl="6" w:tplc="0ABE6382">
      <w:start w:val="1"/>
      <w:numFmt w:val="bullet"/>
      <w:lvlText w:val=""/>
      <w:lvlJc w:val="left"/>
      <w:pPr>
        <w:ind w:left="5040" w:hanging="360"/>
      </w:pPr>
      <w:rPr>
        <w:rFonts w:ascii="Symbol" w:hAnsi="Symbol" w:cs="Symbol" w:hint="default"/>
      </w:rPr>
    </w:lvl>
    <w:lvl w:ilvl="7" w:tplc="D2ACB178">
      <w:start w:val="1"/>
      <w:numFmt w:val="bullet"/>
      <w:lvlText w:val="o"/>
      <w:lvlJc w:val="left"/>
      <w:pPr>
        <w:ind w:left="5760" w:hanging="360"/>
      </w:pPr>
      <w:rPr>
        <w:rFonts w:ascii="Courier New" w:hAnsi="Courier New" w:cs="Courier New" w:hint="default"/>
      </w:rPr>
    </w:lvl>
    <w:lvl w:ilvl="8" w:tplc="C6B6D5AE">
      <w:start w:val="1"/>
      <w:numFmt w:val="bullet"/>
      <w:lvlText w:val=""/>
      <w:lvlJc w:val="left"/>
      <w:pPr>
        <w:ind w:left="6480" w:hanging="360"/>
      </w:pPr>
      <w:rPr>
        <w:rFonts w:ascii="Wingdings" w:hAnsi="Wingdings" w:cs="Wingdings" w:hint="default"/>
      </w:rPr>
    </w:lvl>
  </w:abstractNum>
  <w:abstractNum w:abstractNumId="4" w15:restartNumberingAfterBreak="0">
    <w:nsid w:val="163E73F8"/>
    <w:multiLevelType w:val="hybridMultilevel"/>
    <w:tmpl w:val="6DF4BA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DD0BA6"/>
    <w:multiLevelType w:val="hybridMultilevel"/>
    <w:tmpl w:val="D346AE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F033F0"/>
    <w:multiLevelType w:val="hybridMultilevel"/>
    <w:tmpl w:val="6F4E75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185E4A"/>
    <w:multiLevelType w:val="hybridMultilevel"/>
    <w:tmpl w:val="03542D68"/>
    <w:lvl w:ilvl="0" w:tplc="7320082C">
      <w:start w:val="1"/>
      <w:numFmt w:val="bullet"/>
      <w:lvlText w:val=""/>
      <w:lvlJc w:val="left"/>
      <w:pPr>
        <w:ind w:left="720" w:hanging="360"/>
      </w:pPr>
      <w:rPr>
        <w:rFonts w:ascii="Symbol" w:hAnsi="Symbol" w:cs="Symbol" w:hint="default"/>
        <w:sz w:val="18"/>
        <w:szCs w:val="18"/>
      </w:rPr>
    </w:lvl>
    <w:lvl w:ilvl="1" w:tplc="BA7CB010">
      <w:start w:val="1"/>
      <w:numFmt w:val="bullet"/>
      <w:lvlText w:val="o"/>
      <w:lvlJc w:val="left"/>
      <w:pPr>
        <w:ind w:left="1440" w:hanging="360"/>
      </w:pPr>
      <w:rPr>
        <w:rFonts w:ascii="Courier New" w:hAnsi="Courier New" w:cs="Courier New" w:hint="default"/>
      </w:rPr>
    </w:lvl>
    <w:lvl w:ilvl="2" w:tplc="FFEC8E48">
      <w:start w:val="1"/>
      <w:numFmt w:val="bullet"/>
      <w:lvlText w:val=""/>
      <w:lvlJc w:val="left"/>
      <w:pPr>
        <w:ind w:left="2160" w:hanging="360"/>
      </w:pPr>
      <w:rPr>
        <w:rFonts w:ascii="Wingdings" w:hAnsi="Wingdings" w:cs="Wingdings" w:hint="default"/>
      </w:rPr>
    </w:lvl>
    <w:lvl w:ilvl="3" w:tplc="C39CD952">
      <w:start w:val="1"/>
      <w:numFmt w:val="bullet"/>
      <w:lvlText w:val=""/>
      <w:lvlJc w:val="left"/>
      <w:pPr>
        <w:ind w:left="2880" w:hanging="360"/>
      </w:pPr>
      <w:rPr>
        <w:rFonts w:ascii="Symbol" w:hAnsi="Symbol" w:cs="Symbol" w:hint="default"/>
      </w:rPr>
    </w:lvl>
    <w:lvl w:ilvl="4" w:tplc="DE42142C">
      <w:start w:val="1"/>
      <w:numFmt w:val="bullet"/>
      <w:lvlText w:val="o"/>
      <w:lvlJc w:val="left"/>
      <w:pPr>
        <w:ind w:left="3600" w:hanging="360"/>
      </w:pPr>
      <w:rPr>
        <w:rFonts w:ascii="Courier New" w:hAnsi="Courier New" w:cs="Courier New" w:hint="default"/>
      </w:rPr>
    </w:lvl>
    <w:lvl w:ilvl="5" w:tplc="28C6A2BC">
      <w:start w:val="1"/>
      <w:numFmt w:val="bullet"/>
      <w:lvlText w:val=""/>
      <w:lvlJc w:val="left"/>
      <w:pPr>
        <w:ind w:left="4320" w:hanging="360"/>
      </w:pPr>
      <w:rPr>
        <w:rFonts w:ascii="Wingdings" w:hAnsi="Wingdings" w:cs="Wingdings" w:hint="default"/>
      </w:rPr>
    </w:lvl>
    <w:lvl w:ilvl="6" w:tplc="7986A67A">
      <w:start w:val="1"/>
      <w:numFmt w:val="bullet"/>
      <w:lvlText w:val=""/>
      <w:lvlJc w:val="left"/>
      <w:pPr>
        <w:ind w:left="5040" w:hanging="360"/>
      </w:pPr>
      <w:rPr>
        <w:rFonts w:ascii="Symbol" w:hAnsi="Symbol" w:cs="Symbol" w:hint="default"/>
      </w:rPr>
    </w:lvl>
    <w:lvl w:ilvl="7" w:tplc="48567A42">
      <w:start w:val="1"/>
      <w:numFmt w:val="bullet"/>
      <w:lvlText w:val="o"/>
      <w:lvlJc w:val="left"/>
      <w:pPr>
        <w:ind w:left="5760" w:hanging="360"/>
      </w:pPr>
      <w:rPr>
        <w:rFonts w:ascii="Courier New" w:hAnsi="Courier New" w:cs="Courier New" w:hint="default"/>
      </w:rPr>
    </w:lvl>
    <w:lvl w:ilvl="8" w:tplc="97DE85D6">
      <w:start w:val="1"/>
      <w:numFmt w:val="bullet"/>
      <w:lvlText w:val=""/>
      <w:lvlJc w:val="left"/>
      <w:pPr>
        <w:ind w:left="6480" w:hanging="360"/>
      </w:pPr>
      <w:rPr>
        <w:rFonts w:ascii="Wingdings" w:hAnsi="Wingdings" w:cs="Wingdings" w:hint="default"/>
      </w:rPr>
    </w:lvl>
  </w:abstractNum>
  <w:abstractNum w:abstractNumId="8"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9" w15:restartNumberingAfterBreak="0">
    <w:nsid w:val="39180E71"/>
    <w:multiLevelType w:val="hybridMultilevel"/>
    <w:tmpl w:val="502AB8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3C6FDF"/>
    <w:multiLevelType w:val="hybridMultilevel"/>
    <w:tmpl w:val="F6FA6BB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2" w15:restartNumberingAfterBreak="0">
    <w:nsid w:val="42587B54"/>
    <w:multiLevelType w:val="hybridMultilevel"/>
    <w:tmpl w:val="FB4076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933025"/>
    <w:multiLevelType w:val="hybridMultilevel"/>
    <w:tmpl w:val="BEC0467A"/>
    <w:lvl w:ilvl="0" w:tplc="ABFEC2B2">
      <w:start w:val="17"/>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479844FA"/>
    <w:multiLevelType w:val="hybridMultilevel"/>
    <w:tmpl w:val="F280A3C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4B455E7E"/>
    <w:multiLevelType w:val="hybridMultilevel"/>
    <w:tmpl w:val="9E08227A"/>
    <w:lvl w:ilvl="0" w:tplc="F4B4480E">
      <w:start w:val="13"/>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CD6741D"/>
    <w:multiLevelType w:val="hybridMultilevel"/>
    <w:tmpl w:val="8F460956"/>
    <w:lvl w:ilvl="0" w:tplc="6B8A2EE2">
      <w:start w:val="1"/>
      <w:numFmt w:val="decimal"/>
      <w:lvlText w:val="%1."/>
      <w:lvlJc w:val="left"/>
      <w:pPr>
        <w:ind w:left="720" w:hanging="360"/>
      </w:pPr>
      <w:rPr>
        <w:rFonts w:ascii="Arial" w:hAnsi="Arial" w:cs="Arial" w:hint="default"/>
        <w:sz w:val="18"/>
        <w:szCs w:val="18"/>
      </w:rPr>
    </w:lvl>
    <w:lvl w:ilvl="1" w:tplc="E5D478FA">
      <w:start w:val="1"/>
      <w:numFmt w:val="decimal"/>
      <w:lvlText w:val="%2."/>
      <w:lvlJc w:val="left"/>
      <w:pPr>
        <w:ind w:left="1440" w:hanging="360"/>
      </w:pPr>
    </w:lvl>
    <w:lvl w:ilvl="2" w:tplc="8926F892">
      <w:start w:val="1"/>
      <w:numFmt w:val="decimal"/>
      <w:lvlText w:val="%3."/>
      <w:lvlJc w:val="left"/>
      <w:pPr>
        <w:ind w:left="2160" w:hanging="360"/>
      </w:pPr>
    </w:lvl>
    <w:lvl w:ilvl="3" w:tplc="A58EBFF4">
      <w:start w:val="1"/>
      <w:numFmt w:val="decimal"/>
      <w:lvlText w:val="%4."/>
      <w:lvlJc w:val="left"/>
      <w:pPr>
        <w:ind w:left="2880" w:hanging="360"/>
      </w:pPr>
    </w:lvl>
    <w:lvl w:ilvl="4" w:tplc="93247088">
      <w:start w:val="1"/>
      <w:numFmt w:val="decimal"/>
      <w:lvlText w:val="%5."/>
      <w:lvlJc w:val="left"/>
      <w:pPr>
        <w:ind w:left="3600" w:hanging="360"/>
      </w:pPr>
    </w:lvl>
    <w:lvl w:ilvl="5" w:tplc="AF4460FA">
      <w:start w:val="1"/>
      <w:numFmt w:val="decimal"/>
      <w:lvlText w:val="%6."/>
      <w:lvlJc w:val="left"/>
      <w:pPr>
        <w:ind w:left="4320" w:hanging="360"/>
      </w:pPr>
    </w:lvl>
    <w:lvl w:ilvl="6" w:tplc="C464CF96">
      <w:start w:val="1"/>
      <w:numFmt w:val="decimal"/>
      <w:lvlText w:val="%7."/>
      <w:lvlJc w:val="left"/>
      <w:pPr>
        <w:ind w:left="5040" w:hanging="360"/>
      </w:pPr>
    </w:lvl>
    <w:lvl w:ilvl="7" w:tplc="6E1A52C2">
      <w:start w:val="1"/>
      <w:numFmt w:val="decimal"/>
      <w:lvlText w:val="%8."/>
      <w:lvlJc w:val="left"/>
      <w:pPr>
        <w:ind w:left="5760" w:hanging="360"/>
      </w:pPr>
    </w:lvl>
    <w:lvl w:ilvl="8" w:tplc="53C669F2">
      <w:start w:val="1"/>
      <w:numFmt w:val="decimal"/>
      <w:lvlText w:val="%9."/>
      <w:lvlJc w:val="left"/>
      <w:pPr>
        <w:ind w:left="6480" w:hanging="360"/>
      </w:pPr>
    </w:lvl>
  </w:abstractNum>
  <w:abstractNum w:abstractNumId="17" w15:restartNumberingAfterBreak="0">
    <w:nsid w:val="4ED620A7"/>
    <w:multiLevelType w:val="hybridMultilevel"/>
    <w:tmpl w:val="D7B86588"/>
    <w:lvl w:ilvl="0" w:tplc="FBEE6B2C">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1F330CA"/>
    <w:multiLevelType w:val="hybridMultilevel"/>
    <w:tmpl w:val="ECA65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0F1AF0"/>
    <w:multiLevelType w:val="hybridMultilevel"/>
    <w:tmpl w:val="53D8D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633750B"/>
    <w:multiLevelType w:val="hybridMultilevel"/>
    <w:tmpl w:val="F6605B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78C3322"/>
    <w:multiLevelType w:val="hybridMultilevel"/>
    <w:tmpl w:val="BDEA5766"/>
    <w:lvl w:ilvl="0" w:tplc="445CDC20">
      <w:start w:val="1"/>
      <w:numFmt w:val="bullet"/>
      <w:lvlText w:val=""/>
      <w:lvlJc w:val="left"/>
      <w:pPr>
        <w:ind w:left="720" w:hanging="360"/>
      </w:pPr>
      <w:rPr>
        <w:rFonts w:ascii="Symbol" w:hAnsi="Symbol" w:cs="Symbol" w:hint="default"/>
        <w:sz w:val="18"/>
        <w:szCs w:val="18"/>
      </w:rPr>
    </w:lvl>
    <w:lvl w:ilvl="1" w:tplc="73CE09E4">
      <w:start w:val="1"/>
      <w:numFmt w:val="bullet"/>
      <w:lvlText w:val="o"/>
      <w:lvlJc w:val="left"/>
      <w:pPr>
        <w:ind w:left="1440" w:hanging="360"/>
      </w:pPr>
      <w:rPr>
        <w:rFonts w:ascii="Courier New" w:hAnsi="Courier New" w:cs="Courier New" w:hint="default"/>
      </w:rPr>
    </w:lvl>
    <w:lvl w:ilvl="2" w:tplc="D98ED108">
      <w:start w:val="1"/>
      <w:numFmt w:val="bullet"/>
      <w:lvlText w:val=""/>
      <w:lvlJc w:val="left"/>
      <w:pPr>
        <w:ind w:left="2160" w:hanging="360"/>
      </w:pPr>
      <w:rPr>
        <w:rFonts w:ascii="Wingdings" w:hAnsi="Wingdings" w:cs="Wingdings" w:hint="default"/>
      </w:rPr>
    </w:lvl>
    <w:lvl w:ilvl="3" w:tplc="CA80358E">
      <w:start w:val="1"/>
      <w:numFmt w:val="bullet"/>
      <w:lvlText w:val=""/>
      <w:lvlJc w:val="left"/>
      <w:pPr>
        <w:ind w:left="2880" w:hanging="360"/>
      </w:pPr>
      <w:rPr>
        <w:rFonts w:ascii="Symbol" w:hAnsi="Symbol" w:cs="Symbol" w:hint="default"/>
      </w:rPr>
    </w:lvl>
    <w:lvl w:ilvl="4" w:tplc="E8EE97F4">
      <w:start w:val="1"/>
      <w:numFmt w:val="bullet"/>
      <w:lvlText w:val="o"/>
      <w:lvlJc w:val="left"/>
      <w:pPr>
        <w:ind w:left="3600" w:hanging="360"/>
      </w:pPr>
      <w:rPr>
        <w:rFonts w:ascii="Courier New" w:hAnsi="Courier New" w:cs="Courier New" w:hint="default"/>
      </w:rPr>
    </w:lvl>
    <w:lvl w:ilvl="5" w:tplc="F9FCE2A6">
      <w:start w:val="1"/>
      <w:numFmt w:val="bullet"/>
      <w:lvlText w:val=""/>
      <w:lvlJc w:val="left"/>
      <w:pPr>
        <w:ind w:left="4320" w:hanging="360"/>
      </w:pPr>
      <w:rPr>
        <w:rFonts w:ascii="Wingdings" w:hAnsi="Wingdings" w:cs="Wingdings" w:hint="default"/>
      </w:rPr>
    </w:lvl>
    <w:lvl w:ilvl="6" w:tplc="7464AD28">
      <w:start w:val="1"/>
      <w:numFmt w:val="bullet"/>
      <w:lvlText w:val=""/>
      <w:lvlJc w:val="left"/>
      <w:pPr>
        <w:ind w:left="5040" w:hanging="360"/>
      </w:pPr>
      <w:rPr>
        <w:rFonts w:ascii="Symbol" w:hAnsi="Symbol" w:cs="Symbol" w:hint="default"/>
      </w:rPr>
    </w:lvl>
    <w:lvl w:ilvl="7" w:tplc="849CBD96">
      <w:start w:val="1"/>
      <w:numFmt w:val="bullet"/>
      <w:lvlText w:val="o"/>
      <w:lvlJc w:val="left"/>
      <w:pPr>
        <w:ind w:left="5760" w:hanging="360"/>
      </w:pPr>
      <w:rPr>
        <w:rFonts w:ascii="Courier New" w:hAnsi="Courier New" w:cs="Courier New" w:hint="default"/>
      </w:rPr>
    </w:lvl>
    <w:lvl w:ilvl="8" w:tplc="9F90D3A0">
      <w:start w:val="1"/>
      <w:numFmt w:val="bullet"/>
      <w:lvlText w:val=""/>
      <w:lvlJc w:val="left"/>
      <w:pPr>
        <w:ind w:left="6480" w:hanging="360"/>
      </w:pPr>
      <w:rPr>
        <w:rFonts w:ascii="Wingdings" w:hAnsi="Wingdings" w:cs="Wingdings" w:hint="default"/>
      </w:rPr>
    </w:lvl>
  </w:abstractNum>
  <w:abstractNum w:abstractNumId="23"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24" w15:restartNumberingAfterBreak="0">
    <w:nsid w:val="6A4D5DF0"/>
    <w:multiLevelType w:val="hybridMultilevel"/>
    <w:tmpl w:val="FA820314"/>
    <w:lvl w:ilvl="0" w:tplc="7466D218">
      <w:start w:val="1"/>
      <w:numFmt w:val="bullet"/>
      <w:lvlText w:val=""/>
      <w:lvlJc w:val="left"/>
      <w:pPr>
        <w:ind w:left="720" w:hanging="360"/>
      </w:pPr>
      <w:rPr>
        <w:rFonts w:ascii="Symbol" w:hAnsi="Symbol" w:cs="Symbol" w:hint="default"/>
        <w:sz w:val="18"/>
        <w:szCs w:val="18"/>
      </w:rPr>
    </w:lvl>
    <w:lvl w:ilvl="1" w:tplc="69E62D18">
      <w:start w:val="1"/>
      <w:numFmt w:val="bullet"/>
      <w:lvlText w:val="o"/>
      <w:lvlJc w:val="left"/>
      <w:pPr>
        <w:ind w:left="1440" w:hanging="360"/>
      </w:pPr>
      <w:rPr>
        <w:rFonts w:ascii="Courier New" w:hAnsi="Courier New" w:cs="Courier New" w:hint="default"/>
      </w:rPr>
    </w:lvl>
    <w:lvl w:ilvl="2" w:tplc="40AC9742">
      <w:start w:val="1"/>
      <w:numFmt w:val="bullet"/>
      <w:lvlText w:val=""/>
      <w:lvlJc w:val="left"/>
      <w:pPr>
        <w:ind w:left="2160" w:hanging="360"/>
      </w:pPr>
      <w:rPr>
        <w:rFonts w:ascii="Wingdings" w:hAnsi="Wingdings" w:cs="Wingdings" w:hint="default"/>
      </w:rPr>
    </w:lvl>
    <w:lvl w:ilvl="3" w:tplc="462A336A">
      <w:start w:val="1"/>
      <w:numFmt w:val="bullet"/>
      <w:lvlText w:val=""/>
      <w:lvlJc w:val="left"/>
      <w:pPr>
        <w:ind w:left="2880" w:hanging="360"/>
      </w:pPr>
      <w:rPr>
        <w:rFonts w:ascii="Symbol" w:hAnsi="Symbol" w:cs="Symbol" w:hint="default"/>
      </w:rPr>
    </w:lvl>
    <w:lvl w:ilvl="4" w:tplc="CDC0CF58">
      <w:start w:val="1"/>
      <w:numFmt w:val="bullet"/>
      <w:lvlText w:val="o"/>
      <w:lvlJc w:val="left"/>
      <w:pPr>
        <w:ind w:left="3600" w:hanging="360"/>
      </w:pPr>
      <w:rPr>
        <w:rFonts w:ascii="Courier New" w:hAnsi="Courier New" w:cs="Courier New" w:hint="default"/>
      </w:rPr>
    </w:lvl>
    <w:lvl w:ilvl="5" w:tplc="F6F261E4">
      <w:start w:val="1"/>
      <w:numFmt w:val="bullet"/>
      <w:lvlText w:val=""/>
      <w:lvlJc w:val="left"/>
      <w:pPr>
        <w:ind w:left="4320" w:hanging="360"/>
      </w:pPr>
      <w:rPr>
        <w:rFonts w:ascii="Wingdings" w:hAnsi="Wingdings" w:cs="Wingdings" w:hint="default"/>
      </w:rPr>
    </w:lvl>
    <w:lvl w:ilvl="6" w:tplc="F0825F26">
      <w:start w:val="1"/>
      <w:numFmt w:val="bullet"/>
      <w:lvlText w:val=""/>
      <w:lvlJc w:val="left"/>
      <w:pPr>
        <w:ind w:left="5040" w:hanging="360"/>
      </w:pPr>
      <w:rPr>
        <w:rFonts w:ascii="Symbol" w:hAnsi="Symbol" w:cs="Symbol" w:hint="default"/>
      </w:rPr>
    </w:lvl>
    <w:lvl w:ilvl="7" w:tplc="A55A184A">
      <w:start w:val="1"/>
      <w:numFmt w:val="bullet"/>
      <w:lvlText w:val="o"/>
      <w:lvlJc w:val="left"/>
      <w:pPr>
        <w:ind w:left="5760" w:hanging="360"/>
      </w:pPr>
      <w:rPr>
        <w:rFonts w:ascii="Courier New" w:hAnsi="Courier New" w:cs="Courier New" w:hint="default"/>
      </w:rPr>
    </w:lvl>
    <w:lvl w:ilvl="8" w:tplc="1DA2487A">
      <w:start w:val="1"/>
      <w:numFmt w:val="bullet"/>
      <w:lvlText w:val=""/>
      <w:lvlJc w:val="left"/>
      <w:pPr>
        <w:ind w:left="6480" w:hanging="360"/>
      </w:pPr>
      <w:rPr>
        <w:rFonts w:ascii="Wingdings" w:hAnsi="Wingdings" w:cs="Wingdings" w:hint="default"/>
      </w:rPr>
    </w:lvl>
  </w:abstractNum>
  <w:abstractNum w:abstractNumId="25" w15:restartNumberingAfterBreak="0">
    <w:nsid w:val="6C6E77A4"/>
    <w:multiLevelType w:val="hybridMultilevel"/>
    <w:tmpl w:val="27CE90B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6CFC4372"/>
    <w:multiLevelType w:val="hybridMultilevel"/>
    <w:tmpl w:val="70EC8148"/>
    <w:lvl w:ilvl="0" w:tplc="2F727FF2">
      <w:start w:val="1"/>
      <w:numFmt w:val="bullet"/>
      <w:lvlText w:val=""/>
      <w:lvlJc w:val="left"/>
      <w:pPr>
        <w:ind w:left="720" w:hanging="360"/>
      </w:pPr>
      <w:rPr>
        <w:rFonts w:ascii="Symbol" w:hAnsi="Symbol" w:cs="Symbol" w:hint="default"/>
        <w:sz w:val="18"/>
        <w:szCs w:val="18"/>
      </w:rPr>
    </w:lvl>
    <w:lvl w:ilvl="1" w:tplc="F47847BC">
      <w:start w:val="1"/>
      <w:numFmt w:val="bullet"/>
      <w:lvlText w:val="o"/>
      <w:lvlJc w:val="left"/>
      <w:pPr>
        <w:ind w:left="1440" w:hanging="360"/>
      </w:pPr>
      <w:rPr>
        <w:rFonts w:ascii="Courier New" w:hAnsi="Courier New" w:cs="Courier New" w:hint="default"/>
      </w:rPr>
    </w:lvl>
    <w:lvl w:ilvl="2" w:tplc="6762A394">
      <w:start w:val="1"/>
      <w:numFmt w:val="bullet"/>
      <w:lvlText w:val=""/>
      <w:lvlJc w:val="left"/>
      <w:pPr>
        <w:ind w:left="2160" w:hanging="360"/>
      </w:pPr>
      <w:rPr>
        <w:rFonts w:ascii="Wingdings" w:hAnsi="Wingdings" w:cs="Wingdings" w:hint="default"/>
      </w:rPr>
    </w:lvl>
    <w:lvl w:ilvl="3" w:tplc="0722FB82">
      <w:start w:val="1"/>
      <w:numFmt w:val="bullet"/>
      <w:lvlText w:val=""/>
      <w:lvlJc w:val="left"/>
      <w:pPr>
        <w:ind w:left="2880" w:hanging="360"/>
      </w:pPr>
      <w:rPr>
        <w:rFonts w:ascii="Symbol" w:hAnsi="Symbol" w:cs="Symbol" w:hint="default"/>
      </w:rPr>
    </w:lvl>
    <w:lvl w:ilvl="4" w:tplc="66DA56B6">
      <w:start w:val="1"/>
      <w:numFmt w:val="bullet"/>
      <w:lvlText w:val="o"/>
      <w:lvlJc w:val="left"/>
      <w:pPr>
        <w:ind w:left="3600" w:hanging="360"/>
      </w:pPr>
      <w:rPr>
        <w:rFonts w:ascii="Courier New" w:hAnsi="Courier New" w:cs="Courier New" w:hint="default"/>
      </w:rPr>
    </w:lvl>
    <w:lvl w:ilvl="5" w:tplc="FD38D842">
      <w:start w:val="1"/>
      <w:numFmt w:val="bullet"/>
      <w:lvlText w:val=""/>
      <w:lvlJc w:val="left"/>
      <w:pPr>
        <w:ind w:left="4320" w:hanging="360"/>
      </w:pPr>
      <w:rPr>
        <w:rFonts w:ascii="Wingdings" w:hAnsi="Wingdings" w:cs="Wingdings" w:hint="default"/>
      </w:rPr>
    </w:lvl>
    <w:lvl w:ilvl="6" w:tplc="EDACA726">
      <w:start w:val="1"/>
      <w:numFmt w:val="bullet"/>
      <w:lvlText w:val=""/>
      <w:lvlJc w:val="left"/>
      <w:pPr>
        <w:ind w:left="5040" w:hanging="360"/>
      </w:pPr>
      <w:rPr>
        <w:rFonts w:ascii="Symbol" w:hAnsi="Symbol" w:cs="Symbol" w:hint="default"/>
      </w:rPr>
    </w:lvl>
    <w:lvl w:ilvl="7" w:tplc="E11CB3E4">
      <w:start w:val="1"/>
      <w:numFmt w:val="bullet"/>
      <w:lvlText w:val="o"/>
      <w:lvlJc w:val="left"/>
      <w:pPr>
        <w:ind w:left="5760" w:hanging="360"/>
      </w:pPr>
      <w:rPr>
        <w:rFonts w:ascii="Courier New" w:hAnsi="Courier New" w:cs="Courier New" w:hint="default"/>
      </w:rPr>
    </w:lvl>
    <w:lvl w:ilvl="8" w:tplc="D682B8A6">
      <w:start w:val="1"/>
      <w:numFmt w:val="bullet"/>
      <w:lvlText w:val=""/>
      <w:lvlJc w:val="left"/>
      <w:pPr>
        <w:ind w:left="6480" w:hanging="360"/>
      </w:pPr>
      <w:rPr>
        <w:rFonts w:ascii="Wingdings" w:hAnsi="Wingdings" w:cs="Wingdings" w:hint="default"/>
      </w:rPr>
    </w:lvl>
  </w:abstractNum>
  <w:abstractNum w:abstractNumId="27" w15:restartNumberingAfterBreak="0">
    <w:nsid w:val="6E99224B"/>
    <w:multiLevelType w:val="hybridMultilevel"/>
    <w:tmpl w:val="A61E51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FF42EFB"/>
    <w:multiLevelType w:val="hybridMultilevel"/>
    <w:tmpl w:val="448E6C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AC58AD"/>
    <w:multiLevelType w:val="hybridMultilevel"/>
    <w:tmpl w:val="6A5CC5FE"/>
    <w:lvl w:ilvl="0" w:tplc="125CA9C4">
      <w:start w:val="1"/>
      <w:numFmt w:val="upperRoman"/>
      <w:lvlText w:val="%1."/>
      <w:lvlJc w:val="left"/>
      <w:pPr>
        <w:ind w:left="1571" w:hanging="72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C5419F"/>
    <w:multiLevelType w:val="hybridMultilevel"/>
    <w:tmpl w:val="7B32B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DB6072"/>
    <w:multiLevelType w:val="hybridMultilevel"/>
    <w:tmpl w:val="90602310"/>
    <w:lvl w:ilvl="0" w:tplc="77F6A518">
      <w:start w:val="1"/>
      <w:numFmt w:val="bullet"/>
      <w:lvlText w:val=""/>
      <w:lvlJc w:val="left"/>
      <w:pPr>
        <w:ind w:left="720" w:hanging="360"/>
      </w:pPr>
      <w:rPr>
        <w:rFonts w:ascii="Symbol" w:hAnsi="Symbol" w:cs="Symbol" w:hint="default"/>
        <w:sz w:val="18"/>
        <w:szCs w:val="18"/>
      </w:rPr>
    </w:lvl>
    <w:lvl w:ilvl="1" w:tplc="1F4869F2">
      <w:start w:val="1"/>
      <w:numFmt w:val="bullet"/>
      <w:lvlText w:val="o"/>
      <w:lvlJc w:val="left"/>
      <w:pPr>
        <w:ind w:left="1440" w:hanging="360"/>
      </w:pPr>
      <w:rPr>
        <w:rFonts w:ascii="Courier New" w:hAnsi="Courier New" w:cs="Courier New" w:hint="default"/>
      </w:rPr>
    </w:lvl>
    <w:lvl w:ilvl="2" w:tplc="DCD21E3C">
      <w:start w:val="1"/>
      <w:numFmt w:val="bullet"/>
      <w:lvlText w:val=""/>
      <w:lvlJc w:val="left"/>
      <w:pPr>
        <w:ind w:left="2160" w:hanging="360"/>
      </w:pPr>
      <w:rPr>
        <w:rFonts w:ascii="Wingdings" w:hAnsi="Wingdings" w:cs="Wingdings" w:hint="default"/>
      </w:rPr>
    </w:lvl>
    <w:lvl w:ilvl="3" w:tplc="6A4A315E">
      <w:start w:val="1"/>
      <w:numFmt w:val="bullet"/>
      <w:lvlText w:val=""/>
      <w:lvlJc w:val="left"/>
      <w:pPr>
        <w:ind w:left="2880" w:hanging="360"/>
      </w:pPr>
      <w:rPr>
        <w:rFonts w:ascii="Symbol" w:hAnsi="Symbol" w:cs="Symbol" w:hint="default"/>
      </w:rPr>
    </w:lvl>
    <w:lvl w:ilvl="4" w:tplc="388A6856">
      <w:start w:val="1"/>
      <w:numFmt w:val="bullet"/>
      <w:lvlText w:val="o"/>
      <w:lvlJc w:val="left"/>
      <w:pPr>
        <w:ind w:left="3600" w:hanging="360"/>
      </w:pPr>
      <w:rPr>
        <w:rFonts w:ascii="Courier New" w:hAnsi="Courier New" w:cs="Courier New" w:hint="default"/>
      </w:rPr>
    </w:lvl>
    <w:lvl w:ilvl="5" w:tplc="41F6029E">
      <w:start w:val="1"/>
      <w:numFmt w:val="bullet"/>
      <w:lvlText w:val=""/>
      <w:lvlJc w:val="left"/>
      <w:pPr>
        <w:ind w:left="4320" w:hanging="360"/>
      </w:pPr>
      <w:rPr>
        <w:rFonts w:ascii="Wingdings" w:hAnsi="Wingdings" w:cs="Wingdings" w:hint="default"/>
      </w:rPr>
    </w:lvl>
    <w:lvl w:ilvl="6" w:tplc="BAB646FC">
      <w:start w:val="1"/>
      <w:numFmt w:val="bullet"/>
      <w:lvlText w:val=""/>
      <w:lvlJc w:val="left"/>
      <w:pPr>
        <w:ind w:left="5040" w:hanging="360"/>
      </w:pPr>
      <w:rPr>
        <w:rFonts w:ascii="Symbol" w:hAnsi="Symbol" w:cs="Symbol" w:hint="default"/>
      </w:rPr>
    </w:lvl>
    <w:lvl w:ilvl="7" w:tplc="94DC39A4">
      <w:start w:val="1"/>
      <w:numFmt w:val="bullet"/>
      <w:lvlText w:val="o"/>
      <w:lvlJc w:val="left"/>
      <w:pPr>
        <w:ind w:left="5760" w:hanging="360"/>
      </w:pPr>
      <w:rPr>
        <w:rFonts w:ascii="Courier New" w:hAnsi="Courier New" w:cs="Courier New" w:hint="default"/>
      </w:rPr>
    </w:lvl>
    <w:lvl w:ilvl="8" w:tplc="CE9A75A6">
      <w:start w:val="1"/>
      <w:numFmt w:val="bullet"/>
      <w:lvlText w:val=""/>
      <w:lvlJc w:val="left"/>
      <w:pPr>
        <w:ind w:left="6480" w:hanging="360"/>
      </w:pPr>
      <w:rPr>
        <w:rFonts w:ascii="Wingdings" w:hAnsi="Wingdings" w:cs="Wingdings" w:hint="default"/>
      </w:rPr>
    </w:lvl>
  </w:abstractNum>
  <w:abstractNum w:abstractNumId="33"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34" w15:restartNumberingAfterBreak="0">
    <w:nsid w:val="7D4049FB"/>
    <w:multiLevelType w:val="hybridMultilevel"/>
    <w:tmpl w:val="CF3A587E"/>
    <w:lvl w:ilvl="0" w:tplc="6726B38E">
      <w:start w:val="1"/>
      <w:numFmt w:val="bullet"/>
      <w:lvlText w:val=""/>
      <w:lvlJc w:val="left"/>
      <w:pPr>
        <w:ind w:left="720" w:hanging="360"/>
      </w:pPr>
      <w:rPr>
        <w:rFonts w:ascii="Symbol" w:hAnsi="Symbol" w:cs="Symbol" w:hint="default"/>
        <w:sz w:val="18"/>
        <w:szCs w:val="18"/>
      </w:rPr>
    </w:lvl>
    <w:lvl w:ilvl="1" w:tplc="EBDC09FC">
      <w:start w:val="1"/>
      <w:numFmt w:val="bullet"/>
      <w:lvlText w:val="o"/>
      <w:lvlJc w:val="left"/>
      <w:pPr>
        <w:ind w:left="1440" w:hanging="360"/>
      </w:pPr>
      <w:rPr>
        <w:rFonts w:ascii="Courier New" w:hAnsi="Courier New" w:cs="Courier New" w:hint="default"/>
      </w:rPr>
    </w:lvl>
    <w:lvl w:ilvl="2" w:tplc="43126D26">
      <w:start w:val="1"/>
      <w:numFmt w:val="bullet"/>
      <w:lvlText w:val=""/>
      <w:lvlJc w:val="left"/>
      <w:pPr>
        <w:ind w:left="2160" w:hanging="360"/>
      </w:pPr>
      <w:rPr>
        <w:rFonts w:ascii="Wingdings" w:hAnsi="Wingdings" w:cs="Wingdings" w:hint="default"/>
      </w:rPr>
    </w:lvl>
    <w:lvl w:ilvl="3" w:tplc="DB18E6D8">
      <w:start w:val="1"/>
      <w:numFmt w:val="bullet"/>
      <w:lvlText w:val=""/>
      <w:lvlJc w:val="left"/>
      <w:pPr>
        <w:ind w:left="2880" w:hanging="360"/>
      </w:pPr>
      <w:rPr>
        <w:rFonts w:ascii="Symbol" w:hAnsi="Symbol" w:cs="Symbol" w:hint="default"/>
      </w:rPr>
    </w:lvl>
    <w:lvl w:ilvl="4" w:tplc="B398508A">
      <w:start w:val="1"/>
      <w:numFmt w:val="bullet"/>
      <w:lvlText w:val="o"/>
      <w:lvlJc w:val="left"/>
      <w:pPr>
        <w:ind w:left="3600" w:hanging="360"/>
      </w:pPr>
      <w:rPr>
        <w:rFonts w:ascii="Courier New" w:hAnsi="Courier New" w:cs="Courier New" w:hint="default"/>
      </w:rPr>
    </w:lvl>
    <w:lvl w:ilvl="5" w:tplc="53EE5FC4">
      <w:start w:val="1"/>
      <w:numFmt w:val="bullet"/>
      <w:lvlText w:val=""/>
      <w:lvlJc w:val="left"/>
      <w:pPr>
        <w:ind w:left="4320" w:hanging="360"/>
      </w:pPr>
      <w:rPr>
        <w:rFonts w:ascii="Wingdings" w:hAnsi="Wingdings" w:cs="Wingdings" w:hint="default"/>
      </w:rPr>
    </w:lvl>
    <w:lvl w:ilvl="6" w:tplc="67DCC5FA">
      <w:start w:val="1"/>
      <w:numFmt w:val="bullet"/>
      <w:lvlText w:val=""/>
      <w:lvlJc w:val="left"/>
      <w:pPr>
        <w:ind w:left="5040" w:hanging="360"/>
      </w:pPr>
      <w:rPr>
        <w:rFonts w:ascii="Symbol" w:hAnsi="Symbol" w:cs="Symbol" w:hint="default"/>
      </w:rPr>
    </w:lvl>
    <w:lvl w:ilvl="7" w:tplc="BDBEC07C">
      <w:start w:val="1"/>
      <w:numFmt w:val="bullet"/>
      <w:lvlText w:val="o"/>
      <w:lvlJc w:val="left"/>
      <w:pPr>
        <w:ind w:left="5760" w:hanging="360"/>
      </w:pPr>
      <w:rPr>
        <w:rFonts w:ascii="Courier New" w:hAnsi="Courier New" w:cs="Courier New" w:hint="default"/>
      </w:rPr>
    </w:lvl>
    <w:lvl w:ilvl="8" w:tplc="CEB8EB74">
      <w:start w:val="1"/>
      <w:numFmt w:val="bullet"/>
      <w:lvlText w:val=""/>
      <w:lvlJc w:val="left"/>
      <w:pPr>
        <w:ind w:left="6480" w:hanging="360"/>
      </w:pPr>
      <w:rPr>
        <w:rFonts w:ascii="Wingdings" w:hAnsi="Wingdings" w:cs="Wingdings" w:hint="default"/>
      </w:rPr>
    </w:lvl>
  </w:abstractNum>
  <w:abstractNum w:abstractNumId="35" w15:restartNumberingAfterBreak="0">
    <w:nsid w:val="7DE22997"/>
    <w:multiLevelType w:val="hybridMultilevel"/>
    <w:tmpl w:val="6498A4E8"/>
    <w:lvl w:ilvl="0" w:tplc="0996032E">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553266"/>
    <w:multiLevelType w:val="hybridMultilevel"/>
    <w:tmpl w:val="66A43234"/>
    <w:lvl w:ilvl="0" w:tplc="52D063FE">
      <w:start w:val="1"/>
      <w:numFmt w:val="bullet"/>
      <w:lvlText w:val=""/>
      <w:lvlJc w:val="left"/>
      <w:pPr>
        <w:ind w:left="720" w:hanging="360"/>
      </w:pPr>
      <w:rPr>
        <w:rFonts w:ascii="Symbol" w:hAnsi="Symbol" w:cs="Symbol" w:hint="default"/>
        <w:sz w:val="18"/>
        <w:szCs w:val="18"/>
      </w:rPr>
    </w:lvl>
    <w:lvl w:ilvl="1" w:tplc="993E61F4">
      <w:start w:val="1"/>
      <w:numFmt w:val="bullet"/>
      <w:lvlText w:val="o"/>
      <w:lvlJc w:val="left"/>
      <w:pPr>
        <w:ind w:left="1440" w:hanging="360"/>
      </w:pPr>
      <w:rPr>
        <w:rFonts w:ascii="Courier New" w:hAnsi="Courier New" w:cs="Courier New" w:hint="default"/>
      </w:rPr>
    </w:lvl>
    <w:lvl w:ilvl="2" w:tplc="4A144BA2">
      <w:start w:val="1"/>
      <w:numFmt w:val="bullet"/>
      <w:lvlText w:val=""/>
      <w:lvlJc w:val="left"/>
      <w:pPr>
        <w:ind w:left="2160" w:hanging="360"/>
      </w:pPr>
      <w:rPr>
        <w:rFonts w:ascii="Wingdings" w:hAnsi="Wingdings" w:cs="Wingdings" w:hint="default"/>
      </w:rPr>
    </w:lvl>
    <w:lvl w:ilvl="3" w:tplc="0C9ABA5E">
      <w:start w:val="1"/>
      <w:numFmt w:val="bullet"/>
      <w:lvlText w:val=""/>
      <w:lvlJc w:val="left"/>
      <w:pPr>
        <w:ind w:left="2880" w:hanging="360"/>
      </w:pPr>
      <w:rPr>
        <w:rFonts w:ascii="Symbol" w:hAnsi="Symbol" w:cs="Symbol" w:hint="default"/>
      </w:rPr>
    </w:lvl>
    <w:lvl w:ilvl="4" w:tplc="3AC60E52">
      <w:start w:val="1"/>
      <w:numFmt w:val="bullet"/>
      <w:lvlText w:val="o"/>
      <w:lvlJc w:val="left"/>
      <w:pPr>
        <w:ind w:left="3600" w:hanging="360"/>
      </w:pPr>
      <w:rPr>
        <w:rFonts w:ascii="Courier New" w:hAnsi="Courier New" w:cs="Courier New" w:hint="default"/>
      </w:rPr>
    </w:lvl>
    <w:lvl w:ilvl="5" w:tplc="AD96D4D0">
      <w:start w:val="1"/>
      <w:numFmt w:val="bullet"/>
      <w:lvlText w:val=""/>
      <w:lvlJc w:val="left"/>
      <w:pPr>
        <w:ind w:left="4320" w:hanging="360"/>
      </w:pPr>
      <w:rPr>
        <w:rFonts w:ascii="Wingdings" w:hAnsi="Wingdings" w:cs="Wingdings" w:hint="default"/>
      </w:rPr>
    </w:lvl>
    <w:lvl w:ilvl="6" w:tplc="B09ABA18">
      <w:start w:val="1"/>
      <w:numFmt w:val="bullet"/>
      <w:lvlText w:val=""/>
      <w:lvlJc w:val="left"/>
      <w:pPr>
        <w:ind w:left="5040" w:hanging="360"/>
      </w:pPr>
      <w:rPr>
        <w:rFonts w:ascii="Symbol" w:hAnsi="Symbol" w:cs="Symbol" w:hint="default"/>
      </w:rPr>
    </w:lvl>
    <w:lvl w:ilvl="7" w:tplc="993AAE78">
      <w:start w:val="1"/>
      <w:numFmt w:val="bullet"/>
      <w:lvlText w:val="o"/>
      <w:lvlJc w:val="left"/>
      <w:pPr>
        <w:ind w:left="5760" w:hanging="360"/>
      </w:pPr>
      <w:rPr>
        <w:rFonts w:ascii="Courier New" w:hAnsi="Courier New" w:cs="Courier New" w:hint="default"/>
      </w:rPr>
    </w:lvl>
    <w:lvl w:ilvl="8" w:tplc="CB0C37FC">
      <w:start w:val="1"/>
      <w:numFmt w:val="bullet"/>
      <w:lvlText w:val=""/>
      <w:lvlJc w:val="left"/>
      <w:pPr>
        <w:ind w:left="6480" w:hanging="360"/>
      </w:pPr>
      <w:rPr>
        <w:rFonts w:ascii="Wingdings" w:hAnsi="Wingdings" w:cs="Wingdings" w:hint="default"/>
      </w:rPr>
    </w:lvl>
  </w:abstractNum>
  <w:abstractNum w:abstractNumId="37"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28978068">
    <w:abstractNumId w:val="32"/>
  </w:num>
  <w:num w:numId="2" w16cid:durableId="425884675">
    <w:abstractNumId w:val="24"/>
  </w:num>
  <w:num w:numId="3" w16cid:durableId="610237713">
    <w:abstractNumId w:val="3"/>
  </w:num>
  <w:num w:numId="4" w16cid:durableId="665015732">
    <w:abstractNumId w:val="36"/>
  </w:num>
  <w:num w:numId="5" w16cid:durableId="1498956912">
    <w:abstractNumId w:val="7"/>
  </w:num>
  <w:num w:numId="6" w16cid:durableId="1336033270">
    <w:abstractNumId w:val="22"/>
  </w:num>
  <w:num w:numId="7" w16cid:durableId="73941734">
    <w:abstractNumId w:val="16"/>
  </w:num>
  <w:num w:numId="8" w16cid:durableId="83262644">
    <w:abstractNumId w:val="26"/>
  </w:num>
  <w:num w:numId="9" w16cid:durableId="410275126">
    <w:abstractNumId w:val="2"/>
  </w:num>
  <w:num w:numId="10" w16cid:durableId="1107847394">
    <w:abstractNumId w:val="12"/>
  </w:num>
  <w:num w:numId="11" w16cid:durableId="2030449432">
    <w:abstractNumId w:val="29"/>
  </w:num>
  <w:num w:numId="12" w16cid:durableId="1599560816">
    <w:abstractNumId w:val="5"/>
  </w:num>
  <w:num w:numId="13" w16cid:durableId="611136675">
    <w:abstractNumId w:val="9"/>
  </w:num>
  <w:num w:numId="14" w16cid:durableId="1609242733">
    <w:abstractNumId w:val="28"/>
  </w:num>
  <w:num w:numId="15" w16cid:durableId="1671561617">
    <w:abstractNumId w:val="18"/>
  </w:num>
  <w:num w:numId="16" w16cid:durableId="115032313">
    <w:abstractNumId w:val="27"/>
  </w:num>
  <w:num w:numId="17" w16cid:durableId="1608535320">
    <w:abstractNumId w:val="34"/>
  </w:num>
  <w:num w:numId="18" w16cid:durableId="820148961">
    <w:abstractNumId w:val="17"/>
  </w:num>
  <w:num w:numId="19" w16cid:durableId="323361923">
    <w:abstractNumId w:val="15"/>
  </w:num>
  <w:num w:numId="20" w16cid:durableId="1146510404">
    <w:abstractNumId w:val="13"/>
  </w:num>
  <w:num w:numId="21" w16cid:durableId="538279279">
    <w:abstractNumId w:val="23"/>
  </w:num>
  <w:num w:numId="22" w16cid:durableId="957757069">
    <w:abstractNumId w:val="8"/>
  </w:num>
  <w:num w:numId="23" w16cid:durableId="950743432">
    <w:abstractNumId w:val="37"/>
  </w:num>
  <w:num w:numId="24" w16cid:durableId="46227153">
    <w:abstractNumId w:val="0"/>
  </w:num>
  <w:num w:numId="25" w16cid:durableId="34420749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8870175">
    <w:abstractNumId w:val="30"/>
  </w:num>
  <w:num w:numId="27" w16cid:durableId="162355781">
    <w:abstractNumId w:val="20"/>
  </w:num>
  <w:num w:numId="28" w16cid:durableId="1223952148">
    <w:abstractNumId w:val="33"/>
  </w:num>
  <w:num w:numId="29" w16cid:durableId="932710255">
    <w:abstractNumId w:val="1"/>
  </w:num>
  <w:num w:numId="30" w16cid:durableId="1138256544">
    <w:abstractNumId w:val="21"/>
  </w:num>
  <w:num w:numId="31" w16cid:durableId="1322659647">
    <w:abstractNumId w:val="4"/>
  </w:num>
  <w:num w:numId="32" w16cid:durableId="1123428533">
    <w:abstractNumId w:val="25"/>
  </w:num>
  <w:num w:numId="33" w16cid:durableId="995651984">
    <w:abstractNumId w:val="6"/>
  </w:num>
  <w:num w:numId="34" w16cid:durableId="1430813242">
    <w:abstractNumId w:val="31"/>
  </w:num>
  <w:num w:numId="35" w16cid:durableId="1754813452">
    <w:abstractNumId w:val="14"/>
  </w:num>
  <w:num w:numId="36" w16cid:durableId="1810784421">
    <w:abstractNumId w:val="19"/>
  </w:num>
  <w:num w:numId="37" w16cid:durableId="1034696950">
    <w:abstractNumId w:val="35"/>
  </w:num>
  <w:num w:numId="38" w16cid:durableId="1513177733">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BB"/>
    <w:rsid w:val="00021212"/>
    <w:rsid w:val="00027F41"/>
    <w:rsid w:val="00037A49"/>
    <w:rsid w:val="00043DDE"/>
    <w:rsid w:val="00045D48"/>
    <w:rsid w:val="00056890"/>
    <w:rsid w:val="00074097"/>
    <w:rsid w:val="000935AB"/>
    <w:rsid w:val="00097127"/>
    <w:rsid w:val="00097F4A"/>
    <w:rsid w:val="000B1728"/>
    <w:rsid w:val="000B4508"/>
    <w:rsid w:val="000C5527"/>
    <w:rsid w:val="000C69A0"/>
    <w:rsid w:val="000E0EBD"/>
    <w:rsid w:val="000E305B"/>
    <w:rsid w:val="000E32ED"/>
    <w:rsid w:val="000E6BC0"/>
    <w:rsid w:val="000E76C6"/>
    <w:rsid w:val="000F5454"/>
    <w:rsid w:val="000F7BC7"/>
    <w:rsid w:val="00115F84"/>
    <w:rsid w:val="0012342B"/>
    <w:rsid w:val="001241D6"/>
    <w:rsid w:val="00127127"/>
    <w:rsid w:val="00131EE0"/>
    <w:rsid w:val="00134892"/>
    <w:rsid w:val="00151405"/>
    <w:rsid w:val="00160699"/>
    <w:rsid w:val="001621F5"/>
    <w:rsid w:val="001A4682"/>
    <w:rsid w:val="001B6D06"/>
    <w:rsid w:val="001C69BB"/>
    <w:rsid w:val="001E2BA3"/>
    <w:rsid w:val="002007BE"/>
    <w:rsid w:val="00204EDB"/>
    <w:rsid w:val="00225B3F"/>
    <w:rsid w:val="002550CA"/>
    <w:rsid w:val="002634AA"/>
    <w:rsid w:val="002752DE"/>
    <w:rsid w:val="00277A52"/>
    <w:rsid w:val="002B2176"/>
    <w:rsid w:val="002D4B56"/>
    <w:rsid w:val="002D58B5"/>
    <w:rsid w:val="002F6C0E"/>
    <w:rsid w:val="003046CB"/>
    <w:rsid w:val="00314B42"/>
    <w:rsid w:val="00315F17"/>
    <w:rsid w:val="0032316F"/>
    <w:rsid w:val="0033249E"/>
    <w:rsid w:val="00337E4D"/>
    <w:rsid w:val="00343395"/>
    <w:rsid w:val="003637A3"/>
    <w:rsid w:val="003802CF"/>
    <w:rsid w:val="003871F4"/>
    <w:rsid w:val="003A1AA2"/>
    <w:rsid w:val="003D5B6F"/>
    <w:rsid w:val="003E1D66"/>
    <w:rsid w:val="00412DB8"/>
    <w:rsid w:val="0042078C"/>
    <w:rsid w:val="004274B5"/>
    <w:rsid w:val="00430F35"/>
    <w:rsid w:val="004443FE"/>
    <w:rsid w:val="00461E49"/>
    <w:rsid w:val="004702FB"/>
    <w:rsid w:val="00471503"/>
    <w:rsid w:val="0049479E"/>
    <w:rsid w:val="004964BB"/>
    <w:rsid w:val="004A0AE3"/>
    <w:rsid w:val="004A1C51"/>
    <w:rsid w:val="004C5F29"/>
    <w:rsid w:val="004D2F9F"/>
    <w:rsid w:val="004E17B4"/>
    <w:rsid w:val="004E4388"/>
    <w:rsid w:val="004F2927"/>
    <w:rsid w:val="005065D7"/>
    <w:rsid w:val="005154D6"/>
    <w:rsid w:val="00516293"/>
    <w:rsid w:val="0052142A"/>
    <w:rsid w:val="00525F61"/>
    <w:rsid w:val="00527927"/>
    <w:rsid w:val="0053510E"/>
    <w:rsid w:val="005423BF"/>
    <w:rsid w:val="00564B83"/>
    <w:rsid w:val="00565585"/>
    <w:rsid w:val="00584484"/>
    <w:rsid w:val="005848BF"/>
    <w:rsid w:val="005B37A3"/>
    <w:rsid w:val="005B52C8"/>
    <w:rsid w:val="005B6195"/>
    <w:rsid w:val="005C6432"/>
    <w:rsid w:val="005E0D5B"/>
    <w:rsid w:val="00611F56"/>
    <w:rsid w:val="00614656"/>
    <w:rsid w:val="006218F8"/>
    <w:rsid w:val="006347C3"/>
    <w:rsid w:val="006512D0"/>
    <w:rsid w:val="006635B9"/>
    <w:rsid w:val="006704A9"/>
    <w:rsid w:val="00671914"/>
    <w:rsid w:val="006854FE"/>
    <w:rsid w:val="006975C6"/>
    <w:rsid w:val="006A5918"/>
    <w:rsid w:val="006B07BE"/>
    <w:rsid w:val="006B1481"/>
    <w:rsid w:val="006B2936"/>
    <w:rsid w:val="006C5D0E"/>
    <w:rsid w:val="006D3AF3"/>
    <w:rsid w:val="006F1DA5"/>
    <w:rsid w:val="006F6487"/>
    <w:rsid w:val="006F7F87"/>
    <w:rsid w:val="007109D5"/>
    <w:rsid w:val="00710B53"/>
    <w:rsid w:val="00741208"/>
    <w:rsid w:val="00745B6E"/>
    <w:rsid w:val="00746A58"/>
    <w:rsid w:val="00751757"/>
    <w:rsid w:val="007640BB"/>
    <w:rsid w:val="00775A32"/>
    <w:rsid w:val="007775D6"/>
    <w:rsid w:val="00782A55"/>
    <w:rsid w:val="0078473F"/>
    <w:rsid w:val="00785F39"/>
    <w:rsid w:val="0079237D"/>
    <w:rsid w:val="007927FA"/>
    <w:rsid w:val="007C3EA0"/>
    <w:rsid w:val="007D6FB3"/>
    <w:rsid w:val="007D6FFF"/>
    <w:rsid w:val="007E0E83"/>
    <w:rsid w:val="007E4980"/>
    <w:rsid w:val="007F0A90"/>
    <w:rsid w:val="00801092"/>
    <w:rsid w:val="00816418"/>
    <w:rsid w:val="00820F7B"/>
    <w:rsid w:val="008271F4"/>
    <w:rsid w:val="008278F5"/>
    <w:rsid w:val="008345A7"/>
    <w:rsid w:val="00837192"/>
    <w:rsid w:val="00855C6E"/>
    <w:rsid w:val="00861B2E"/>
    <w:rsid w:val="00862B41"/>
    <w:rsid w:val="00875922"/>
    <w:rsid w:val="00881F68"/>
    <w:rsid w:val="00893C50"/>
    <w:rsid w:val="008B72CE"/>
    <w:rsid w:val="008C4E6C"/>
    <w:rsid w:val="008C564F"/>
    <w:rsid w:val="008D04FD"/>
    <w:rsid w:val="00900C9C"/>
    <w:rsid w:val="009022FA"/>
    <w:rsid w:val="009024B2"/>
    <w:rsid w:val="0090624F"/>
    <w:rsid w:val="00912995"/>
    <w:rsid w:val="00914598"/>
    <w:rsid w:val="0091493C"/>
    <w:rsid w:val="0091507C"/>
    <w:rsid w:val="00921DA5"/>
    <w:rsid w:val="0092316E"/>
    <w:rsid w:val="00930868"/>
    <w:rsid w:val="00931CC6"/>
    <w:rsid w:val="00960022"/>
    <w:rsid w:val="00971B45"/>
    <w:rsid w:val="00981FF1"/>
    <w:rsid w:val="00983639"/>
    <w:rsid w:val="00991BCD"/>
    <w:rsid w:val="009A5BED"/>
    <w:rsid w:val="009B24AA"/>
    <w:rsid w:val="009B7FE6"/>
    <w:rsid w:val="009C4F1E"/>
    <w:rsid w:val="009D72DC"/>
    <w:rsid w:val="009E5DA0"/>
    <w:rsid w:val="00A0222A"/>
    <w:rsid w:val="00A13593"/>
    <w:rsid w:val="00A210C7"/>
    <w:rsid w:val="00A23C30"/>
    <w:rsid w:val="00A308EC"/>
    <w:rsid w:val="00A43C81"/>
    <w:rsid w:val="00A52459"/>
    <w:rsid w:val="00A5573F"/>
    <w:rsid w:val="00A61C37"/>
    <w:rsid w:val="00A72621"/>
    <w:rsid w:val="00A81503"/>
    <w:rsid w:val="00A92762"/>
    <w:rsid w:val="00AA1C83"/>
    <w:rsid w:val="00AB3A37"/>
    <w:rsid w:val="00AC5199"/>
    <w:rsid w:val="00AE0292"/>
    <w:rsid w:val="00AF389B"/>
    <w:rsid w:val="00AF7FB0"/>
    <w:rsid w:val="00B05475"/>
    <w:rsid w:val="00B05771"/>
    <w:rsid w:val="00B05861"/>
    <w:rsid w:val="00B169F3"/>
    <w:rsid w:val="00B52402"/>
    <w:rsid w:val="00B66543"/>
    <w:rsid w:val="00B757D1"/>
    <w:rsid w:val="00B82A8E"/>
    <w:rsid w:val="00B83331"/>
    <w:rsid w:val="00B93434"/>
    <w:rsid w:val="00BB1D79"/>
    <w:rsid w:val="00BB71E1"/>
    <w:rsid w:val="00BC2D61"/>
    <w:rsid w:val="00BC7AC3"/>
    <w:rsid w:val="00BD3E5A"/>
    <w:rsid w:val="00BE4AE4"/>
    <w:rsid w:val="00BF518B"/>
    <w:rsid w:val="00C02EF0"/>
    <w:rsid w:val="00C125C6"/>
    <w:rsid w:val="00C15DA5"/>
    <w:rsid w:val="00C16018"/>
    <w:rsid w:val="00C20CD1"/>
    <w:rsid w:val="00C24613"/>
    <w:rsid w:val="00C27131"/>
    <w:rsid w:val="00C315C9"/>
    <w:rsid w:val="00C4793C"/>
    <w:rsid w:val="00C479EB"/>
    <w:rsid w:val="00C55715"/>
    <w:rsid w:val="00C646AB"/>
    <w:rsid w:val="00C650B9"/>
    <w:rsid w:val="00C70040"/>
    <w:rsid w:val="00CB12CF"/>
    <w:rsid w:val="00CB1973"/>
    <w:rsid w:val="00CD6E25"/>
    <w:rsid w:val="00CE4897"/>
    <w:rsid w:val="00CE7D07"/>
    <w:rsid w:val="00CF1296"/>
    <w:rsid w:val="00CF5A69"/>
    <w:rsid w:val="00CF6C0E"/>
    <w:rsid w:val="00D17B17"/>
    <w:rsid w:val="00D17C00"/>
    <w:rsid w:val="00D379CF"/>
    <w:rsid w:val="00D55F7F"/>
    <w:rsid w:val="00D60A0B"/>
    <w:rsid w:val="00D71261"/>
    <w:rsid w:val="00D7467F"/>
    <w:rsid w:val="00D83DDD"/>
    <w:rsid w:val="00D931BF"/>
    <w:rsid w:val="00DA59A9"/>
    <w:rsid w:val="00DA76F1"/>
    <w:rsid w:val="00DB4537"/>
    <w:rsid w:val="00DC118B"/>
    <w:rsid w:val="00DC54F9"/>
    <w:rsid w:val="00DC5CF5"/>
    <w:rsid w:val="00DD2FA1"/>
    <w:rsid w:val="00E00BF2"/>
    <w:rsid w:val="00E1634A"/>
    <w:rsid w:val="00E355A0"/>
    <w:rsid w:val="00E41073"/>
    <w:rsid w:val="00E55B9D"/>
    <w:rsid w:val="00E64467"/>
    <w:rsid w:val="00E71E3B"/>
    <w:rsid w:val="00E750B9"/>
    <w:rsid w:val="00E84D64"/>
    <w:rsid w:val="00E97A46"/>
    <w:rsid w:val="00E97EC2"/>
    <w:rsid w:val="00ED41BC"/>
    <w:rsid w:val="00EF3AE5"/>
    <w:rsid w:val="00F04E16"/>
    <w:rsid w:val="00F06F01"/>
    <w:rsid w:val="00F15B31"/>
    <w:rsid w:val="00F200A4"/>
    <w:rsid w:val="00F21DB7"/>
    <w:rsid w:val="00F27C17"/>
    <w:rsid w:val="00F52358"/>
    <w:rsid w:val="00F6131C"/>
    <w:rsid w:val="00F71F5C"/>
    <w:rsid w:val="00F847B2"/>
    <w:rsid w:val="00F851F3"/>
    <w:rsid w:val="00F8583C"/>
    <w:rsid w:val="00FA1AB0"/>
    <w:rsid w:val="00FA44EA"/>
    <w:rsid w:val="00FB3258"/>
    <w:rsid w:val="00FB6B9C"/>
    <w:rsid w:val="00FC2646"/>
    <w:rsid w:val="00FC7175"/>
    <w:rsid w:val="00FD2770"/>
    <w:rsid w:val="00FE1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4EF2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9E5DA0"/>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07409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14656"/>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A210C7"/>
    <w:rPr>
      <w:rFonts w:ascii="Helvetica" w:hAnsi="Helvetica"/>
    </w:rPr>
  </w:style>
  <w:style w:type="character" w:styleId="Hiperpovezava">
    <w:name w:val="Hyperlink"/>
    <w:basedOn w:val="Privzetapisavaodstavka"/>
    <w:uiPriority w:val="99"/>
    <w:unhideWhenUsed/>
    <w:rsid w:val="00045D48"/>
    <w:rPr>
      <w:color w:val="0000FF" w:themeColor="hyperlink"/>
      <w:u w:val="single"/>
    </w:rPr>
  </w:style>
  <w:style w:type="character" w:styleId="Nerazreenaomemba">
    <w:name w:val="Unresolved Mention"/>
    <w:basedOn w:val="Privzetapisavaodstavka"/>
    <w:uiPriority w:val="99"/>
    <w:semiHidden/>
    <w:unhideWhenUsed/>
    <w:rsid w:val="00045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sistem/pravno-varstvo.html"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ntTable" Target="fontTable.xml"/><Relationship Id="rId10" Type="http://schemas.openxmlformats.org/officeDocument/2006/relationships/hyperlink" Target="mailto:eva.vivod@prevalje.si"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footer" Target="footer1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432B7-3284-45EF-8E78-DCAEF51E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60</Pages>
  <Words>20181</Words>
  <Characters>115038</Characters>
  <Application>Microsoft Office Word</Application>
  <DocSecurity>0</DocSecurity>
  <Lines>958</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Eva</cp:lastModifiedBy>
  <cp:revision>28</cp:revision>
  <cp:lastPrinted>2023-07-05T14:24:00Z</cp:lastPrinted>
  <dcterms:created xsi:type="dcterms:W3CDTF">2023-07-07T08:34:00Z</dcterms:created>
  <dcterms:modified xsi:type="dcterms:W3CDTF">2026-08-19T09:16:00Z</dcterms:modified>
</cp:coreProperties>
</file>